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9A32BF" w:rsidRPr="00F728E7" w:rsidRDefault="00836829" w:rsidP="009A32BF">
      <w:pPr>
        <w:ind w:left="1134"/>
        <w:jc w:val="center"/>
        <w:rPr>
          <w:rFonts w:ascii="Tahoma" w:hAnsi="Tahoma" w:cs="Tahoma"/>
          <w:b/>
          <w:i/>
          <w:color w:val="00B0F0"/>
          <w:sz w:val="36"/>
          <w:szCs w:val="36"/>
          <w:lang w:val="fi-FI"/>
        </w:rPr>
      </w:pPr>
      <w:r>
        <w:rPr>
          <w:rFonts w:ascii="Tahoma" w:hAnsi="Tahoma" w:cs="Tahoma"/>
          <w:b/>
          <w:noProof/>
          <w:color w:val="FF0000"/>
          <w:sz w:val="36"/>
          <w:szCs w:val="36"/>
        </w:rPr>
        <mc:AlternateContent>
          <mc:Choice Requires="wps">
            <w:drawing>
              <wp:anchor distT="0" distB="0" distL="114300" distR="114300" simplePos="0" relativeHeight="251661312" behindDoc="0" locked="0" layoutInCell="1" allowOverlap="1">
                <wp:simplePos x="0" y="0"/>
                <wp:positionH relativeFrom="column">
                  <wp:posOffset>-97155</wp:posOffset>
                </wp:positionH>
                <wp:positionV relativeFrom="paragraph">
                  <wp:posOffset>63500</wp:posOffset>
                </wp:positionV>
                <wp:extent cx="977265" cy="564515"/>
                <wp:effectExtent l="7620" t="6350" r="5715" b="10160"/>
                <wp:wrapNone/>
                <wp:docPr id="2"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7265" cy="564515"/>
                        </a:xfrm>
                        <a:prstGeom prst="ellipse">
                          <a:avLst/>
                        </a:prstGeom>
                        <a:solidFill>
                          <a:srgbClr val="FFFFFF"/>
                        </a:solidFill>
                        <a:ln w="9525">
                          <a:solidFill>
                            <a:srgbClr val="000000"/>
                          </a:solidFill>
                          <a:round/>
                          <a:headEnd/>
                          <a:tailEnd/>
                        </a:ln>
                      </wps:spPr>
                      <wps:txbx>
                        <w:txbxContent>
                          <w:p w:rsidR="00F41006" w:rsidRDefault="00F41006" w:rsidP="009A32BF">
                            <w:pPr>
                              <w:jc w:val="center"/>
                            </w:pPr>
                            <w:r>
                              <w:t>Logo</w:t>
                            </w:r>
                          </w:p>
                          <w:p w:rsidR="00F41006" w:rsidRDefault="00F41006" w:rsidP="009A32BF">
                            <w:pPr>
                              <w:jc w:val="center"/>
                            </w:pPr>
                            <w:r>
                              <w:t>K/L/D/I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 o:spid="_x0000_s1026" style="position:absolute;left:0;text-align:left;margin-left:-7.65pt;margin-top:5pt;width:76.95pt;height:4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">
                <v:textbox>
                  <w:txbxContent>
                    <w:p w:rsidR="00F41006" w:rsidRDefault="00F41006" w:rsidP="009A32BF">
                      <w:pPr>
                        <w:jc w:val="center"/>
                      </w:pPr>
                      <w:r>
                        <w:t>Logo</w:t>
                      </w:r>
                    </w:p>
                    <w:p w:rsidR="00F41006" w:rsidRDefault="00F41006" w:rsidP="009A32BF">
                      <w:pPr>
                        <w:jc w:val="center"/>
                      </w:pPr>
                      <w:r>
                        <w:t>K/L/D/I</w:t>
                      </w:r>
                    </w:p>
                  </w:txbxContent>
                </v:textbox>
              </v:oval>
            </w:pict>
          </mc:Fallback>
        </mc:AlternateContent>
      </w:r>
      <w:r w:rsidR="009A32BF" w:rsidRPr="00C94B7F">
        <w:rPr>
          <w:rFonts w:ascii="Tahoma" w:hAnsi="Tahoma" w:cs="Tahoma"/>
          <w:b/>
          <w:color w:val="FF0000"/>
          <w:sz w:val="36"/>
          <w:szCs w:val="36"/>
          <w:lang w:val="fi-FI"/>
        </w:rPr>
        <w:t>...............................................</w:t>
      </w:r>
      <w:r w:rsidR="009A32BF">
        <w:rPr>
          <w:rFonts w:ascii="Tahoma" w:hAnsi="Tahoma" w:cs="Tahoma"/>
          <w:b/>
          <w:sz w:val="36"/>
          <w:szCs w:val="36"/>
          <w:lang w:val="fi-FI"/>
        </w:rPr>
        <w:t xml:space="preserve"> </w:t>
      </w:r>
      <w:r w:rsidR="009A32BF" w:rsidRPr="00F728E7">
        <w:rPr>
          <w:rFonts w:ascii="Tahoma" w:hAnsi="Tahoma" w:cs="Tahoma"/>
          <w:b/>
          <w:i/>
          <w:color w:val="00B0F0"/>
          <w:sz w:val="36"/>
          <w:szCs w:val="36"/>
          <w:lang w:val="fi-FI"/>
        </w:rPr>
        <w:t>[K/L/D/I]</w:t>
      </w:r>
    </w:p>
    <w:p w:rsidR="009A32BF" w:rsidRPr="00F728E7" w:rsidRDefault="009A32BF" w:rsidP="009A32BF">
      <w:pPr>
        <w:ind w:left="1134"/>
        <w:jc w:val="center"/>
        <w:rPr>
          <w:rFonts w:ascii="Tahoma" w:hAnsi="Tahoma" w:cs="Tahoma"/>
          <w:b/>
          <w:i/>
          <w:sz w:val="32"/>
          <w:szCs w:val="32"/>
          <w:lang w:val="fi-FI"/>
        </w:rPr>
      </w:pPr>
      <w:r w:rsidRPr="00C94B7F">
        <w:rPr>
          <w:rFonts w:ascii="Tahoma" w:hAnsi="Tahoma" w:cs="Tahoma"/>
          <w:b/>
          <w:color w:val="FF0000"/>
          <w:sz w:val="32"/>
          <w:szCs w:val="32"/>
          <w:lang w:val="fi-FI"/>
        </w:rPr>
        <w:t>..........................................</w:t>
      </w:r>
      <w:r>
        <w:rPr>
          <w:rFonts w:ascii="Tahoma" w:hAnsi="Tahoma" w:cs="Tahoma"/>
          <w:b/>
          <w:sz w:val="32"/>
          <w:szCs w:val="32"/>
          <w:lang w:val="fi-FI"/>
        </w:rPr>
        <w:t xml:space="preserve"> </w:t>
      </w:r>
      <w:r w:rsidRPr="00F728E7">
        <w:rPr>
          <w:rFonts w:ascii="Tahoma" w:hAnsi="Tahoma" w:cs="Tahoma"/>
          <w:b/>
          <w:i/>
          <w:color w:val="00B0F0"/>
          <w:sz w:val="32"/>
          <w:szCs w:val="32"/>
          <w:lang w:val="fi-FI"/>
        </w:rPr>
        <w:t>[satker]</w:t>
      </w:r>
    </w:p>
    <w:p w:rsidR="009A32BF" w:rsidRPr="00F728E7" w:rsidRDefault="009A32BF" w:rsidP="009A32BF">
      <w:pPr>
        <w:ind w:left="1134"/>
        <w:jc w:val="center"/>
        <w:rPr>
          <w:rFonts w:ascii="Tahoma" w:hAnsi="Tahoma" w:cs="Tahoma"/>
          <w:i/>
          <w:lang w:val="fi-FI"/>
        </w:rPr>
      </w:pPr>
      <w:r w:rsidRPr="00C94B7F">
        <w:rPr>
          <w:rFonts w:ascii="Tahoma" w:hAnsi="Tahoma" w:cs="Tahoma"/>
          <w:color w:val="FF0000"/>
          <w:lang w:val="fi-FI"/>
        </w:rPr>
        <w:t>.........................................................................</w:t>
      </w:r>
      <w:r>
        <w:rPr>
          <w:rFonts w:ascii="Tahoma" w:hAnsi="Tahoma" w:cs="Tahoma"/>
          <w:lang w:val="fi-FI"/>
        </w:rPr>
        <w:t xml:space="preserve"> </w:t>
      </w:r>
      <w:r w:rsidRPr="00F728E7">
        <w:rPr>
          <w:rFonts w:ascii="Tahoma" w:hAnsi="Tahoma" w:cs="Tahoma"/>
          <w:i/>
          <w:color w:val="00B0F0"/>
          <w:lang w:val="fi-FI"/>
        </w:rPr>
        <w:t>[alamat, tlp/faks]</w:t>
      </w:r>
    </w:p>
    <w:p w:rsidR="009A32BF" w:rsidRPr="00476E48" w:rsidRDefault="00836829" w:rsidP="009A32BF">
      <w:pPr>
        <w:rPr>
          <w:rFonts w:ascii="Tahoma" w:hAnsi="Tahoma" w:cs="Tahoma"/>
          <w:sz w:val="16"/>
          <w:szCs w:val="16"/>
          <w:lang w:val="fi-FI"/>
        </w:rPr>
      </w:pPr>
      <w:r>
        <w:rPr>
          <w:rFonts w:ascii="Arial Narrow" w:hAnsi="Arial Narrow"/>
          <w:noProof/>
          <w:sz w:val="16"/>
          <w:szCs w:val="16"/>
        </w:rPr>
        <mc:AlternateContent>
          <mc:Choice Requires="wps">
            <w:drawing>
              <wp:anchor distT="0" distB="0" distL="114300" distR="114300" simplePos="0" relativeHeight="251660288" behindDoc="0" locked="0" layoutInCell="1" allowOverlap="1">
                <wp:simplePos x="0" y="0"/>
                <wp:positionH relativeFrom="column">
                  <wp:posOffset>-104775</wp:posOffset>
                </wp:positionH>
                <wp:positionV relativeFrom="paragraph">
                  <wp:posOffset>69215</wp:posOffset>
                </wp:positionV>
                <wp:extent cx="6286500" cy="0"/>
                <wp:effectExtent l="28575" t="31115" r="28575" b="3556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5pt,5.45pt" to="486.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" strokeweight="4.5pt">
                <v:stroke linestyle="thinThick"/>
              </v:line>
            </w:pict>
          </mc:Fallback>
        </mc:AlternateContent>
      </w:r>
    </w:p>
    <w:p w:rsidR="009A32BF" w:rsidRDefault="009A32BF" w:rsidP="009A32BF">
      <w:pPr>
        <w:jc w:val="center"/>
        <w:rPr>
          <w:rFonts w:ascii="Arial Narrow" w:hAnsi="Arial Narrow"/>
          <w:sz w:val="22"/>
          <w:szCs w:val="22"/>
          <w:lang w:val="id-ID"/>
        </w:rPr>
      </w:pPr>
    </w:p>
    <w:p w:rsidR="00DA76CA" w:rsidRDefault="00DA76CA" w:rsidP="00590A19">
      <w:pPr>
        <w:pStyle w:val="Heading1"/>
        <w:pBdr>
          <w:bottom w:val="single" w:sz="4" w:space="1" w:color="auto"/>
        </w:pBdr>
        <w:spacing w:before="0"/>
        <w:jc w:val="center"/>
        <w:rPr>
          <w:rFonts w:ascii="Footlight MT Light" w:hAnsi="Footlight MT Light"/>
          <w:color w:val="auto"/>
          <w:sz w:val="32"/>
          <w:szCs w:val="32"/>
        </w:rPr>
      </w:pPr>
      <w:bookmarkStart w:id="1" w:name="_Toc345106872"/>
      <w:r w:rsidRPr="00DA76CA">
        <w:rPr>
          <w:rFonts w:ascii="Footlight MT Light" w:hAnsi="Footlight MT Light"/>
          <w:color w:val="auto"/>
          <w:sz w:val="32"/>
          <w:szCs w:val="32"/>
          <w:lang w:val="id-ID"/>
        </w:rPr>
        <w:t>SYARAT-SYARAT UMUM KONTRAK (SSUK)</w:t>
      </w:r>
      <w:bookmarkEnd w:id="1"/>
    </w:p>
    <w:p w:rsidR="00590A19" w:rsidRPr="00590A19" w:rsidRDefault="00590A19" w:rsidP="00590A19"/>
    <w:p w:rsidR="00802D9E" w:rsidRDefault="00802D9E" w:rsidP="00802D9E"/>
    <w:tbl>
      <w:tblPr>
        <w:tblW w:w="0" w:type="auto"/>
        <w:tblInd w:w="108" w:type="dxa"/>
        <w:tblLayout w:type="fixed"/>
        <w:tblLook w:val="0000" w:firstRow="0" w:lastRow="0" w:firstColumn="0" w:lastColumn="0" w:noHBand="0" w:noVBand="0"/>
      </w:tblPr>
      <w:tblGrid>
        <w:gridCol w:w="2268"/>
        <w:gridCol w:w="89"/>
        <w:gridCol w:w="7566"/>
      </w:tblGrid>
      <w:tr w:rsidR="00590A19" w:rsidRPr="0070056F" w:rsidTr="00590A19">
        <w:trPr>
          <w:trHeight w:val="561"/>
        </w:trPr>
        <w:tc>
          <w:tcPr>
            <w:tcW w:w="9923" w:type="dxa"/>
            <w:gridSpan w:val="3"/>
          </w:tcPr>
          <w:p w:rsidR="00590A19" w:rsidRPr="0070056F" w:rsidRDefault="00590A19" w:rsidP="00CD648E">
            <w:pPr>
              <w:pStyle w:val="Heading2"/>
              <w:numPr>
                <w:ilvl w:val="0"/>
                <w:numId w:val="14"/>
              </w:numPr>
              <w:ind w:left="318" w:hanging="426"/>
              <w:jc w:val="both"/>
              <w:rPr>
                <w:rFonts w:ascii="Footlight MT Light" w:hAnsi="Footlight MT Light"/>
                <w:sz w:val="24"/>
                <w:szCs w:val="24"/>
                <w:lang w:val="nl-NL"/>
              </w:rPr>
            </w:pPr>
            <w:bookmarkStart w:id="2" w:name="_Toc345230292"/>
            <w:r w:rsidRPr="0070056F">
              <w:rPr>
                <w:rFonts w:ascii="Footlight MT Light" w:hAnsi="Footlight MT Light"/>
                <w:sz w:val="24"/>
                <w:szCs w:val="24"/>
              </w:rPr>
              <w:t>KETENTUAN UMUM</w:t>
            </w:r>
            <w:bookmarkEnd w:id="2"/>
          </w:p>
        </w:tc>
      </w:tr>
      <w:tr w:rsidR="00590A19" w:rsidRPr="0070056F" w:rsidTr="00590A19">
        <w:trPr>
          <w:trHeight w:val="1225"/>
        </w:trPr>
        <w:tc>
          <w:tcPr>
            <w:tcW w:w="2268" w:type="dxa"/>
          </w:tcPr>
          <w:p w:rsidR="00590A19" w:rsidRPr="0070056F" w:rsidRDefault="00590A19" w:rsidP="00CD648E">
            <w:pPr>
              <w:numPr>
                <w:ilvl w:val="0"/>
                <w:numId w:val="4"/>
              </w:numPr>
              <w:tabs>
                <w:tab w:val="left" w:pos="318"/>
              </w:tabs>
              <w:ind w:left="318" w:hanging="426"/>
              <w:rPr>
                <w:rFonts w:ascii="Footlight MT Light" w:hAnsi="Footlight MT Light" w:cs="Arial"/>
                <w:b/>
                <w:sz w:val="24"/>
                <w:szCs w:val="24"/>
              </w:rPr>
            </w:pPr>
            <w:r w:rsidRPr="0070056F">
              <w:rPr>
                <w:rFonts w:ascii="Footlight MT Light" w:hAnsi="Footlight MT Light" w:cs="Arial"/>
                <w:b/>
                <w:sz w:val="24"/>
                <w:szCs w:val="24"/>
              </w:rPr>
              <w:t>Definisi</w:t>
            </w:r>
          </w:p>
        </w:tc>
        <w:tc>
          <w:tcPr>
            <w:tcW w:w="7655" w:type="dxa"/>
            <w:gridSpan w:val="2"/>
          </w:tcPr>
          <w:p w:rsidR="00590A19" w:rsidRPr="0070056F" w:rsidRDefault="00590A19" w:rsidP="00B738CE">
            <w:pPr>
              <w:tabs>
                <w:tab w:val="left" w:pos="601"/>
              </w:tabs>
              <w:ind w:left="-108"/>
              <w:jc w:val="both"/>
              <w:rPr>
                <w:rFonts w:ascii="Footlight MT Light" w:hAnsi="Footlight MT Light" w:cs="Arial"/>
                <w:strike/>
                <w:sz w:val="24"/>
                <w:szCs w:val="24"/>
                <w:lang w:val="id-ID"/>
              </w:rPr>
            </w:pPr>
            <w:r w:rsidRPr="0070056F">
              <w:rPr>
                <w:rFonts w:ascii="Footlight MT Light" w:hAnsi="Footlight MT Light" w:cs="Arial"/>
                <w:sz w:val="24"/>
                <w:szCs w:val="24"/>
                <w:lang w:val="id-ID"/>
              </w:rPr>
              <w:t>Istilah-istilah yang digunakan dalam Syarat-Syarat Umum Kontrak ini harus mempunyai arti atau tafsiran seperti yang dimaksudkan sebagai berikut:</w:t>
            </w:r>
          </w:p>
          <w:p w:rsidR="00590A19" w:rsidRPr="0070056F" w:rsidRDefault="00590A19" w:rsidP="00CD648E">
            <w:pPr>
              <w:numPr>
                <w:ilvl w:val="4"/>
                <w:numId w:val="5"/>
              </w:numPr>
              <w:tabs>
                <w:tab w:val="clear" w:pos="340"/>
                <w:tab w:val="left" w:pos="601"/>
                <w:tab w:val="left" w:pos="5704"/>
              </w:tabs>
              <w:ind w:left="600" w:hanging="708"/>
              <w:jc w:val="both"/>
              <w:rPr>
                <w:rFonts w:ascii="Footlight MT Light" w:hAnsi="Footlight MT Light" w:cs="Arial"/>
                <w:b/>
                <w:strike/>
                <w:sz w:val="24"/>
                <w:szCs w:val="24"/>
                <w:lang w:val="id-ID"/>
              </w:rPr>
            </w:pPr>
            <w:r w:rsidRPr="0070056F">
              <w:rPr>
                <w:rFonts w:ascii="Footlight MT Light" w:hAnsi="Footlight MT Light" w:cs="Arial"/>
                <w:b/>
                <w:sz w:val="24"/>
                <w:szCs w:val="24"/>
                <w:lang w:val="id-ID"/>
              </w:rPr>
              <w:t xml:space="preserve">Jasa Lainnya </w:t>
            </w:r>
            <w:r w:rsidRPr="0070056F">
              <w:rPr>
                <w:rFonts w:ascii="Footlight MT Light" w:hAnsi="Footlight MT Light" w:cs="Arial"/>
                <w:sz w:val="24"/>
                <w:szCs w:val="24"/>
                <w:lang w:val="id-ID"/>
              </w:rPr>
              <w:t xml:space="preserve">adalah </w:t>
            </w:r>
            <w:r w:rsidRPr="0070056F">
              <w:rPr>
                <w:rFonts w:ascii="Footlight MT Light" w:hAnsi="Footlight MT Light"/>
                <w:sz w:val="26"/>
                <w:szCs w:val="26"/>
                <w:lang w:val="id-ID"/>
              </w:rPr>
              <w:t xml:space="preserve">jasa yang membutuhkan kemampuan tertentu yang mengutamakan keterampilan </w:t>
            </w:r>
            <w:r w:rsidRPr="0070056F">
              <w:rPr>
                <w:rFonts w:ascii="Footlight MT Light" w:hAnsi="Footlight MT Light"/>
                <w:i/>
                <w:sz w:val="26"/>
                <w:szCs w:val="26"/>
                <w:lang w:val="id-ID"/>
              </w:rPr>
              <w:t>(skillware)</w:t>
            </w:r>
            <w:r w:rsidRPr="0070056F">
              <w:rPr>
                <w:rFonts w:ascii="Footlight MT Light" w:hAnsi="Footlight MT Light"/>
                <w:sz w:val="26"/>
                <w:szCs w:val="26"/>
                <w:lang w:val="id-ID"/>
              </w:rPr>
              <w:t xml:space="preserve"> dalam suatu sistem tata kelola yang telah dikenal luas di dunia usaha untuk menyelesaikan suatu pekerjaan atau segala pekerjaan dan/atau penyediaan jasa selain Jasa Konsultansi, pelaksanaan Pekerjaan Konstruksi  dan pengadaan Barang</w:t>
            </w:r>
            <w:r w:rsidRPr="0070056F">
              <w:rPr>
                <w:rFonts w:ascii="Footlight MT Light" w:hAnsi="Footlight MT Light" w:cs="Arial"/>
                <w:sz w:val="24"/>
                <w:szCs w:val="24"/>
                <w:lang w:val="id-ID"/>
              </w:rPr>
              <w:t>.</w:t>
            </w:r>
          </w:p>
          <w:p w:rsidR="00590A19" w:rsidRPr="0070056F" w:rsidRDefault="00590A19" w:rsidP="00CD648E">
            <w:pPr>
              <w:numPr>
                <w:ilvl w:val="4"/>
                <w:numId w:val="5"/>
              </w:numPr>
              <w:tabs>
                <w:tab w:val="clear" w:pos="340"/>
                <w:tab w:val="left" w:pos="601"/>
              </w:tabs>
              <w:ind w:left="600" w:hanging="708"/>
              <w:jc w:val="both"/>
              <w:rPr>
                <w:rFonts w:ascii="Footlight MT Light" w:hAnsi="Footlight MT Light" w:cs="Arial"/>
                <w:b/>
                <w:strike/>
                <w:sz w:val="24"/>
                <w:szCs w:val="24"/>
                <w:lang w:val="id-ID"/>
              </w:rPr>
            </w:pPr>
            <w:r w:rsidRPr="0070056F">
              <w:rPr>
                <w:rFonts w:ascii="Footlight MT Light" w:hAnsi="Footlight MT Light" w:cs="Arial"/>
                <w:b/>
                <w:sz w:val="24"/>
                <w:szCs w:val="24"/>
                <w:lang w:val="id-ID"/>
              </w:rPr>
              <w:t xml:space="preserve">Pengguna Anggaran </w:t>
            </w:r>
            <w:r w:rsidRPr="0070056F">
              <w:rPr>
                <w:rFonts w:ascii="Footlight MT Light" w:hAnsi="Footlight MT Light" w:cs="Arial"/>
                <w:sz w:val="24"/>
                <w:szCs w:val="24"/>
                <w:lang w:val="id-ID"/>
              </w:rPr>
              <w:t xml:space="preserve">yang selanjutnya disebut </w:t>
            </w:r>
            <w:r w:rsidRPr="0070056F">
              <w:rPr>
                <w:rFonts w:ascii="Footlight MT Light" w:hAnsi="Footlight MT Light" w:cs="Arial"/>
                <w:b/>
                <w:sz w:val="24"/>
                <w:szCs w:val="24"/>
                <w:lang w:val="id-ID"/>
              </w:rPr>
              <w:t>PA</w:t>
            </w:r>
            <w:r w:rsidRPr="0070056F">
              <w:rPr>
                <w:rFonts w:ascii="Footlight MT Light" w:hAnsi="Footlight MT Light" w:cs="Arial"/>
                <w:sz w:val="24"/>
                <w:szCs w:val="24"/>
                <w:lang w:val="id-ID"/>
              </w:rPr>
              <w:t xml:space="preserve"> adalah </w:t>
            </w:r>
            <w:r w:rsidRPr="0070056F">
              <w:rPr>
                <w:rFonts w:ascii="Footlight MT Light" w:hAnsi="Footlight MT Light" w:cs="Footlight MT Light"/>
                <w:sz w:val="26"/>
                <w:szCs w:val="26"/>
                <w:lang w:val="af-ZA"/>
              </w:rPr>
              <w:t>Pejabat pemegang kewenangan penggunaan anggaran Kementerian/ Lembaga/Satuan Kerja Perangkat Daerah atau Pejabat yang disamakan pada Institusi lain Pengguna APBN/APBD.</w:t>
            </w:r>
          </w:p>
          <w:p w:rsidR="00590A19" w:rsidRPr="0070056F" w:rsidRDefault="00590A19" w:rsidP="00CD648E">
            <w:pPr>
              <w:numPr>
                <w:ilvl w:val="4"/>
                <w:numId w:val="5"/>
              </w:numPr>
              <w:tabs>
                <w:tab w:val="clear" w:pos="340"/>
                <w:tab w:val="left" w:pos="601"/>
              </w:tabs>
              <w:ind w:left="600" w:hanging="708"/>
              <w:jc w:val="both"/>
              <w:rPr>
                <w:rFonts w:ascii="Footlight MT Light" w:hAnsi="Footlight MT Light" w:cs="Arial"/>
                <w:b/>
                <w:strike/>
                <w:sz w:val="24"/>
                <w:szCs w:val="24"/>
                <w:lang w:val="id-ID"/>
              </w:rPr>
            </w:pPr>
            <w:r w:rsidRPr="0070056F">
              <w:rPr>
                <w:rFonts w:ascii="Footlight MT Light" w:hAnsi="Footlight MT Light" w:cs="Arial"/>
                <w:b/>
                <w:sz w:val="24"/>
                <w:szCs w:val="24"/>
                <w:lang w:val="id-ID"/>
              </w:rPr>
              <w:t xml:space="preserve">Kuasa Pengguna Anggaran </w:t>
            </w:r>
            <w:r w:rsidRPr="0070056F">
              <w:rPr>
                <w:rFonts w:ascii="Footlight MT Light" w:hAnsi="Footlight MT Light" w:cs="Arial"/>
                <w:sz w:val="24"/>
                <w:szCs w:val="24"/>
                <w:lang w:val="id-ID"/>
              </w:rPr>
              <w:t xml:space="preserve">yang selanjutnya disebut </w:t>
            </w:r>
            <w:r w:rsidRPr="0070056F">
              <w:rPr>
                <w:rFonts w:ascii="Footlight MT Light" w:hAnsi="Footlight MT Light" w:cs="Arial"/>
                <w:b/>
                <w:sz w:val="24"/>
                <w:szCs w:val="24"/>
                <w:lang w:val="id-ID"/>
              </w:rPr>
              <w:t>KPA</w:t>
            </w:r>
            <w:r w:rsidRPr="0070056F">
              <w:rPr>
                <w:rFonts w:ascii="Footlight MT Light" w:hAnsi="Footlight MT Light" w:cs="Footlight MT Light"/>
                <w:sz w:val="26"/>
                <w:szCs w:val="26"/>
                <w:lang w:val="af-ZA"/>
              </w:rPr>
              <w:t>adalah pejabat yang ditetapkan oleh PA untuk menggunakan APBN atau ditetapkan oleh Kepala Daerah untuk menggunakan APBD.</w:t>
            </w:r>
          </w:p>
          <w:p w:rsidR="00590A19" w:rsidRPr="0070056F" w:rsidRDefault="00590A19" w:rsidP="00CD648E">
            <w:pPr>
              <w:numPr>
                <w:ilvl w:val="4"/>
                <w:numId w:val="5"/>
              </w:numPr>
              <w:tabs>
                <w:tab w:val="clear" w:pos="340"/>
                <w:tab w:val="left" w:pos="601"/>
              </w:tabs>
              <w:ind w:left="600" w:hanging="708"/>
              <w:jc w:val="both"/>
              <w:rPr>
                <w:rFonts w:ascii="Footlight MT Light" w:hAnsi="Footlight MT Light" w:cs="Arial"/>
                <w:b/>
                <w:sz w:val="24"/>
                <w:szCs w:val="24"/>
                <w:lang w:val="id-ID"/>
              </w:rPr>
            </w:pPr>
            <w:r w:rsidRPr="0070056F">
              <w:rPr>
                <w:rFonts w:ascii="Footlight MT Light" w:hAnsi="Footlight MT Light" w:cs="Arial"/>
                <w:b/>
                <w:sz w:val="24"/>
                <w:szCs w:val="24"/>
                <w:lang w:val="id-ID"/>
              </w:rPr>
              <w:t xml:space="preserve">Pejabat Pembuat Komitmen </w:t>
            </w:r>
            <w:r w:rsidRPr="0070056F">
              <w:rPr>
                <w:rFonts w:ascii="Footlight MT Light" w:hAnsi="Footlight MT Light" w:cs="Arial"/>
                <w:sz w:val="24"/>
                <w:szCs w:val="24"/>
                <w:lang w:val="id-ID"/>
              </w:rPr>
              <w:t xml:space="preserve">yang selanjutnya disebut </w:t>
            </w:r>
            <w:r w:rsidRPr="0070056F">
              <w:rPr>
                <w:rFonts w:ascii="Footlight MT Light" w:hAnsi="Footlight MT Light" w:cs="Arial"/>
                <w:b/>
                <w:sz w:val="24"/>
                <w:szCs w:val="24"/>
                <w:lang w:val="id-ID"/>
              </w:rPr>
              <w:t>PPK</w:t>
            </w:r>
            <w:r w:rsidRPr="0070056F">
              <w:rPr>
                <w:rFonts w:ascii="Footlight MT Light" w:hAnsi="Footlight MT Light" w:cs="Arial"/>
                <w:sz w:val="24"/>
                <w:szCs w:val="24"/>
                <w:lang w:val="id-ID"/>
              </w:rPr>
              <w:t xml:space="preserve"> adalah pejabat yang bertanggung jawab atas pelaksanaan Pengadaan Jasa Lainnya.</w:t>
            </w:r>
          </w:p>
          <w:p w:rsidR="00590A19" w:rsidRPr="0070056F" w:rsidRDefault="00590A19" w:rsidP="00CD648E">
            <w:pPr>
              <w:numPr>
                <w:ilvl w:val="4"/>
                <w:numId w:val="5"/>
              </w:numPr>
              <w:tabs>
                <w:tab w:val="clear" w:pos="340"/>
                <w:tab w:val="left" w:pos="601"/>
              </w:tabs>
              <w:ind w:left="600" w:hanging="708"/>
              <w:jc w:val="both"/>
              <w:rPr>
                <w:rFonts w:ascii="Footlight MT Light" w:hAnsi="Footlight MT Light" w:cs="Arial"/>
                <w:b/>
                <w:strike/>
                <w:sz w:val="24"/>
                <w:szCs w:val="24"/>
                <w:lang w:val="id-ID"/>
              </w:rPr>
            </w:pPr>
            <w:r w:rsidRPr="0070056F">
              <w:rPr>
                <w:rFonts w:ascii="Footlight MT Light" w:hAnsi="Footlight MT Light" w:cs="Arial"/>
                <w:b/>
                <w:sz w:val="24"/>
                <w:szCs w:val="24"/>
                <w:lang w:val="id-ID"/>
              </w:rPr>
              <w:t>Panitia/Pejabat Penerima Hasil Pekerjaan</w:t>
            </w:r>
            <w:r w:rsidRPr="0070056F">
              <w:rPr>
                <w:rFonts w:ascii="Footlight MT Light" w:hAnsi="Footlight MT Light" w:cs="Arial"/>
                <w:sz w:val="24"/>
                <w:szCs w:val="24"/>
                <w:lang w:val="id-ID"/>
              </w:rPr>
              <w:t xml:space="preserve">   adalah panitia/pejabat yang ditetapkan oleh PA/KPA yang bertugas memeriksa dan menerima hasil pekerjaan.</w:t>
            </w:r>
          </w:p>
          <w:p w:rsidR="00590A19" w:rsidRPr="0070056F" w:rsidRDefault="00590A19" w:rsidP="00CD648E">
            <w:pPr>
              <w:numPr>
                <w:ilvl w:val="4"/>
                <w:numId w:val="5"/>
              </w:numPr>
              <w:tabs>
                <w:tab w:val="clear" w:pos="340"/>
                <w:tab w:val="left" w:pos="601"/>
              </w:tabs>
              <w:ind w:left="600" w:hanging="708"/>
              <w:jc w:val="both"/>
              <w:rPr>
                <w:rFonts w:ascii="Footlight MT Light" w:hAnsi="Footlight MT Light" w:cs="Arial"/>
                <w:b/>
                <w:strike/>
                <w:sz w:val="24"/>
                <w:szCs w:val="24"/>
                <w:lang w:val="id-ID"/>
              </w:rPr>
            </w:pPr>
            <w:r w:rsidRPr="0070056F">
              <w:rPr>
                <w:rFonts w:ascii="Footlight MT Light" w:hAnsi="Footlight MT Light" w:cs="Arial"/>
                <w:b/>
                <w:sz w:val="24"/>
                <w:szCs w:val="24"/>
                <w:lang w:val="id-ID"/>
              </w:rPr>
              <w:t>Aparat Pengawas Intern Pemerintah</w:t>
            </w:r>
            <w:r w:rsidRPr="0070056F">
              <w:rPr>
                <w:rFonts w:ascii="Footlight MT Light" w:hAnsi="Footlight MT Light" w:cs="Arial"/>
                <w:sz w:val="24"/>
                <w:szCs w:val="24"/>
                <w:lang w:val="id-ID"/>
              </w:rPr>
              <w:t xml:space="preserve"> atau pengawas intern pada institusi lain yang selanjutnya disebut </w:t>
            </w:r>
            <w:r w:rsidRPr="0070056F">
              <w:rPr>
                <w:rFonts w:ascii="Footlight MT Light" w:hAnsi="Footlight MT Light" w:cs="Arial"/>
                <w:b/>
                <w:sz w:val="24"/>
                <w:szCs w:val="24"/>
                <w:lang w:val="id-ID"/>
              </w:rPr>
              <w:t>APIP</w:t>
            </w:r>
            <w:r w:rsidRPr="0070056F">
              <w:rPr>
                <w:rFonts w:ascii="Footlight MT Light" w:hAnsi="Footlight MT Light" w:cs="Arial"/>
                <w:sz w:val="24"/>
                <w:szCs w:val="24"/>
                <w:lang w:val="id-ID"/>
              </w:rPr>
              <w:t xml:space="preserve"> adalah aparat yang melakukan </w:t>
            </w:r>
            <w:r w:rsidRPr="0070056F">
              <w:rPr>
                <w:rFonts w:ascii="Footlight MT Light" w:hAnsi="Footlight MT Light" w:cs="Arial"/>
                <w:sz w:val="24"/>
                <w:szCs w:val="24"/>
                <w:lang w:val="af-ZA"/>
              </w:rPr>
              <w:t>pengawasan   melalui   audit,   reviu,   evaluasi, pemantauan dan kegiatan pengawasan lain terhadap penyelenggaraan tugas dan fungsi organisasi</w:t>
            </w:r>
            <w:r w:rsidRPr="0070056F">
              <w:rPr>
                <w:rFonts w:ascii="Footlight MT Light" w:hAnsi="Footlight MT Light" w:cs="Arial"/>
                <w:sz w:val="24"/>
                <w:szCs w:val="24"/>
                <w:lang w:val="id-ID"/>
              </w:rPr>
              <w:t>.</w:t>
            </w:r>
          </w:p>
          <w:p w:rsidR="00590A19" w:rsidRPr="0070056F" w:rsidRDefault="00590A19" w:rsidP="00CD648E">
            <w:pPr>
              <w:numPr>
                <w:ilvl w:val="4"/>
                <w:numId w:val="5"/>
              </w:numPr>
              <w:tabs>
                <w:tab w:val="clear" w:pos="340"/>
                <w:tab w:val="left" w:pos="601"/>
              </w:tabs>
              <w:ind w:left="600" w:hanging="708"/>
              <w:jc w:val="both"/>
              <w:rPr>
                <w:rFonts w:ascii="Footlight MT Light" w:hAnsi="Footlight MT Light" w:cs="Arial"/>
                <w:b/>
                <w:strike/>
                <w:sz w:val="24"/>
                <w:szCs w:val="24"/>
                <w:lang w:val="id-ID"/>
              </w:rPr>
            </w:pPr>
            <w:r w:rsidRPr="0070056F">
              <w:rPr>
                <w:rFonts w:ascii="Footlight MT Light" w:hAnsi="Footlight MT Light" w:cs="Arial"/>
                <w:b/>
                <w:sz w:val="24"/>
                <w:szCs w:val="24"/>
                <w:lang w:val="id-ID" w:eastAsia="id-ID"/>
              </w:rPr>
              <w:t>Penyedia</w:t>
            </w:r>
            <w:r w:rsidRPr="0070056F">
              <w:rPr>
                <w:rFonts w:ascii="Footlight MT Light" w:hAnsi="Footlight MT Light" w:cs="Arial"/>
                <w:sz w:val="24"/>
                <w:szCs w:val="24"/>
                <w:lang w:val="id-ID"/>
              </w:rPr>
              <w:t>adalah badan usaha atau orang</w:t>
            </w:r>
            <w:r w:rsidRPr="0070056F">
              <w:rPr>
                <w:rFonts w:ascii="Footlight MT Light" w:hAnsi="Footlight MT Light" w:cs="Arial"/>
                <w:sz w:val="24"/>
                <w:szCs w:val="24"/>
              </w:rPr>
              <w:t>perseorangan</w:t>
            </w:r>
            <w:r w:rsidRPr="0070056F">
              <w:rPr>
                <w:rFonts w:ascii="Footlight MT Light" w:hAnsi="Footlight MT Light" w:cs="Arial"/>
                <w:sz w:val="24"/>
                <w:szCs w:val="24"/>
                <w:lang w:val="id-ID"/>
              </w:rPr>
              <w:t xml:space="preserve"> yang menyediakan </w:t>
            </w:r>
            <w:r w:rsidRPr="0070056F">
              <w:rPr>
                <w:rFonts w:ascii="Footlight MT Light" w:hAnsi="Footlight MT Light" w:cs="Arial"/>
                <w:sz w:val="24"/>
                <w:szCs w:val="24"/>
              </w:rPr>
              <w:t>Jasa Lainnya.</w:t>
            </w:r>
          </w:p>
          <w:p w:rsidR="00590A19" w:rsidRPr="0070056F" w:rsidRDefault="00590A19" w:rsidP="00CD648E">
            <w:pPr>
              <w:numPr>
                <w:ilvl w:val="4"/>
                <w:numId w:val="5"/>
              </w:numPr>
              <w:tabs>
                <w:tab w:val="clear" w:pos="340"/>
                <w:tab w:val="left" w:pos="601"/>
              </w:tabs>
              <w:ind w:left="600" w:hanging="708"/>
              <w:jc w:val="both"/>
              <w:rPr>
                <w:rFonts w:ascii="Footlight MT Light" w:hAnsi="Footlight MT Light" w:cs="Arial"/>
                <w:b/>
                <w:strike/>
                <w:sz w:val="24"/>
                <w:szCs w:val="24"/>
                <w:lang w:val="id-ID"/>
              </w:rPr>
            </w:pPr>
            <w:r w:rsidRPr="0070056F">
              <w:rPr>
                <w:rFonts w:ascii="Footlight MT Light" w:hAnsi="Footlight MT Light" w:cs="Arial"/>
                <w:b/>
                <w:sz w:val="24"/>
                <w:szCs w:val="24"/>
                <w:lang w:val="id-ID"/>
              </w:rPr>
              <w:t>Subpenyedia</w:t>
            </w:r>
            <w:r w:rsidRPr="0070056F">
              <w:rPr>
                <w:rFonts w:ascii="Footlight MT Light" w:hAnsi="Footlight MT Light" w:cs="Arial"/>
                <w:sz w:val="24"/>
                <w:szCs w:val="24"/>
                <w:lang w:val="id-ID"/>
              </w:rPr>
              <w:t xml:space="preserve"> adalah penyedia yang   mengadakan perjanjian kerja dengan penyedia penanggung jawab kontrak, untuk melaksanakan sebagian pekerjaan (subkontrak).</w:t>
            </w:r>
          </w:p>
          <w:p w:rsidR="00590A19" w:rsidRPr="0070056F" w:rsidRDefault="00590A19" w:rsidP="00CD648E">
            <w:pPr>
              <w:numPr>
                <w:ilvl w:val="4"/>
                <w:numId w:val="5"/>
              </w:numPr>
              <w:tabs>
                <w:tab w:val="clear" w:pos="340"/>
                <w:tab w:val="left" w:pos="601"/>
              </w:tabs>
              <w:ind w:left="600" w:hanging="708"/>
              <w:jc w:val="both"/>
              <w:rPr>
                <w:rFonts w:ascii="Footlight MT Light" w:hAnsi="Footlight MT Light"/>
                <w:sz w:val="24"/>
                <w:szCs w:val="24"/>
                <w:lang w:val="id-ID"/>
              </w:rPr>
            </w:pPr>
            <w:r w:rsidRPr="0070056F">
              <w:rPr>
                <w:rFonts w:ascii="Footlight MT Light" w:hAnsi="Footlight MT Light" w:cs="Arial"/>
                <w:b/>
                <w:sz w:val="24"/>
                <w:szCs w:val="24"/>
                <w:lang w:val="id-ID"/>
              </w:rPr>
              <w:t xml:space="preserve">Kemitraan/Kerja Sama Operasi (KSO) </w:t>
            </w:r>
            <w:r w:rsidRPr="0070056F">
              <w:rPr>
                <w:rFonts w:ascii="Footlight MT Light" w:hAnsi="Footlight MT Light" w:cs="Arial"/>
                <w:sz w:val="24"/>
                <w:szCs w:val="24"/>
                <w:lang w:val="id-ID"/>
              </w:rPr>
              <w:t>adalah</w:t>
            </w:r>
            <w:r w:rsidRPr="0070056F">
              <w:rPr>
                <w:rFonts w:ascii="Footlight MT Light" w:hAnsi="Footlight MT Light"/>
                <w:sz w:val="24"/>
                <w:szCs w:val="24"/>
                <w:lang w:val="sv-SE"/>
              </w:rPr>
              <w:t>kerja sama usaha antarpenyedia baik penyedia nasional maupun penyedia asing, yang masing-masing pihak  mempunyai hak, kewajiban dan tanggung jawab yang jelas  berdasarkan perjanjian tertulis</w:t>
            </w:r>
            <w:r w:rsidRPr="0070056F">
              <w:rPr>
                <w:rFonts w:ascii="Footlight MT Light" w:hAnsi="Footlight MT Light"/>
                <w:sz w:val="24"/>
                <w:szCs w:val="24"/>
                <w:lang w:val="id-ID"/>
              </w:rPr>
              <w:t>.</w:t>
            </w:r>
          </w:p>
          <w:p w:rsidR="00590A19" w:rsidRPr="0070056F" w:rsidRDefault="00590A19" w:rsidP="00CD648E">
            <w:pPr>
              <w:numPr>
                <w:ilvl w:val="4"/>
                <w:numId w:val="5"/>
              </w:numPr>
              <w:tabs>
                <w:tab w:val="clear" w:pos="340"/>
                <w:tab w:val="left" w:pos="601"/>
              </w:tabs>
              <w:ind w:left="600" w:hanging="708"/>
              <w:jc w:val="both"/>
              <w:rPr>
                <w:rFonts w:ascii="Footlight MT Light" w:hAnsi="Footlight MT Light" w:cs="Arial"/>
                <w:b/>
                <w:sz w:val="24"/>
                <w:szCs w:val="24"/>
                <w:lang w:val="id-ID"/>
              </w:rPr>
            </w:pPr>
            <w:r w:rsidRPr="0070056F">
              <w:rPr>
                <w:rFonts w:ascii="Footlight MT Light" w:hAnsi="Footlight MT Light" w:cs="Arial"/>
                <w:b/>
                <w:sz w:val="24"/>
                <w:szCs w:val="24"/>
                <w:lang w:val="id-ID"/>
              </w:rPr>
              <w:t>Surat Jaminan</w:t>
            </w:r>
            <w:r w:rsidRPr="0070056F">
              <w:rPr>
                <w:rFonts w:ascii="Footlight MT Light" w:hAnsi="Footlight MT Light" w:cs="Arial"/>
                <w:sz w:val="24"/>
                <w:szCs w:val="24"/>
                <w:lang w:val="id-ID"/>
              </w:rPr>
              <w:t xml:space="preserve"> yang selanjutnya disebut  </w:t>
            </w:r>
            <w:r w:rsidRPr="0070056F">
              <w:rPr>
                <w:rFonts w:ascii="Footlight MT Light" w:hAnsi="Footlight MT Light" w:cs="Arial"/>
                <w:b/>
                <w:sz w:val="24"/>
                <w:szCs w:val="24"/>
                <w:lang w:val="id-ID"/>
              </w:rPr>
              <w:t>Jaminan</w:t>
            </w:r>
            <w:r w:rsidRPr="0070056F">
              <w:rPr>
                <w:rFonts w:ascii="Footlight MT Light" w:hAnsi="Footlight MT Light" w:cs="Arial"/>
                <w:sz w:val="24"/>
                <w:szCs w:val="24"/>
                <w:lang w:val="id-ID"/>
              </w:rPr>
              <w:t>, adalah jaminan tertulis yang bersifat mudah dicairkan dan tidak bersyarat (</w:t>
            </w:r>
            <w:r w:rsidRPr="0070056F">
              <w:rPr>
                <w:rFonts w:ascii="Footlight MT Light" w:hAnsi="Footlight MT Light" w:cs="Arial"/>
                <w:i/>
                <w:sz w:val="24"/>
                <w:szCs w:val="24"/>
                <w:lang w:val="id-ID"/>
              </w:rPr>
              <w:t>unconditional</w:t>
            </w:r>
            <w:r w:rsidRPr="0070056F">
              <w:rPr>
                <w:rFonts w:ascii="Footlight MT Light" w:hAnsi="Footlight MT Light" w:cs="Arial"/>
                <w:sz w:val="24"/>
                <w:szCs w:val="24"/>
                <w:lang w:val="id-ID"/>
              </w:rPr>
              <w:t>), yang dikeluarkan oleh Bank Umum/Perusahaan Penjaminan/Perusahaan Asuransi yang diserahkan oleh penyedia kepada PPK</w:t>
            </w:r>
            <w:r w:rsidRPr="0070056F">
              <w:rPr>
                <w:rFonts w:ascii="Footlight MT Light" w:hAnsi="Footlight MT Light" w:cs="Arial"/>
                <w:sz w:val="24"/>
                <w:szCs w:val="24"/>
              </w:rPr>
              <w:t>/Pokja ULP</w:t>
            </w:r>
            <w:r w:rsidRPr="0070056F">
              <w:rPr>
                <w:rFonts w:ascii="Footlight MT Light" w:hAnsi="Footlight MT Light" w:cs="Arial"/>
                <w:sz w:val="24"/>
                <w:szCs w:val="24"/>
                <w:lang w:val="id-ID"/>
              </w:rPr>
              <w:t xml:space="preserve"> untuk menjamin terpenuhinya kewajiban Penyedia.</w:t>
            </w:r>
          </w:p>
          <w:p w:rsidR="00590A19" w:rsidRPr="0070056F" w:rsidRDefault="00590A19" w:rsidP="00CD648E">
            <w:pPr>
              <w:numPr>
                <w:ilvl w:val="4"/>
                <w:numId w:val="5"/>
              </w:numPr>
              <w:tabs>
                <w:tab w:val="clear" w:pos="340"/>
                <w:tab w:val="left" w:pos="601"/>
              </w:tabs>
              <w:ind w:left="600" w:hanging="708"/>
              <w:jc w:val="both"/>
              <w:rPr>
                <w:rFonts w:ascii="Footlight MT Light" w:hAnsi="Footlight MT Light" w:cs="Arial"/>
                <w:b/>
                <w:sz w:val="24"/>
                <w:szCs w:val="24"/>
                <w:lang w:val="id-ID"/>
              </w:rPr>
            </w:pPr>
            <w:r w:rsidRPr="0070056F">
              <w:rPr>
                <w:rFonts w:ascii="Footlight MT Light" w:hAnsi="Footlight MT Light" w:cs="Arial"/>
                <w:b/>
                <w:sz w:val="24"/>
                <w:szCs w:val="24"/>
                <w:lang w:val="id-ID"/>
              </w:rPr>
              <w:t>Kontrak</w:t>
            </w:r>
            <w:r w:rsidRPr="0070056F">
              <w:rPr>
                <w:rFonts w:ascii="Footlight MT Light" w:hAnsi="Footlight MT Light" w:cs="Arial"/>
                <w:b/>
                <w:sz w:val="24"/>
                <w:szCs w:val="24"/>
                <w:lang w:val="af-ZA"/>
              </w:rPr>
              <w:t xml:space="preserve"> Pengadaan Barang/Jasa </w:t>
            </w:r>
            <w:r w:rsidRPr="0070056F">
              <w:rPr>
                <w:rFonts w:ascii="Footlight MT Light" w:hAnsi="Footlight MT Light" w:cs="Arial"/>
                <w:sz w:val="24"/>
                <w:szCs w:val="24"/>
                <w:lang w:val="af-ZA"/>
              </w:rPr>
              <w:t>yang selanjutnya disebut</w:t>
            </w:r>
            <w:r w:rsidRPr="0070056F">
              <w:rPr>
                <w:rFonts w:ascii="Footlight MT Light" w:hAnsi="Footlight MT Light" w:cs="Arial"/>
                <w:b/>
                <w:sz w:val="24"/>
                <w:szCs w:val="24"/>
                <w:lang w:val="id-ID"/>
              </w:rPr>
              <w:t>Kontrak</w:t>
            </w:r>
            <w:r w:rsidRPr="0070056F">
              <w:rPr>
                <w:rFonts w:ascii="Footlight MT Light" w:hAnsi="Footlight MT Light" w:cs="Arial"/>
                <w:sz w:val="24"/>
                <w:szCs w:val="24"/>
                <w:lang w:val="id-ID"/>
              </w:rPr>
              <w:t xml:space="preserve"> adalah </w:t>
            </w:r>
            <w:r w:rsidRPr="0070056F">
              <w:rPr>
                <w:rFonts w:ascii="Footlight MT Light" w:hAnsi="Footlight MT Light" w:cs="Arial"/>
                <w:sz w:val="24"/>
                <w:szCs w:val="24"/>
                <w:lang w:val="af-ZA"/>
              </w:rPr>
              <w:t xml:space="preserve">perjanjian tertulis antara PPK dengan Penyedia Jasa Lainnya dan mencakup </w:t>
            </w:r>
            <w:r w:rsidRPr="0070056F">
              <w:rPr>
                <w:rFonts w:ascii="Footlight MT Light" w:hAnsi="Footlight MT Light"/>
                <w:sz w:val="24"/>
                <w:szCs w:val="24"/>
                <w:lang w:val="sv-SE"/>
              </w:rPr>
              <w:t>Syarat-</w:t>
            </w:r>
            <w:r w:rsidRPr="0070056F">
              <w:rPr>
                <w:rFonts w:ascii="Footlight MT Light" w:hAnsi="Footlight MT Light" w:cs="Arial"/>
                <w:sz w:val="24"/>
                <w:szCs w:val="24"/>
                <w:lang w:val="id-ID"/>
              </w:rPr>
              <w:t>Syarat</w:t>
            </w:r>
            <w:r w:rsidRPr="0070056F">
              <w:rPr>
                <w:rFonts w:ascii="Footlight MT Light" w:hAnsi="Footlight MT Light"/>
                <w:sz w:val="24"/>
                <w:szCs w:val="24"/>
                <w:lang w:val="sv-SE"/>
              </w:rPr>
              <w:t xml:space="preserve"> Umum Kontrak (SSUK) ini dan Syarat-Syarat Khusus Kontrak (SSKK) serta dokumen lain yang merupakan bagian dari kontrak</w:t>
            </w:r>
            <w:r w:rsidRPr="0070056F">
              <w:rPr>
                <w:rFonts w:ascii="Footlight MT Light" w:hAnsi="Footlight MT Light" w:cs="Arial"/>
                <w:sz w:val="24"/>
                <w:szCs w:val="24"/>
                <w:lang w:val="af-ZA"/>
              </w:rPr>
              <w:t>.</w:t>
            </w:r>
          </w:p>
          <w:p w:rsidR="00590A19" w:rsidRPr="0070056F" w:rsidRDefault="00590A19" w:rsidP="00CD648E">
            <w:pPr>
              <w:numPr>
                <w:ilvl w:val="4"/>
                <w:numId w:val="5"/>
              </w:numPr>
              <w:tabs>
                <w:tab w:val="clear" w:pos="340"/>
                <w:tab w:val="left" w:pos="601"/>
              </w:tabs>
              <w:ind w:left="600" w:hanging="708"/>
              <w:jc w:val="both"/>
              <w:rPr>
                <w:rFonts w:ascii="Footlight MT Light" w:hAnsi="Footlight MT Light" w:cs="Arial"/>
                <w:b/>
                <w:sz w:val="24"/>
                <w:szCs w:val="24"/>
                <w:lang w:val="fi-FI"/>
              </w:rPr>
            </w:pPr>
            <w:r w:rsidRPr="0070056F">
              <w:rPr>
                <w:rFonts w:ascii="Footlight MT Light" w:hAnsi="Footlight MT Light" w:cs="Arial"/>
                <w:b/>
                <w:sz w:val="24"/>
                <w:szCs w:val="24"/>
                <w:lang w:val="fi-FI"/>
              </w:rPr>
              <w:t>Nilai Kontrak</w:t>
            </w:r>
            <w:r w:rsidRPr="0070056F">
              <w:rPr>
                <w:rFonts w:ascii="Footlight MT Light" w:hAnsi="Footlight MT Light" w:cs="Arial"/>
                <w:sz w:val="24"/>
                <w:szCs w:val="24"/>
                <w:lang w:val="fi-FI"/>
              </w:rPr>
              <w:t xml:space="preserve"> adalah total harga yang tercantum dalam kontrak.</w:t>
            </w:r>
          </w:p>
          <w:p w:rsidR="00590A19" w:rsidRPr="0070056F" w:rsidRDefault="00590A19" w:rsidP="00CD648E">
            <w:pPr>
              <w:numPr>
                <w:ilvl w:val="4"/>
                <w:numId w:val="5"/>
              </w:numPr>
              <w:tabs>
                <w:tab w:val="clear" w:pos="340"/>
                <w:tab w:val="left" w:pos="601"/>
              </w:tabs>
              <w:ind w:left="600" w:hanging="708"/>
              <w:jc w:val="both"/>
              <w:rPr>
                <w:rFonts w:ascii="Footlight MT Light" w:hAnsi="Footlight MT Light" w:cs="Arial"/>
                <w:b/>
                <w:sz w:val="24"/>
                <w:szCs w:val="24"/>
                <w:lang w:val="sv-SE"/>
              </w:rPr>
            </w:pPr>
            <w:r w:rsidRPr="0070056F">
              <w:rPr>
                <w:rFonts w:ascii="Footlight MT Light" w:hAnsi="Footlight MT Light" w:cs="Arial"/>
                <w:b/>
                <w:sz w:val="24"/>
                <w:szCs w:val="24"/>
                <w:lang w:val="sv-SE"/>
              </w:rPr>
              <w:t>Hari</w:t>
            </w:r>
            <w:r w:rsidRPr="0070056F">
              <w:rPr>
                <w:rFonts w:ascii="Footlight MT Light" w:hAnsi="Footlight MT Light" w:cs="Arial"/>
                <w:sz w:val="24"/>
                <w:szCs w:val="24"/>
                <w:lang w:val="sv-SE"/>
              </w:rPr>
              <w:t xml:space="preserve"> adalah hari kalender. </w:t>
            </w:r>
          </w:p>
          <w:p w:rsidR="00590A19" w:rsidRPr="0070056F" w:rsidRDefault="00590A19" w:rsidP="00CD648E">
            <w:pPr>
              <w:numPr>
                <w:ilvl w:val="4"/>
                <w:numId w:val="5"/>
              </w:numPr>
              <w:tabs>
                <w:tab w:val="clear" w:pos="340"/>
                <w:tab w:val="left" w:pos="601"/>
              </w:tabs>
              <w:ind w:left="600" w:hanging="708"/>
              <w:jc w:val="both"/>
              <w:rPr>
                <w:rFonts w:ascii="Footlight MT Light" w:hAnsi="Footlight MT Light" w:cs="Arial"/>
                <w:sz w:val="24"/>
                <w:szCs w:val="24"/>
                <w:lang w:val="sv-SE"/>
              </w:rPr>
            </w:pPr>
            <w:r w:rsidRPr="0070056F">
              <w:rPr>
                <w:rFonts w:ascii="Footlight MT Light" w:hAnsi="Footlight MT Light" w:cs="Arial"/>
                <w:b/>
                <w:sz w:val="24"/>
                <w:szCs w:val="24"/>
                <w:lang w:val="sv-SE"/>
              </w:rPr>
              <w:t xml:space="preserve">Daftar kuantitas dan harga (rincian harga penawaran) </w:t>
            </w:r>
            <w:r w:rsidRPr="0070056F">
              <w:rPr>
                <w:rFonts w:ascii="Footlight MT Light" w:hAnsi="Footlight MT Light" w:cs="Arial"/>
                <w:sz w:val="24"/>
                <w:szCs w:val="24"/>
                <w:lang w:val="sv-SE"/>
              </w:rPr>
              <w:t>adalah daftar kuantitas yang telah diisi harga satuan dan jumlah biaya keseluruhannya yang merupakan bagian dari penawaran.</w:t>
            </w:r>
          </w:p>
          <w:p w:rsidR="00590A19" w:rsidRPr="0070056F" w:rsidRDefault="00590A19" w:rsidP="00CD648E">
            <w:pPr>
              <w:numPr>
                <w:ilvl w:val="4"/>
                <w:numId w:val="5"/>
              </w:numPr>
              <w:tabs>
                <w:tab w:val="clear" w:pos="340"/>
                <w:tab w:val="left" w:pos="601"/>
              </w:tabs>
              <w:ind w:left="600" w:hanging="708"/>
              <w:jc w:val="both"/>
              <w:rPr>
                <w:rFonts w:ascii="Footlight MT Light" w:hAnsi="Footlight MT Light" w:cs="Arial"/>
                <w:strike/>
                <w:sz w:val="24"/>
                <w:szCs w:val="24"/>
                <w:lang w:val="sv-SE"/>
              </w:rPr>
            </w:pPr>
            <w:r w:rsidRPr="0070056F">
              <w:rPr>
                <w:rFonts w:ascii="Footlight MT Light" w:hAnsi="Footlight MT Light" w:cs="Arial"/>
                <w:b/>
                <w:sz w:val="24"/>
                <w:szCs w:val="24"/>
                <w:lang w:val="id-ID"/>
              </w:rPr>
              <w:t>Harga</w:t>
            </w:r>
            <w:r w:rsidRPr="0070056F">
              <w:rPr>
                <w:rFonts w:ascii="Footlight MT Light" w:hAnsi="Footlight MT Light" w:cs="Arial"/>
                <w:b/>
                <w:spacing w:val="10"/>
                <w:sz w:val="24"/>
                <w:szCs w:val="24"/>
                <w:lang w:val="id-ID" w:eastAsia="id-ID"/>
              </w:rPr>
              <w:t xml:space="preserve"> Perkiraan Sendiri (HPS)</w:t>
            </w:r>
            <w:r w:rsidRPr="0070056F">
              <w:rPr>
                <w:rFonts w:ascii="Footlight MT Light" w:hAnsi="Footlight MT Light" w:cs="Arial"/>
                <w:sz w:val="24"/>
                <w:szCs w:val="24"/>
                <w:lang w:val="sv-SE"/>
              </w:rPr>
              <w:t xml:space="preserve">adalah perhitungan perkiraan biaya </w:t>
            </w:r>
            <w:r w:rsidRPr="0070056F">
              <w:rPr>
                <w:rFonts w:ascii="Footlight MT Light" w:hAnsi="Footlight MT Light" w:cs="Arial"/>
                <w:sz w:val="24"/>
                <w:szCs w:val="24"/>
                <w:lang w:val="sv-SE"/>
              </w:rPr>
              <w:lastRenderedPageBreak/>
              <w:t xml:space="preserve">pekerjaan yang disusun oleh </w:t>
            </w:r>
            <w:r w:rsidRPr="0070056F">
              <w:rPr>
                <w:rFonts w:ascii="Footlight MT Light" w:hAnsi="Footlight MT Light" w:cs="Arial"/>
                <w:sz w:val="24"/>
                <w:szCs w:val="24"/>
                <w:lang w:val="id-ID"/>
              </w:rPr>
              <w:t>PPK</w:t>
            </w:r>
            <w:r w:rsidRPr="0070056F">
              <w:rPr>
                <w:rFonts w:ascii="Footlight MT Light" w:hAnsi="Footlight MT Light" w:cs="Arial"/>
                <w:sz w:val="24"/>
                <w:szCs w:val="24"/>
                <w:lang w:val="sv-SE"/>
              </w:rPr>
              <w:t>, dikalkulasikan secara   keahlian berdasarkan data yang dapat dipertanggungjawabkan serta digunakan oleh Pokja ULP untuk menilai kewajaran penawaran termasuk rinciannya.</w:t>
            </w:r>
          </w:p>
          <w:p w:rsidR="00590A19" w:rsidRPr="0070056F" w:rsidRDefault="00590A19" w:rsidP="00CD648E">
            <w:pPr>
              <w:numPr>
                <w:ilvl w:val="4"/>
                <w:numId w:val="5"/>
              </w:numPr>
              <w:tabs>
                <w:tab w:val="clear" w:pos="340"/>
                <w:tab w:val="left" w:pos="601"/>
              </w:tabs>
              <w:ind w:left="600" w:hanging="708"/>
              <w:jc w:val="both"/>
              <w:rPr>
                <w:rFonts w:ascii="Footlight MT Light" w:hAnsi="Footlight MT Light" w:cs="Arial"/>
                <w:strike/>
                <w:sz w:val="24"/>
                <w:szCs w:val="24"/>
                <w:lang w:val="sv-SE"/>
              </w:rPr>
            </w:pPr>
            <w:r w:rsidRPr="0070056F">
              <w:rPr>
                <w:rFonts w:ascii="Footlight MT Light" w:hAnsi="Footlight MT Light" w:cs="Arial"/>
                <w:b/>
                <w:sz w:val="24"/>
                <w:szCs w:val="24"/>
                <w:lang w:val="id-ID" w:eastAsia="id-ID"/>
              </w:rPr>
              <w:t>Pekerjaan utama</w:t>
            </w:r>
            <w:r w:rsidRPr="0070056F">
              <w:rPr>
                <w:rFonts w:ascii="Footlight MT Light" w:hAnsi="Footlight MT Light" w:cs="Arial"/>
                <w:sz w:val="24"/>
                <w:szCs w:val="24"/>
                <w:lang w:val="sv-SE"/>
              </w:rPr>
              <w:t xml:space="preserve">adalah jenis pekerjaan </w:t>
            </w:r>
            <w:r w:rsidRPr="0070056F">
              <w:rPr>
                <w:rFonts w:ascii="Footlight MT Light" w:hAnsi="Footlight MT Light" w:cs="Arial"/>
                <w:i/>
                <w:sz w:val="24"/>
                <w:szCs w:val="24"/>
                <w:lang w:val="sv-SE"/>
              </w:rPr>
              <w:t>yang</w:t>
            </w:r>
            <w:r w:rsidRPr="0070056F">
              <w:rPr>
                <w:rFonts w:ascii="Footlight MT Light" w:hAnsi="Footlight MT Light" w:cs="Arial"/>
                <w:sz w:val="24"/>
                <w:szCs w:val="24"/>
                <w:lang w:val="sv-SE"/>
              </w:rPr>
              <w:t xml:space="preserve"> secara langsung menunjang terwujudnya dan berfungsinya suatu barang sesuai peruntukannya yang ditetapkan dalam Dokumen Pengadaan.</w:t>
            </w:r>
          </w:p>
          <w:p w:rsidR="00590A19" w:rsidRPr="0070056F" w:rsidRDefault="00590A19" w:rsidP="00CD648E">
            <w:pPr>
              <w:numPr>
                <w:ilvl w:val="4"/>
                <w:numId w:val="5"/>
              </w:numPr>
              <w:tabs>
                <w:tab w:val="clear" w:pos="340"/>
                <w:tab w:val="left" w:pos="601"/>
              </w:tabs>
              <w:ind w:left="600" w:hanging="708"/>
              <w:jc w:val="both"/>
              <w:rPr>
                <w:rFonts w:ascii="Footlight MT Light" w:hAnsi="Footlight MT Light" w:cs="Arial"/>
                <w:sz w:val="24"/>
                <w:szCs w:val="24"/>
                <w:lang w:val="fi-FI"/>
              </w:rPr>
            </w:pPr>
            <w:r w:rsidRPr="0070056F">
              <w:rPr>
                <w:rFonts w:ascii="Footlight MT Light" w:hAnsi="Footlight MT Light" w:cs="Arial"/>
                <w:b/>
                <w:sz w:val="24"/>
                <w:szCs w:val="24"/>
                <w:lang w:val="sv-SE"/>
              </w:rPr>
              <w:t>Harga</w:t>
            </w:r>
            <w:r w:rsidRPr="0070056F">
              <w:rPr>
                <w:rFonts w:ascii="Footlight MT Light" w:hAnsi="Footlight MT Light" w:cs="Arial"/>
                <w:b/>
                <w:sz w:val="24"/>
                <w:szCs w:val="24"/>
                <w:lang w:val="id-ID" w:eastAsia="id-ID"/>
              </w:rPr>
              <w:t xml:space="preserve"> Satuan Pekerjaan (HSP)</w:t>
            </w:r>
            <w:r w:rsidRPr="0070056F">
              <w:rPr>
                <w:rFonts w:ascii="Footlight MT Light" w:hAnsi="Footlight MT Light" w:cs="Arial"/>
                <w:sz w:val="24"/>
                <w:szCs w:val="24"/>
                <w:lang w:val="fi-FI"/>
              </w:rPr>
              <w:t xml:space="preserve">adalah harga </w:t>
            </w:r>
            <w:r w:rsidRPr="0070056F">
              <w:rPr>
                <w:rFonts w:ascii="Footlight MT Light" w:hAnsi="Footlight MT Light" w:cs="Arial"/>
                <w:sz w:val="24"/>
                <w:szCs w:val="24"/>
              </w:rPr>
              <w:t>satu</w:t>
            </w:r>
            <w:r w:rsidRPr="0070056F">
              <w:rPr>
                <w:rFonts w:ascii="Footlight MT Light" w:hAnsi="Footlight MT Light" w:cs="Arial"/>
                <w:sz w:val="24"/>
                <w:szCs w:val="24"/>
                <w:lang w:val="fi-FI"/>
              </w:rPr>
              <w:t xml:space="preserve"> jenis pekerjaan tertentu per satusatuan tertentu</w:t>
            </w:r>
            <w:r w:rsidRPr="0070056F">
              <w:rPr>
                <w:rFonts w:ascii="Footlight MT Light" w:hAnsi="Footlight MT Light" w:cs="Arial"/>
                <w:sz w:val="24"/>
                <w:szCs w:val="24"/>
                <w:lang w:val="id-ID" w:eastAsia="id-ID"/>
              </w:rPr>
              <w:t>.</w:t>
            </w:r>
          </w:p>
          <w:p w:rsidR="00590A19" w:rsidRPr="0070056F" w:rsidRDefault="00590A19" w:rsidP="00CD648E">
            <w:pPr>
              <w:numPr>
                <w:ilvl w:val="4"/>
                <w:numId w:val="5"/>
              </w:numPr>
              <w:tabs>
                <w:tab w:val="clear" w:pos="340"/>
                <w:tab w:val="left" w:pos="601"/>
              </w:tabs>
              <w:ind w:left="600" w:hanging="708"/>
              <w:jc w:val="both"/>
              <w:rPr>
                <w:rFonts w:ascii="Footlight MT Light" w:hAnsi="Footlight MT Light" w:cs="Arial"/>
                <w:sz w:val="24"/>
                <w:szCs w:val="24"/>
                <w:lang w:val="fi-FI"/>
              </w:rPr>
            </w:pPr>
            <w:r w:rsidRPr="0070056F">
              <w:rPr>
                <w:rFonts w:ascii="Footlight MT Light" w:hAnsi="Footlight MT Light" w:cs="Arial"/>
                <w:b/>
                <w:sz w:val="24"/>
                <w:szCs w:val="24"/>
                <w:lang w:val="id-ID" w:eastAsia="id-ID"/>
              </w:rPr>
              <w:t>Metode pelaksanaan pekerjaan</w:t>
            </w:r>
            <w:r w:rsidRPr="0070056F">
              <w:rPr>
                <w:rFonts w:ascii="Footlight MT Light" w:hAnsi="Footlight MT Light" w:cs="Arial"/>
                <w:sz w:val="24"/>
                <w:szCs w:val="24"/>
                <w:lang w:val="fi-FI"/>
              </w:rPr>
              <w:t>adalah cara kerja yang layak, realistik dan dapat dilaksanakan untuk menyelesaikan seluruh pekerjaan dan diyakini menggambarkan penguasaan dalam penyelesaian pekerjaan dengan tahap pelaksanaan yang sistimatis berdasarkan sumber daya yang  dimiliki penawar.</w:t>
            </w:r>
          </w:p>
          <w:p w:rsidR="00590A19" w:rsidRPr="0070056F" w:rsidRDefault="00590A19" w:rsidP="00CD648E">
            <w:pPr>
              <w:numPr>
                <w:ilvl w:val="4"/>
                <w:numId w:val="5"/>
              </w:numPr>
              <w:tabs>
                <w:tab w:val="clear" w:pos="340"/>
                <w:tab w:val="left" w:pos="601"/>
              </w:tabs>
              <w:ind w:left="600" w:hanging="708"/>
              <w:jc w:val="both"/>
              <w:rPr>
                <w:rFonts w:ascii="Footlight MT Light" w:hAnsi="Footlight MT Light" w:cs="Arial"/>
                <w:sz w:val="24"/>
                <w:szCs w:val="24"/>
                <w:lang w:val="fi-FI"/>
              </w:rPr>
            </w:pPr>
            <w:r w:rsidRPr="0070056F">
              <w:rPr>
                <w:rFonts w:ascii="Footlight MT Light" w:hAnsi="Footlight MT Light" w:cs="Arial"/>
                <w:b/>
                <w:sz w:val="24"/>
                <w:szCs w:val="24"/>
                <w:lang w:val="id-ID" w:eastAsia="id-ID"/>
              </w:rPr>
              <w:t>Jadwal waktu pelaksanaan</w:t>
            </w:r>
            <w:r w:rsidRPr="0070056F">
              <w:rPr>
                <w:rFonts w:ascii="Footlight MT Light" w:hAnsi="Footlight MT Light" w:cs="Arial"/>
                <w:sz w:val="24"/>
                <w:szCs w:val="24"/>
                <w:lang w:val="fi-FI"/>
              </w:rPr>
              <w:t>adalah jadwal yang menunjukkan kebutuhan waktu yang diperlukan untuk menyelesaikan pekerjaan, terdiri atas tahap pelaksanaan yang disusun secara logis, realistik dan dapat dilaksanakan.</w:t>
            </w:r>
          </w:p>
          <w:p w:rsidR="00590A19" w:rsidRPr="0070056F" w:rsidRDefault="00590A19" w:rsidP="00CD648E">
            <w:pPr>
              <w:numPr>
                <w:ilvl w:val="4"/>
                <w:numId w:val="5"/>
              </w:numPr>
              <w:tabs>
                <w:tab w:val="clear" w:pos="340"/>
                <w:tab w:val="left" w:pos="601"/>
              </w:tabs>
              <w:ind w:left="600" w:hanging="708"/>
              <w:jc w:val="both"/>
              <w:rPr>
                <w:rFonts w:ascii="Footlight MT Light" w:hAnsi="Footlight MT Light" w:cs="Arial"/>
                <w:sz w:val="24"/>
                <w:szCs w:val="24"/>
                <w:lang w:val="fi-FI"/>
              </w:rPr>
            </w:pPr>
            <w:r w:rsidRPr="0070056F">
              <w:rPr>
                <w:rFonts w:ascii="Footlight MT Light" w:hAnsi="Footlight MT Light" w:cs="Arial"/>
                <w:b/>
                <w:sz w:val="24"/>
                <w:szCs w:val="24"/>
                <w:lang w:val="id-ID" w:eastAsia="id-ID"/>
              </w:rPr>
              <w:t>Person</w:t>
            </w:r>
            <w:r w:rsidRPr="0070056F">
              <w:rPr>
                <w:rFonts w:ascii="Footlight MT Light" w:hAnsi="Footlight MT Light" w:cs="Arial"/>
                <w:b/>
                <w:sz w:val="24"/>
                <w:szCs w:val="24"/>
                <w:lang w:val="fi-FI" w:eastAsia="id-ID"/>
              </w:rPr>
              <w:t>i</w:t>
            </w:r>
            <w:r w:rsidRPr="0070056F">
              <w:rPr>
                <w:rFonts w:ascii="Footlight MT Light" w:hAnsi="Footlight MT Light" w:cs="Arial"/>
                <w:b/>
                <w:sz w:val="24"/>
                <w:szCs w:val="24"/>
                <w:lang w:val="id-ID" w:eastAsia="id-ID"/>
              </w:rPr>
              <w:t xml:space="preserve">l </w:t>
            </w:r>
            <w:r w:rsidRPr="0070056F">
              <w:rPr>
                <w:rFonts w:ascii="Footlight MT Light" w:hAnsi="Footlight MT Light" w:cs="Arial"/>
                <w:sz w:val="24"/>
                <w:szCs w:val="24"/>
                <w:lang w:val="id-ID" w:eastAsia="id-ID"/>
              </w:rPr>
              <w:t xml:space="preserve">adalah </w:t>
            </w:r>
            <w:r w:rsidRPr="0070056F">
              <w:rPr>
                <w:rFonts w:ascii="Footlight MT Light" w:hAnsi="Footlight MT Light" w:cs="Arial"/>
                <w:sz w:val="24"/>
                <w:szCs w:val="24"/>
                <w:lang w:val="fi-FI" w:eastAsia="id-ID"/>
              </w:rPr>
              <w:t xml:space="preserve">orang </w:t>
            </w:r>
            <w:r w:rsidRPr="0070056F">
              <w:rPr>
                <w:rFonts w:ascii="Footlight MT Light" w:hAnsi="Footlight MT Light" w:cs="Arial"/>
                <w:sz w:val="24"/>
                <w:szCs w:val="24"/>
                <w:lang w:val="fi-FI"/>
              </w:rPr>
              <w:t>yang akan ditempatkan secara penuh sesuai dengan persyaratan yang ditetapkan dalam Dokumen Pengadaan serta posisinya dalam manajemen pelaksanaan pekerjaan sesuai dengan organisasi pelaksanaan yang diajukan</w:t>
            </w:r>
            <w:r w:rsidRPr="0070056F">
              <w:rPr>
                <w:rFonts w:ascii="Footlight MT Light" w:hAnsi="Footlight MT Light" w:cs="Arial"/>
                <w:sz w:val="24"/>
                <w:szCs w:val="24"/>
                <w:lang w:val="id-ID" w:eastAsia="id-ID"/>
              </w:rPr>
              <w:t xml:space="preserve"> untuk melaksanakan pekerjaan</w:t>
            </w:r>
            <w:r w:rsidRPr="0070056F">
              <w:rPr>
                <w:rFonts w:ascii="Footlight MT Light" w:hAnsi="Footlight MT Light" w:cs="Arial"/>
                <w:sz w:val="24"/>
                <w:szCs w:val="24"/>
                <w:lang w:val="fi-FI" w:eastAsia="id-ID"/>
              </w:rPr>
              <w:t>.</w:t>
            </w:r>
          </w:p>
          <w:p w:rsidR="00590A19" w:rsidRPr="0070056F" w:rsidRDefault="00590A19" w:rsidP="00CD648E">
            <w:pPr>
              <w:numPr>
                <w:ilvl w:val="4"/>
                <w:numId w:val="5"/>
              </w:numPr>
              <w:tabs>
                <w:tab w:val="clear" w:pos="340"/>
                <w:tab w:val="left" w:pos="601"/>
              </w:tabs>
              <w:ind w:left="600" w:hanging="708"/>
              <w:jc w:val="both"/>
              <w:rPr>
                <w:rFonts w:ascii="Footlight MT Light" w:hAnsi="Footlight MT Light" w:cs="Arial"/>
                <w:sz w:val="24"/>
                <w:szCs w:val="24"/>
                <w:lang w:val="fi-FI"/>
              </w:rPr>
            </w:pPr>
            <w:r w:rsidRPr="0070056F">
              <w:rPr>
                <w:rFonts w:ascii="Footlight MT Light" w:hAnsi="Footlight MT Light" w:cs="Arial"/>
                <w:b/>
                <w:sz w:val="24"/>
                <w:szCs w:val="24"/>
                <w:lang w:val="id-ID" w:eastAsia="id-ID"/>
              </w:rPr>
              <w:t>Bagian pekerjaan yang disubkontrakkan</w:t>
            </w:r>
            <w:r w:rsidRPr="0070056F">
              <w:rPr>
                <w:rFonts w:ascii="Footlight MT Light" w:hAnsi="Footlight MT Light" w:cs="Arial"/>
                <w:sz w:val="24"/>
                <w:szCs w:val="24"/>
                <w:lang w:val="fi-FI"/>
              </w:rPr>
              <w:t>adalah bagian pekerjaan bukan pekerjaan utama yang ditetapkan dalam Dokumen Pengadaan, yang pelaksanaannya diserahkan kepada penyedia lain dan disetujui terlebih dahulu oleh PPK.</w:t>
            </w:r>
          </w:p>
          <w:p w:rsidR="00590A19" w:rsidRPr="0070056F" w:rsidRDefault="00590A19" w:rsidP="00CD648E">
            <w:pPr>
              <w:numPr>
                <w:ilvl w:val="4"/>
                <w:numId w:val="5"/>
              </w:numPr>
              <w:tabs>
                <w:tab w:val="clear" w:pos="340"/>
                <w:tab w:val="left" w:pos="601"/>
              </w:tabs>
              <w:ind w:left="600" w:hanging="708"/>
              <w:jc w:val="both"/>
              <w:rPr>
                <w:rFonts w:ascii="Footlight MT Light" w:hAnsi="Footlight MT Light" w:cs="Arial"/>
                <w:b/>
                <w:sz w:val="24"/>
                <w:szCs w:val="24"/>
                <w:lang w:val="fi-FI"/>
              </w:rPr>
            </w:pPr>
            <w:r w:rsidRPr="0070056F">
              <w:rPr>
                <w:rFonts w:ascii="Footlight MT Light" w:hAnsi="Footlight MT Light" w:cs="Arial"/>
                <w:b/>
                <w:sz w:val="24"/>
                <w:szCs w:val="24"/>
                <w:lang w:val="fi-FI"/>
              </w:rPr>
              <w:t xml:space="preserve">Masa Kontrak </w:t>
            </w:r>
            <w:r w:rsidRPr="0070056F">
              <w:rPr>
                <w:rFonts w:ascii="Footlight MT Light" w:hAnsi="Footlight MT Light" w:cs="Arial"/>
                <w:sz w:val="24"/>
                <w:szCs w:val="24"/>
                <w:lang w:val="fi-FI"/>
              </w:rPr>
              <w:t>adalah jangka waktu berlakunya kontrak ini terhitung sejak tanggal penandatanganan kontrak sampai dengan serah terima pekerjaan atau masa pemeliharaan berakhir</w:t>
            </w:r>
            <w:r>
              <w:rPr>
                <w:rFonts w:ascii="Footlight MT Light" w:hAnsi="Footlight MT Light" w:cs="Arial"/>
                <w:i/>
                <w:sz w:val="24"/>
                <w:szCs w:val="24"/>
                <w:lang w:val="fi-FI"/>
              </w:rPr>
              <w:t>[jika dipersyaratkan]</w:t>
            </w:r>
            <w:r w:rsidRPr="0070056F">
              <w:rPr>
                <w:rFonts w:ascii="Footlight MT Light" w:hAnsi="Footlight MT Light" w:cs="Arial"/>
                <w:sz w:val="24"/>
                <w:szCs w:val="24"/>
                <w:lang w:val="fi-FI"/>
              </w:rPr>
              <w:t>.</w:t>
            </w:r>
          </w:p>
          <w:p w:rsidR="00590A19" w:rsidRPr="0070056F" w:rsidRDefault="00590A19" w:rsidP="00CD648E">
            <w:pPr>
              <w:numPr>
                <w:ilvl w:val="4"/>
                <w:numId w:val="5"/>
              </w:numPr>
              <w:tabs>
                <w:tab w:val="clear" w:pos="340"/>
                <w:tab w:val="left" w:pos="601"/>
              </w:tabs>
              <w:ind w:left="600" w:hanging="708"/>
              <w:jc w:val="both"/>
              <w:rPr>
                <w:rFonts w:ascii="Footlight MT Light" w:hAnsi="Footlight MT Light" w:cs="Arial"/>
                <w:sz w:val="24"/>
                <w:szCs w:val="24"/>
                <w:lang w:val="fi-FI"/>
              </w:rPr>
            </w:pPr>
            <w:r w:rsidRPr="0070056F">
              <w:rPr>
                <w:rFonts w:ascii="Footlight MT Light" w:hAnsi="Footlight MT Light" w:cs="Arial"/>
                <w:b/>
                <w:sz w:val="24"/>
                <w:szCs w:val="24"/>
                <w:lang w:val="fi-FI"/>
              </w:rPr>
              <w:t>Tanggal mulai kerja</w:t>
            </w:r>
            <w:r w:rsidRPr="0070056F">
              <w:rPr>
                <w:rFonts w:ascii="Footlight MT Light" w:hAnsi="Footlight MT Light" w:cs="Arial"/>
                <w:sz w:val="24"/>
                <w:szCs w:val="24"/>
                <w:lang w:val="fi-FI"/>
              </w:rPr>
              <w:t xml:space="preserve"> adalah tanggal mulai kerja penyedia yang dinyatakan pada Surat Perintah Mulai Kerja (SPMK), yang diterbitkan oleh  PPK.</w:t>
            </w:r>
          </w:p>
          <w:p w:rsidR="00590A19" w:rsidRPr="0070056F" w:rsidRDefault="00590A19" w:rsidP="00CD648E">
            <w:pPr>
              <w:numPr>
                <w:ilvl w:val="4"/>
                <w:numId w:val="5"/>
              </w:numPr>
              <w:tabs>
                <w:tab w:val="clear" w:pos="340"/>
                <w:tab w:val="left" w:pos="601"/>
              </w:tabs>
              <w:ind w:left="600" w:hanging="708"/>
              <w:jc w:val="both"/>
              <w:rPr>
                <w:rFonts w:ascii="Footlight MT Light" w:hAnsi="Footlight MT Light" w:cs="Arial"/>
                <w:sz w:val="24"/>
                <w:szCs w:val="24"/>
                <w:lang w:val="fi-FI"/>
              </w:rPr>
            </w:pPr>
            <w:r w:rsidRPr="0070056F">
              <w:rPr>
                <w:rFonts w:ascii="Footlight MT Light" w:hAnsi="Footlight MT Light" w:cs="Arial"/>
                <w:b/>
                <w:sz w:val="24"/>
                <w:szCs w:val="24"/>
                <w:lang w:val="fi-FI"/>
              </w:rPr>
              <w:t>Tanggal penyelesaian pekerjaan</w:t>
            </w:r>
            <w:r w:rsidRPr="0070056F">
              <w:rPr>
                <w:rFonts w:ascii="Footlight MT Light" w:hAnsi="Footlight MT Light" w:cs="Arial"/>
                <w:sz w:val="24"/>
                <w:szCs w:val="24"/>
                <w:lang w:val="fi-FI"/>
              </w:rPr>
              <w:t xml:space="preserve"> adalah tanggal penyerahan pertama pekerjaan selesai, dinyatakan dalam berita acara penyerahan pertama pekerjaan yang diterbitkan oleh PPK.</w:t>
            </w:r>
          </w:p>
          <w:p w:rsidR="00590A19" w:rsidRPr="0070056F" w:rsidRDefault="00590A19" w:rsidP="00CD648E">
            <w:pPr>
              <w:numPr>
                <w:ilvl w:val="4"/>
                <w:numId w:val="5"/>
              </w:numPr>
              <w:tabs>
                <w:tab w:val="clear" w:pos="340"/>
                <w:tab w:val="left" w:pos="601"/>
              </w:tabs>
              <w:ind w:left="600" w:hanging="708"/>
              <w:jc w:val="both"/>
              <w:rPr>
                <w:rFonts w:ascii="Footlight MT Light" w:hAnsi="Footlight MT Light" w:cs="Arial"/>
                <w:sz w:val="24"/>
                <w:szCs w:val="24"/>
                <w:lang w:val="fi-FI"/>
              </w:rPr>
            </w:pPr>
            <w:r w:rsidRPr="0070056F">
              <w:rPr>
                <w:rFonts w:ascii="Footlight MT Light" w:hAnsi="Footlight MT Light" w:cs="Arial"/>
                <w:b/>
                <w:sz w:val="24"/>
                <w:szCs w:val="24"/>
                <w:lang w:val="fi-FI"/>
              </w:rPr>
              <w:t>Masa pemeliharaan</w:t>
            </w:r>
            <w:r w:rsidRPr="0070056F">
              <w:rPr>
                <w:rFonts w:ascii="Footlight MT Light" w:hAnsi="Footlight MT Light" w:cs="Arial"/>
                <w:sz w:val="24"/>
                <w:szCs w:val="24"/>
                <w:lang w:val="fi-FI"/>
              </w:rPr>
              <w:t xml:space="preserve"> adalah kurun waktu kontrak yang ditentukan dalam </w:t>
            </w:r>
            <w:r w:rsidRPr="0070056F">
              <w:rPr>
                <w:rFonts w:ascii="Footlight MT Light" w:hAnsi="Footlight MT Light" w:cs="Arial"/>
                <w:bCs/>
                <w:sz w:val="24"/>
                <w:szCs w:val="24"/>
                <w:lang w:val="fi-FI"/>
              </w:rPr>
              <w:t>syarat-syarat khusus kontrak</w:t>
            </w:r>
            <w:r w:rsidRPr="0070056F">
              <w:rPr>
                <w:rFonts w:ascii="Footlight MT Light" w:hAnsi="Footlight MT Light" w:cs="Arial"/>
                <w:sz w:val="24"/>
                <w:szCs w:val="24"/>
                <w:lang w:val="fi-FI"/>
              </w:rPr>
              <w:t>,  dihitung sejak  tanggal penyerahan pertama pekerjaan sampai dengan tanggal penyerahan akhir pekerjaan.</w:t>
            </w:r>
          </w:p>
          <w:p w:rsidR="00590A19" w:rsidRPr="0070056F" w:rsidRDefault="00590A19" w:rsidP="00B738CE">
            <w:pPr>
              <w:tabs>
                <w:tab w:val="left" w:pos="601"/>
              </w:tabs>
              <w:ind w:left="600"/>
              <w:jc w:val="both"/>
              <w:rPr>
                <w:rFonts w:ascii="Footlight MT Light" w:hAnsi="Footlight MT Light" w:cs="Arial"/>
                <w:strike/>
                <w:sz w:val="24"/>
                <w:szCs w:val="24"/>
                <w:lang w:val="fi-FI"/>
              </w:rPr>
            </w:pPr>
          </w:p>
        </w:tc>
      </w:tr>
      <w:tr w:rsidR="00590A19" w:rsidRPr="0070056F" w:rsidTr="00590A19">
        <w:trPr>
          <w:trHeight w:val="561"/>
        </w:trPr>
        <w:tc>
          <w:tcPr>
            <w:tcW w:w="2268" w:type="dxa"/>
          </w:tcPr>
          <w:p w:rsidR="00590A19" w:rsidRPr="0070056F" w:rsidRDefault="00590A19" w:rsidP="00CD648E">
            <w:pPr>
              <w:numPr>
                <w:ilvl w:val="0"/>
                <w:numId w:val="4"/>
              </w:numPr>
              <w:tabs>
                <w:tab w:val="left" w:pos="318"/>
              </w:tabs>
              <w:ind w:left="318" w:hanging="426"/>
              <w:rPr>
                <w:rFonts w:ascii="Footlight MT Light" w:hAnsi="Footlight MT Light" w:cs="Arial"/>
                <w:b/>
                <w:sz w:val="24"/>
                <w:szCs w:val="24"/>
              </w:rPr>
            </w:pPr>
            <w:r w:rsidRPr="0070056F">
              <w:rPr>
                <w:rFonts w:ascii="Footlight MT Light" w:hAnsi="Footlight MT Light" w:cs="Arial"/>
                <w:b/>
                <w:sz w:val="24"/>
                <w:szCs w:val="24"/>
              </w:rPr>
              <w:lastRenderedPageBreak/>
              <w:t>Penerapan</w:t>
            </w:r>
          </w:p>
        </w:tc>
        <w:tc>
          <w:tcPr>
            <w:tcW w:w="7655" w:type="dxa"/>
            <w:gridSpan w:val="2"/>
          </w:tcPr>
          <w:p w:rsidR="00590A19" w:rsidRPr="0070056F" w:rsidRDefault="00590A19" w:rsidP="00B738CE">
            <w:pPr>
              <w:ind w:left="-108"/>
              <w:jc w:val="both"/>
              <w:rPr>
                <w:rFonts w:ascii="Footlight MT Light" w:hAnsi="Footlight MT Light" w:cs="Arial"/>
                <w:sz w:val="24"/>
                <w:szCs w:val="24"/>
              </w:rPr>
            </w:pPr>
            <w:r w:rsidRPr="0070056F">
              <w:rPr>
                <w:rFonts w:ascii="Footlight MT Light" w:hAnsi="Footlight MT Light" w:cs="Arial"/>
                <w:sz w:val="24"/>
                <w:szCs w:val="24"/>
              </w:rPr>
              <w:t>SSUK diterapkan secara luas dalam pelaksanaan pekerjaan Jasa Lainnya ini tetapi tidak dapat bertentangan dengan ketentuan-ketentuan dalam Dokumen Kontrak lain yang lebih tinggi berdasarkan urutan hierarki dalam Surat Perjanjian.</w:t>
            </w:r>
          </w:p>
          <w:p w:rsidR="00590A19" w:rsidRPr="0070056F" w:rsidRDefault="00590A19" w:rsidP="00B738CE">
            <w:pPr>
              <w:ind w:left="33"/>
              <w:jc w:val="both"/>
              <w:rPr>
                <w:rFonts w:ascii="Footlight MT Light" w:hAnsi="Footlight MT Light" w:cs="Arial"/>
                <w:sz w:val="24"/>
                <w:szCs w:val="24"/>
              </w:rPr>
            </w:pPr>
          </w:p>
        </w:tc>
      </w:tr>
      <w:tr w:rsidR="00590A19" w:rsidRPr="0070056F" w:rsidTr="00590A19">
        <w:trPr>
          <w:trHeight w:val="280"/>
        </w:trPr>
        <w:tc>
          <w:tcPr>
            <w:tcW w:w="2268" w:type="dxa"/>
          </w:tcPr>
          <w:p w:rsidR="00590A19" w:rsidRPr="0070056F" w:rsidRDefault="00590A19" w:rsidP="00CD648E">
            <w:pPr>
              <w:numPr>
                <w:ilvl w:val="0"/>
                <w:numId w:val="4"/>
              </w:numPr>
              <w:tabs>
                <w:tab w:val="left" w:pos="318"/>
              </w:tabs>
              <w:ind w:left="318" w:hanging="426"/>
              <w:rPr>
                <w:rFonts w:ascii="Footlight MT Light" w:hAnsi="Footlight MT Light"/>
                <w:b/>
                <w:sz w:val="24"/>
                <w:szCs w:val="24"/>
                <w:lang w:val="id-ID"/>
              </w:rPr>
            </w:pPr>
            <w:bookmarkStart w:id="3" w:name="_Toc280600237"/>
            <w:r w:rsidRPr="0070056F">
              <w:rPr>
                <w:rFonts w:ascii="Footlight MT Light" w:hAnsi="Footlight MT Light" w:cs="Arial"/>
                <w:b/>
                <w:sz w:val="24"/>
                <w:szCs w:val="24"/>
              </w:rPr>
              <w:t>Bahasa</w:t>
            </w:r>
            <w:r w:rsidRPr="0070056F">
              <w:rPr>
                <w:rFonts w:ascii="Footlight MT Light" w:hAnsi="Footlight MT Light"/>
                <w:b/>
                <w:sz w:val="24"/>
                <w:szCs w:val="24"/>
                <w:lang w:val="sv-SE"/>
              </w:rPr>
              <w:t xml:space="preserve"> dan </w:t>
            </w:r>
            <w:r w:rsidRPr="0070056F">
              <w:rPr>
                <w:rFonts w:ascii="Footlight MT Light" w:hAnsi="Footlight MT Light" w:cs="Arial"/>
                <w:b/>
                <w:sz w:val="24"/>
                <w:szCs w:val="24"/>
              </w:rPr>
              <w:t>Hukum</w:t>
            </w:r>
            <w:bookmarkEnd w:id="3"/>
          </w:p>
          <w:p w:rsidR="00590A19" w:rsidRPr="0070056F" w:rsidRDefault="00590A19" w:rsidP="00B738CE">
            <w:pPr>
              <w:ind w:left="563"/>
              <w:jc w:val="both"/>
              <w:rPr>
                <w:rFonts w:ascii="Footlight MT Light" w:hAnsi="Footlight MT Light" w:cs="Arial"/>
                <w:b/>
                <w:sz w:val="24"/>
                <w:szCs w:val="24"/>
              </w:rPr>
            </w:pPr>
          </w:p>
        </w:tc>
        <w:tc>
          <w:tcPr>
            <w:tcW w:w="7655" w:type="dxa"/>
            <w:gridSpan w:val="2"/>
          </w:tcPr>
          <w:p w:rsidR="00590A19" w:rsidRPr="002534A0" w:rsidRDefault="00590A19" w:rsidP="00CD648E">
            <w:pPr>
              <w:numPr>
                <w:ilvl w:val="4"/>
                <w:numId w:val="6"/>
              </w:numPr>
              <w:tabs>
                <w:tab w:val="clear" w:pos="794"/>
                <w:tab w:val="left" w:pos="601"/>
              </w:tabs>
              <w:ind w:left="601" w:hanging="709"/>
              <w:jc w:val="both"/>
              <w:rPr>
                <w:rFonts w:ascii="Footlight MT Light" w:hAnsi="Footlight MT Light" w:cs="Arial"/>
                <w:color w:val="1F497D" w:themeColor="text2"/>
                <w:sz w:val="24"/>
                <w:szCs w:val="24"/>
                <w:lang w:val="fi-FI"/>
              </w:rPr>
            </w:pPr>
            <w:r w:rsidRPr="0070056F">
              <w:rPr>
                <w:rFonts w:ascii="Footlight MT Light" w:hAnsi="Footlight MT Light" w:cs="Arial"/>
                <w:sz w:val="24"/>
                <w:szCs w:val="24"/>
                <w:lang w:val="fi-FI"/>
              </w:rPr>
              <w:t xml:space="preserve">Bahasa kontrak harus dalam Bahasa Indonesia </w:t>
            </w:r>
            <w:r w:rsidRPr="00051F22">
              <w:rPr>
                <w:rFonts w:ascii="Footlight MT Light" w:hAnsi="Footlight MT Light" w:cs="Arial"/>
                <w:i/>
                <w:color w:val="3366FF"/>
                <w:sz w:val="24"/>
                <w:szCs w:val="24"/>
                <w:lang w:val="fi-FI"/>
              </w:rPr>
              <w:t>[</w:t>
            </w:r>
            <w:r w:rsidRPr="00051F22">
              <w:rPr>
                <w:rFonts w:ascii="Footlight MT Light" w:hAnsi="Footlight MT Light" w:cs="Arial"/>
                <w:i/>
                <w:iCs/>
                <w:color w:val="3366FF"/>
                <w:sz w:val="24"/>
                <w:szCs w:val="24"/>
                <w:lang w:val="fi-FI"/>
              </w:rPr>
              <w:t>kecuali dalam rangka  pinjaman/hibah  luar  negeri  menggunakan  Bahasa Indonesia dan bahasa nasional pemberi pinjaman/hibah tersebut dan/atau bahasa Inggris]</w:t>
            </w:r>
            <w:r w:rsidRPr="00051F22">
              <w:rPr>
                <w:rFonts w:ascii="Footlight MT Light" w:hAnsi="Footlight MT Light" w:cs="Arial"/>
                <w:i/>
                <w:color w:val="3366FF"/>
                <w:sz w:val="24"/>
                <w:szCs w:val="24"/>
                <w:lang w:val="fi-FI"/>
              </w:rPr>
              <w:t>.</w:t>
            </w:r>
          </w:p>
          <w:p w:rsidR="00590A19" w:rsidRPr="002534A0" w:rsidRDefault="00590A19" w:rsidP="00590A19">
            <w:pPr>
              <w:keepNext/>
              <w:keepLines/>
              <w:tabs>
                <w:tab w:val="left" w:pos="743"/>
              </w:tabs>
              <w:ind w:left="425" w:hanging="425"/>
              <w:jc w:val="both"/>
              <w:outlineLvl w:val="2"/>
              <w:rPr>
                <w:rFonts w:ascii="Footlight MT Light" w:hAnsi="Footlight MT Light" w:cs="Arial"/>
                <w:color w:val="1F497D" w:themeColor="text2"/>
                <w:sz w:val="24"/>
                <w:szCs w:val="24"/>
                <w:lang w:val="fi-FI"/>
              </w:rPr>
            </w:pPr>
          </w:p>
          <w:p w:rsidR="00590A19" w:rsidRPr="002534A0" w:rsidRDefault="00590A19" w:rsidP="00CD648E">
            <w:pPr>
              <w:numPr>
                <w:ilvl w:val="4"/>
                <w:numId w:val="6"/>
              </w:numPr>
              <w:tabs>
                <w:tab w:val="clear" w:pos="794"/>
                <w:tab w:val="left" w:pos="601"/>
              </w:tabs>
              <w:ind w:left="601" w:hanging="709"/>
              <w:jc w:val="both"/>
              <w:rPr>
                <w:rFonts w:ascii="Footlight MT Light" w:hAnsi="Footlight MT Light" w:cs="Arial"/>
                <w:color w:val="1F497D" w:themeColor="text2"/>
                <w:sz w:val="24"/>
                <w:szCs w:val="24"/>
                <w:lang w:val="id-ID"/>
              </w:rPr>
            </w:pPr>
            <w:r w:rsidRPr="0070056F">
              <w:rPr>
                <w:rFonts w:ascii="Footlight MT Light" w:hAnsi="Footlight MT Light" w:cs="Arial"/>
                <w:sz w:val="24"/>
                <w:szCs w:val="24"/>
                <w:lang w:val="fi-FI"/>
              </w:rPr>
              <w:t xml:space="preserve">Hukum yang digunakan adalah hukum yang berlaku di Indonesia </w:t>
            </w:r>
            <w:r w:rsidRPr="00051F22">
              <w:rPr>
                <w:rFonts w:ascii="Footlight MT Light" w:hAnsi="Footlight MT Light" w:cs="Arial"/>
                <w:i/>
                <w:color w:val="3366FF"/>
                <w:sz w:val="24"/>
                <w:szCs w:val="24"/>
                <w:lang w:val="fi-FI"/>
              </w:rPr>
              <w:t>[</w:t>
            </w:r>
            <w:r w:rsidRPr="00051F22">
              <w:rPr>
                <w:rFonts w:ascii="Footlight MT Light" w:hAnsi="Footlight MT Light" w:cs="Arial"/>
                <w:i/>
                <w:iCs/>
                <w:color w:val="3366FF"/>
                <w:sz w:val="24"/>
                <w:szCs w:val="24"/>
                <w:lang w:val="fi-FI"/>
              </w:rPr>
              <w:t>kecuali dalam rangka pinjaman/hibah luar negeri menggunakan hukum yang berlaku di Indonesia atau hukum yang</w:t>
            </w:r>
            <w:r w:rsidRPr="00051F22">
              <w:rPr>
                <w:rFonts w:ascii="Footlight MT Light" w:hAnsi="Footlight MT Light"/>
                <w:i/>
                <w:iCs/>
                <w:color w:val="3366FF"/>
                <w:sz w:val="24"/>
                <w:szCs w:val="24"/>
                <w:lang w:val="id-ID"/>
              </w:rPr>
              <w:t xml:space="preserve"> berlaku di negara pemberi pinjaman/hibah (tergantung kesepakatan antara Pemerintah dan negara pemberi pinjaman/hibah)</w:t>
            </w:r>
            <w:r w:rsidRPr="00051F22">
              <w:rPr>
                <w:rFonts w:ascii="Footlight MT Light" w:hAnsi="Footlight MT Light"/>
                <w:i/>
                <w:iCs/>
                <w:color w:val="3366FF"/>
                <w:sz w:val="24"/>
                <w:szCs w:val="24"/>
              </w:rPr>
              <w:t>]</w:t>
            </w:r>
            <w:r w:rsidRPr="00051F22">
              <w:rPr>
                <w:rFonts w:ascii="Footlight MT Light" w:hAnsi="Footlight MT Light"/>
                <w:i/>
                <w:color w:val="3366FF"/>
                <w:sz w:val="24"/>
                <w:szCs w:val="24"/>
                <w:lang w:val="sv-SE"/>
              </w:rPr>
              <w:t>.</w:t>
            </w:r>
          </w:p>
          <w:p w:rsidR="00590A19" w:rsidRPr="0070056F" w:rsidRDefault="00590A19" w:rsidP="00B738CE">
            <w:pPr>
              <w:tabs>
                <w:tab w:val="left" w:pos="601"/>
              </w:tabs>
              <w:ind w:left="-108"/>
              <w:jc w:val="both"/>
              <w:rPr>
                <w:rFonts w:ascii="Footlight MT Light" w:hAnsi="Footlight MT Light" w:cs="Arial"/>
                <w:sz w:val="24"/>
                <w:szCs w:val="24"/>
                <w:lang w:val="id-ID"/>
              </w:rPr>
            </w:pPr>
          </w:p>
        </w:tc>
      </w:tr>
      <w:tr w:rsidR="00590A19" w:rsidRPr="0070056F" w:rsidTr="00590A19">
        <w:trPr>
          <w:trHeight w:val="561"/>
        </w:trPr>
        <w:tc>
          <w:tcPr>
            <w:tcW w:w="2268" w:type="dxa"/>
          </w:tcPr>
          <w:p w:rsidR="00590A19" w:rsidRPr="0070056F" w:rsidRDefault="00590A19" w:rsidP="00CD648E">
            <w:pPr>
              <w:numPr>
                <w:ilvl w:val="0"/>
                <w:numId w:val="4"/>
              </w:numPr>
              <w:tabs>
                <w:tab w:val="left" w:pos="318"/>
              </w:tabs>
              <w:ind w:left="318" w:hanging="426"/>
              <w:rPr>
                <w:rFonts w:ascii="Footlight MT Light" w:hAnsi="Footlight MT Light"/>
                <w:b/>
                <w:sz w:val="24"/>
                <w:szCs w:val="24"/>
                <w:lang w:val="id-ID"/>
              </w:rPr>
            </w:pPr>
            <w:r w:rsidRPr="0070056F">
              <w:rPr>
                <w:rFonts w:ascii="Footlight MT Light" w:hAnsi="Footlight MT Light" w:cs="Arial"/>
                <w:b/>
                <w:sz w:val="24"/>
                <w:szCs w:val="24"/>
                <w:lang w:val="nl-NL"/>
              </w:rPr>
              <w:t>Larangan</w:t>
            </w:r>
            <w:r w:rsidRPr="0070056F">
              <w:rPr>
                <w:rFonts w:ascii="Footlight MT Light" w:hAnsi="Footlight MT Light" w:cs="Arial"/>
                <w:b/>
                <w:sz w:val="24"/>
                <w:szCs w:val="24"/>
              </w:rPr>
              <w:t>Korupsi</w:t>
            </w:r>
            <w:r w:rsidRPr="0070056F">
              <w:rPr>
                <w:rFonts w:ascii="Footlight MT Light" w:hAnsi="Footlight MT Light"/>
                <w:b/>
                <w:sz w:val="24"/>
                <w:szCs w:val="24"/>
                <w:lang w:val="id-ID"/>
              </w:rPr>
              <w:t>, Kolusi, dan Nepotisme (KKN) serta Penipuan</w:t>
            </w:r>
          </w:p>
          <w:p w:rsidR="00590A19" w:rsidRPr="0070056F" w:rsidRDefault="00590A19" w:rsidP="00B738CE">
            <w:pPr>
              <w:ind w:left="563"/>
              <w:rPr>
                <w:rFonts w:ascii="Footlight MT Light" w:hAnsi="Footlight MT Light" w:cs="Arial"/>
                <w:b/>
                <w:sz w:val="24"/>
                <w:szCs w:val="24"/>
                <w:lang w:val="nl-NL"/>
              </w:rPr>
            </w:pPr>
          </w:p>
        </w:tc>
        <w:tc>
          <w:tcPr>
            <w:tcW w:w="7655" w:type="dxa"/>
            <w:gridSpan w:val="2"/>
          </w:tcPr>
          <w:p w:rsidR="00590A19" w:rsidRPr="0070056F" w:rsidRDefault="00590A19" w:rsidP="00CD648E">
            <w:pPr>
              <w:numPr>
                <w:ilvl w:val="1"/>
                <w:numId w:val="7"/>
              </w:numPr>
              <w:ind w:left="601" w:hanging="709"/>
              <w:jc w:val="both"/>
              <w:rPr>
                <w:rFonts w:ascii="Footlight MT Light" w:hAnsi="Footlight MT Light"/>
                <w:sz w:val="24"/>
                <w:szCs w:val="24"/>
                <w:lang w:val="fi-FI"/>
              </w:rPr>
            </w:pPr>
            <w:r w:rsidRPr="0070056F">
              <w:rPr>
                <w:rFonts w:ascii="Footlight MT Light" w:hAnsi="Footlight MT Light"/>
                <w:sz w:val="24"/>
                <w:szCs w:val="24"/>
                <w:lang w:val="id-ID"/>
              </w:rPr>
              <w:t>Berdasarkan etika pengadaan barang/jasa pemerintah, para pihak dilarang untuk</w:t>
            </w:r>
            <w:r w:rsidRPr="0070056F">
              <w:rPr>
                <w:rFonts w:ascii="Footlight MT Light" w:hAnsi="Footlight MT Light"/>
                <w:sz w:val="24"/>
                <w:szCs w:val="24"/>
                <w:lang w:val="fi-FI"/>
              </w:rPr>
              <w:t>:</w:t>
            </w:r>
          </w:p>
          <w:p w:rsidR="00590A19" w:rsidRPr="0070056F" w:rsidRDefault="00590A19" w:rsidP="00CD648E">
            <w:pPr>
              <w:numPr>
                <w:ilvl w:val="0"/>
                <w:numId w:val="8"/>
              </w:numPr>
              <w:autoSpaceDE w:val="0"/>
              <w:autoSpaceDN w:val="0"/>
              <w:adjustRightInd w:val="0"/>
              <w:ind w:left="884" w:hanging="284"/>
              <w:jc w:val="both"/>
              <w:rPr>
                <w:rFonts w:ascii="Footlight MT Light" w:hAnsi="Footlight MT Light"/>
                <w:sz w:val="24"/>
                <w:szCs w:val="24"/>
                <w:lang w:val="id-ID"/>
              </w:rPr>
            </w:pPr>
            <w:r w:rsidRPr="0070056F">
              <w:rPr>
                <w:rFonts w:ascii="Footlight MT Light" w:hAnsi="Footlight MT Light"/>
                <w:sz w:val="24"/>
                <w:szCs w:val="24"/>
                <w:lang w:val="id-ID"/>
              </w:rPr>
              <w:t>menawarkan, menerima atau menjanjikan untuk memberi atau menerima hadiah atau imbalan berupa apa saja atau melakukan tindakan lainnya untuk mempengaruhi siapapun yang diketahui atau patut dapat diduga berkaitan dengan pengadaan ini;</w:t>
            </w:r>
          </w:p>
          <w:p w:rsidR="00590A19" w:rsidRPr="0070056F" w:rsidRDefault="00590A19" w:rsidP="00CD648E">
            <w:pPr>
              <w:numPr>
                <w:ilvl w:val="0"/>
                <w:numId w:val="8"/>
              </w:numPr>
              <w:autoSpaceDE w:val="0"/>
              <w:autoSpaceDN w:val="0"/>
              <w:adjustRightInd w:val="0"/>
              <w:ind w:left="884" w:hanging="284"/>
              <w:jc w:val="both"/>
              <w:rPr>
                <w:rFonts w:ascii="Footlight MT Light" w:hAnsi="Footlight MT Light"/>
                <w:sz w:val="24"/>
                <w:szCs w:val="24"/>
                <w:lang w:val="fi-FI"/>
              </w:rPr>
            </w:pPr>
            <w:r w:rsidRPr="0070056F">
              <w:rPr>
                <w:rFonts w:ascii="Footlight MT Light" w:hAnsi="Footlight MT Light"/>
                <w:sz w:val="24"/>
                <w:szCs w:val="24"/>
                <w:lang w:val="id-ID"/>
              </w:rPr>
              <w:t xml:space="preserve">membuat dan/atau menyampaikan secara tidak benar dokumen dan/atau keterangan lain yang disyaratkan untuk penyusunan </w:t>
            </w:r>
            <w:r w:rsidRPr="0070056F">
              <w:rPr>
                <w:rFonts w:ascii="Footlight MT Light" w:hAnsi="Footlight MT Light"/>
                <w:sz w:val="24"/>
                <w:szCs w:val="24"/>
                <w:lang w:val="id-ID"/>
              </w:rPr>
              <w:lastRenderedPageBreak/>
              <w:t>dan pelaksanaan Kontrak ini.</w:t>
            </w:r>
          </w:p>
          <w:p w:rsidR="00590A19" w:rsidRPr="0070056F" w:rsidRDefault="00590A19" w:rsidP="00B738CE">
            <w:pPr>
              <w:autoSpaceDE w:val="0"/>
              <w:autoSpaceDN w:val="0"/>
              <w:adjustRightInd w:val="0"/>
              <w:ind w:left="692" w:hanging="692"/>
              <w:rPr>
                <w:rFonts w:ascii="Footlight MT Light" w:hAnsi="Footlight MT Light"/>
                <w:sz w:val="24"/>
                <w:szCs w:val="24"/>
                <w:lang w:val="fi-FI"/>
              </w:rPr>
            </w:pPr>
          </w:p>
          <w:p w:rsidR="00590A19" w:rsidRPr="0070056F" w:rsidRDefault="00590A19" w:rsidP="00CD648E">
            <w:pPr>
              <w:numPr>
                <w:ilvl w:val="1"/>
                <w:numId w:val="7"/>
              </w:numPr>
              <w:ind w:left="601" w:hanging="709"/>
              <w:jc w:val="both"/>
              <w:rPr>
                <w:rFonts w:ascii="Footlight MT Light" w:hAnsi="Footlight MT Light"/>
                <w:sz w:val="24"/>
                <w:szCs w:val="24"/>
                <w:lang w:val="fi-FI"/>
              </w:rPr>
            </w:pPr>
            <w:r w:rsidRPr="0070056F">
              <w:rPr>
                <w:rFonts w:ascii="Footlight MT Light" w:hAnsi="Footlight MT Light"/>
                <w:sz w:val="24"/>
                <w:szCs w:val="24"/>
                <w:lang w:val="id-ID"/>
              </w:rPr>
              <w:t xml:space="preserve">Penyedia menjamin bahwa yang bersangkutan (termasuk semua anggota Kemitraan/KSO apabila berbentuk Kemitraan/KSO) dan subpenyedianya (jika ada) tidak akan melakukan tindakan yang dilarang diatas. </w:t>
            </w:r>
          </w:p>
          <w:p w:rsidR="00590A19" w:rsidRPr="0070056F" w:rsidRDefault="00590A19" w:rsidP="00B738CE">
            <w:pPr>
              <w:ind w:left="601"/>
              <w:rPr>
                <w:rFonts w:ascii="Footlight MT Light" w:hAnsi="Footlight MT Light"/>
                <w:sz w:val="24"/>
                <w:szCs w:val="24"/>
                <w:lang w:val="fi-FI"/>
              </w:rPr>
            </w:pPr>
          </w:p>
          <w:p w:rsidR="00590A19" w:rsidRPr="0070056F" w:rsidRDefault="00590A19" w:rsidP="00CD648E">
            <w:pPr>
              <w:numPr>
                <w:ilvl w:val="1"/>
                <w:numId w:val="7"/>
              </w:numPr>
              <w:ind w:left="601" w:hanging="709"/>
              <w:jc w:val="both"/>
              <w:rPr>
                <w:rFonts w:ascii="Footlight MT Light" w:hAnsi="Footlight MT Light"/>
                <w:sz w:val="24"/>
                <w:szCs w:val="24"/>
                <w:lang w:val="fi-FI"/>
              </w:rPr>
            </w:pPr>
            <w:r w:rsidRPr="0070056F">
              <w:rPr>
                <w:rFonts w:ascii="Footlight MT Light" w:hAnsi="Footlight MT Light"/>
                <w:sz w:val="24"/>
                <w:szCs w:val="24"/>
                <w:lang w:val="id-ID"/>
              </w:rPr>
              <w:t>Penyedia yang menurut penilaian PPK terbukti melakukan larangan-larangan diatas dapat dikenakan sanksi-sanksi admini</w:t>
            </w:r>
            <w:r w:rsidRPr="0070056F">
              <w:rPr>
                <w:rFonts w:ascii="Footlight MT Light" w:hAnsi="Footlight MT Light"/>
                <w:sz w:val="24"/>
                <w:szCs w:val="24"/>
                <w:lang w:val="fi-FI"/>
              </w:rPr>
              <w:t>s</w:t>
            </w:r>
            <w:r w:rsidRPr="0070056F">
              <w:rPr>
                <w:rFonts w:ascii="Footlight MT Light" w:hAnsi="Footlight MT Light"/>
                <w:sz w:val="24"/>
                <w:szCs w:val="24"/>
                <w:lang w:val="id-ID"/>
              </w:rPr>
              <w:t>tratif sebagai berikut:</w:t>
            </w:r>
          </w:p>
          <w:p w:rsidR="00590A19" w:rsidRPr="0070056F" w:rsidRDefault="00590A19" w:rsidP="00CD648E">
            <w:pPr>
              <w:numPr>
                <w:ilvl w:val="0"/>
                <w:numId w:val="9"/>
              </w:numPr>
              <w:ind w:left="885" w:hanging="219"/>
              <w:jc w:val="both"/>
              <w:rPr>
                <w:rFonts w:ascii="Footlight MT Light" w:hAnsi="Footlight MT Light"/>
                <w:sz w:val="24"/>
                <w:szCs w:val="24"/>
                <w:lang w:val="fi-FI"/>
              </w:rPr>
            </w:pPr>
            <w:r w:rsidRPr="0070056F">
              <w:rPr>
                <w:rFonts w:ascii="Footlight MT Light" w:hAnsi="Footlight MT Light"/>
                <w:sz w:val="24"/>
                <w:szCs w:val="24"/>
                <w:lang w:val="id-ID"/>
              </w:rPr>
              <w:t xml:space="preserve">Pemutusan Kontrak; </w:t>
            </w:r>
          </w:p>
          <w:p w:rsidR="00590A19" w:rsidRPr="0070056F" w:rsidRDefault="00590A19" w:rsidP="00CD648E">
            <w:pPr>
              <w:numPr>
                <w:ilvl w:val="0"/>
                <w:numId w:val="9"/>
              </w:numPr>
              <w:ind w:left="885" w:hanging="219"/>
              <w:jc w:val="both"/>
              <w:rPr>
                <w:rFonts w:ascii="Footlight MT Light" w:hAnsi="Footlight MT Light"/>
                <w:sz w:val="24"/>
                <w:szCs w:val="24"/>
                <w:lang w:val="fi-FI"/>
              </w:rPr>
            </w:pPr>
            <w:r w:rsidRPr="0070056F">
              <w:rPr>
                <w:rFonts w:ascii="Footlight MT Light" w:hAnsi="Footlight MT Light"/>
                <w:sz w:val="24"/>
                <w:szCs w:val="24"/>
                <w:lang w:val="id-ID"/>
              </w:rPr>
              <w:t>Jaminan Pelaksanaan dicairkan dan disetor sebagaimana ditetapkan dalam SSKK;</w:t>
            </w:r>
          </w:p>
          <w:p w:rsidR="00590A19" w:rsidRPr="0070056F" w:rsidRDefault="00590A19" w:rsidP="00CD648E">
            <w:pPr>
              <w:numPr>
                <w:ilvl w:val="0"/>
                <w:numId w:val="9"/>
              </w:numPr>
              <w:ind w:left="885" w:hanging="219"/>
              <w:jc w:val="both"/>
              <w:rPr>
                <w:rFonts w:ascii="Footlight MT Light" w:hAnsi="Footlight MT Light"/>
                <w:sz w:val="24"/>
                <w:szCs w:val="24"/>
                <w:lang w:val="fi-FI"/>
              </w:rPr>
            </w:pPr>
            <w:r w:rsidRPr="0070056F">
              <w:rPr>
                <w:rFonts w:ascii="Footlight MT Light" w:hAnsi="Footlight MT Light"/>
                <w:sz w:val="24"/>
                <w:szCs w:val="24"/>
                <w:lang w:val="id-ID"/>
              </w:rPr>
              <w:t>Sisa uang muka harus dilunasi oleh Penyedia; dan</w:t>
            </w:r>
          </w:p>
          <w:p w:rsidR="00590A19" w:rsidRPr="0070056F" w:rsidRDefault="00590A19" w:rsidP="00CD648E">
            <w:pPr>
              <w:numPr>
                <w:ilvl w:val="0"/>
                <w:numId w:val="9"/>
              </w:numPr>
              <w:ind w:left="885" w:hanging="219"/>
              <w:jc w:val="both"/>
              <w:rPr>
                <w:rFonts w:ascii="Footlight MT Light" w:hAnsi="Footlight MT Light"/>
                <w:sz w:val="24"/>
                <w:szCs w:val="24"/>
                <w:lang w:val="fi-FI"/>
              </w:rPr>
            </w:pPr>
            <w:r w:rsidRPr="0070056F">
              <w:rPr>
                <w:rFonts w:ascii="Footlight MT Light" w:hAnsi="Footlight MT Light"/>
                <w:sz w:val="24"/>
                <w:szCs w:val="24"/>
              </w:rPr>
              <w:t>dimasukan dalam</w:t>
            </w:r>
            <w:r w:rsidRPr="0070056F">
              <w:rPr>
                <w:rFonts w:ascii="Footlight MT Light" w:hAnsi="Footlight MT Light"/>
                <w:sz w:val="24"/>
                <w:szCs w:val="24"/>
                <w:lang w:val="id-ID"/>
              </w:rPr>
              <w:t>daftar hitam.</w:t>
            </w:r>
          </w:p>
          <w:p w:rsidR="00590A19" w:rsidRPr="0070056F" w:rsidRDefault="00590A19" w:rsidP="00B738CE">
            <w:pPr>
              <w:ind w:left="1866"/>
              <w:rPr>
                <w:rFonts w:ascii="Footlight MT Light" w:hAnsi="Footlight MT Light"/>
                <w:sz w:val="24"/>
                <w:szCs w:val="24"/>
                <w:lang w:val="fi-FI"/>
              </w:rPr>
            </w:pPr>
          </w:p>
          <w:p w:rsidR="00590A19" w:rsidRPr="0070056F" w:rsidRDefault="00590A19" w:rsidP="00CD648E">
            <w:pPr>
              <w:numPr>
                <w:ilvl w:val="1"/>
                <w:numId w:val="7"/>
              </w:numPr>
              <w:ind w:left="601" w:hanging="709"/>
              <w:jc w:val="both"/>
              <w:rPr>
                <w:rFonts w:ascii="Footlight MT Light" w:hAnsi="Footlight MT Light"/>
                <w:sz w:val="24"/>
                <w:szCs w:val="24"/>
                <w:lang w:val="sv-SE"/>
              </w:rPr>
            </w:pPr>
            <w:r w:rsidRPr="0070056F">
              <w:rPr>
                <w:rFonts w:ascii="Footlight MT Light" w:hAnsi="Footlight MT Light"/>
                <w:sz w:val="24"/>
                <w:szCs w:val="24"/>
                <w:lang w:val="fi-FI"/>
              </w:rPr>
              <w:t>Pengenaan</w:t>
            </w:r>
            <w:r w:rsidRPr="0070056F">
              <w:rPr>
                <w:rFonts w:ascii="Footlight MT Light" w:hAnsi="Footlight MT Light"/>
                <w:sz w:val="24"/>
                <w:szCs w:val="24"/>
                <w:lang w:val="sv-SE"/>
              </w:rPr>
              <w:t xml:space="preserve"> sanksi</w:t>
            </w:r>
            <w:r w:rsidRPr="0070056F">
              <w:rPr>
                <w:rFonts w:ascii="Footlight MT Light" w:hAnsi="Footlight MT Light"/>
                <w:sz w:val="24"/>
                <w:szCs w:val="24"/>
                <w:lang w:val="id-ID"/>
              </w:rPr>
              <w:t xml:space="preserve"> administratif diatas</w:t>
            </w:r>
            <w:r w:rsidRPr="0070056F">
              <w:rPr>
                <w:rFonts w:ascii="Footlight MT Light" w:hAnsi="Footlight MT Light"/>
                <w:sz w:val="24"/>
                <w:szCs w:val="24"/>
                <w:lang w:val="sv-SE"/>
              </w:rPr>
              <w:t xml:space="preserve"> dilaporkan oleh </w:t>
            </w:r>
            <w:r w:rsidRPr="0070056F">
              <w:rPr>
                <w:rFonts w:ascii="Footlight MT Light" w:hAnsi="Footlight MT Light"/>
                <w:sz w:val="24"/>
                <w:szCs w:val="24"/>
                <w:lang w:val="id-ID"/>
              </w:rPr>
              <w:t xml:space="preserve">PPK  </w:t>
            </w:r>
            <w:r w:rsidRPr="0070056F">
              <w:rPr>
                <w:rFonts w:ascii="Footlight MT Light" w:hAnsi="Footlight MT Light"/>
                <w:sz w:val="24"/>
                <w:szCs w:val="24"/>
                <w:lang w:val="sv-SE"/>
              </w:rPr>
              <w:t xml:space="preserve">kepada </w:t>
            </w:r>
            <w:r w:rsidRPr="0070056F">
              <w:rPr>
                <w:rFonts w:ascii="Footlight MT Light" w:hAnsi="Footlight MT Light"/>
                <w:sz w:val="24"/>
                <w:szCs w:val="24"/>
                <w:lang w:val="id-ID"/>
              </w:rPr>
              <w:t xml:space="preserve">Menteri/Pimpinan Lembaga/Kepala Daerah/Pimpinan Institusi. </w:t>
            </w:r>
          </w:p>
          <w:p w:rsidR="00590A19" w:rsidRPr="0070056F" w:rsidRDefault="00590A19" w:rsidP="00B738CE">
            <w:pPr>
              <w:ind w:left="601"/>
              <w:rPr>
                <w:rFonts w:ascii="Footlight MT Light" w:hAnsi="Footlight MT Light"/>
                <w:sz w:val="24"/>
                <w:szCs w:val="24"/>
                <w:lang w:val="sv-SE"/>
              </w:rPr>
            </w:pPr>
          </w:p>
          <w:p w:rsidR="00590A19" w:rsidRPr="0070056F" w:rsidRDefault="00590A19" w:rsidP="00CD648E">
            <w:pPr>
              <w:numPr>
                <w:ilvl w:val="1"/>
                <w:numId w:val="7"/>
              </w:numPr>
              <w:ind w:left="601" w:hanging="709"/>
              <w:jc w:val="both"/>
              <w:rPr>
                <w:rFonts w:ascii="Footlight MT Light" w:hAnsi="Footlight MT Light"/>
                <w:sz w:val="24"/>
                <w:szCs w:val="24"/>
                <w:lang w:val="sv-SE"/>
              </w:rPr>
            </w:pPr>
            <w:r w:rsidRPr="0070056F">
              <w:rPr>
                <w:rFonts w:ascii="Footlight MT Light" w:hAnsi="Footlight MT Light"/>
                <w:sz w:val="24"/>
                <w:szCs w:val="24"/>
                <w:lang w:val="id-ID"/>
              </w:rPr>
              <w:t>PPK yang terlibat dalam KKN dan penipuan dikenakan sanksi berdasarkan ketentuan peraturan perundang-undangan.</w:t>
            </w:r>
          </w:p>
          <w:p w:rsidR="00590A19" w:rsidRPr="0070056F" w:rsidRDefault="00590A19" w:rsidP="00B738CE">
            <w:pPr>
              <w:pStyle w:val="BodyText"/>
              <w:tabs>
                <w:tab w:val="left" w:pos="1026"/>
              </w:tabs>
              <w:spacing w:after="0"/>
              <w:ind w:left="1026" w:hanging="283"/>
              <w:rPr>
                <w:rFonts w:ascii="Footlight MT Light" w:hAnsi="Footlight MT Light"/>
                <w:lang w:val="sv-SE"/>
              </w:rPr>
            </w:pPr>
          </w:p>
        </w:tc>
      </w:tr>
      <w:tr w:rsidR="00590A19" w:rsidRPr="0070056F" w:rsidTr="00590A19">
        <w:trPr>
          <w:trHeight w:val="561"/>
        </w:trPr>
        <w:tc>
          <w:tcPr>
            <w:tcW w:w="2268" w:type="dxa"/>
          </w:tcPr>
          <w:p w:rsidR="00590A19" w:rsidRPr="0070056F" w:rsidRDefault="00590A19" w:rsidP="00CD648E">
            <w:pPr>
              <w:numPr>
                <w:ilvl w:val="0"/>
                <w:numId w:val="4"/>
              </w:numPr>
              <w:tabs>
                <w:tab w:val="left" w:pos="318"/>
              </w:tabs>
              <w:ind w:left="318" w:hanging="426"/>
              <w:rPr>
                <w:rFonts w:ascii="Footlight MT Light" w:hAnsi="Footlight MT Light" w:cs="Arial"/>
                <w:b/>
                <w:sz w:val="24"/>
                <w:szCs w:val="24"/>
              </w:rPr>
            </w:pPr>
            <w:bookmarkStart w:id="4" w:name="_Toc280600239"/>
            <w:r w:rsidRPr="0070056F">
              <w:rPr>
                <w:rFonts w:ascii="Footlight MT Light" w:hAnsi="Footlight MT Light" w:cs="Arial"/>
                <w:b/>
                <w:sz w:val="24"/>
                <w:szCs w:val="24"/>
              </w:rPr>
              <w:lastRenderedPageBreak/>
              <w:t>Asal</w:t>
            </w:r>
            <w:r w:rsidRPr="0070056F">
              <w:rPr>
                <w:rFonts w:ascii="Footlight MT Light" w:hAnsi="Footlight MT Light"/>
                <w:b/>
                <w:sz w:val="24"/>
                <w:szCs w:val="24"/>
                <w:lang w:val="id-ID"/>
              </w:rPr>
              <w:t xml:space="preserve"> Material/ </w:t>
            </w:r>
            <w:r w:rsidRPr="0070056F">
              <w:rPr>
                <w:rFonts w:ascii="Footlight MT Light" w:hAnsi="Footlight MT Light" w:cs="Arial"/>
                <w:b/>
                <w:sz w:val="24"/>
                <w:szCs w:val="24"/>
              </w:rPr>
              <w:t>Bahan (apabila diperlukan)</w:t>
            </w:r>
            <w:bookmarkEnd w:id="4"/>
          </w:p>
        </w:tc>
        <w:tc>
          <w:tcPr>
            <w:tcW w:w="7655" w:type="dxa"/>
            <w:gridSpan w:val="2"/>
          </w:tcPr>
          <w:p w:rsidR="00590A19" w:rsidRPr="0070056F" w:rsidRDefault="00590A19" w:rsidP="00CD648E">
            <w:pPr>
              <w:numPr>
                <w:ilvl w:val="0"/>
                <w:numId w:val="10"/>
              </w:numPr>
              <w:ind w:left="600" w:hanging="709"/>
              <w:jc w:val="both"/>
              <w:rPr>
                <w:rFonts w:ascii="Footlight MT Light" w:hAnsi="Footlight MT Light"/>
                <w:sz w:val="24"/>
                <w:szCs w:val="24"/>
                <w:lang w:val="id-ID"/>
              </w:rPr>
            </w:pPr>
            <w:r w:rsidRPr="0070056F">
              <w:rPr>
                <w:rFonts w:ascii="Footlight MT Light" w:hAnsi="Footlight MT Light"/>
                <w:sz w:val="24"/>
                <w:szCs w:val="24"/>
                <w:lang w:val="id-ID"/>
              </w:rPr>
              <w:t>Penyedia harus menyampaikan asal material/bahan yang terdiri dari rincian komponen dalam negeri dan komponen impor.</w:t>
            </w:r>
          </w:p>
          <w:p w:rsidR="00590A19" w:rsidRPr="0070056F" w:rsidRDefault="00590A19" w:rsidP="00B738CE">
            <w:pPr>
              <w:ind w:left="600"/>
              <w:rPr>
                <w:rFonts w:ascii="Footlight MT Light" w:hAnsi="Footlight MT Light"/>
                <w:sz w:val="24"/>
                <w:szCs w:val="24"/>
                <w:lang w:val="id-ID"/>
              </w:rPr>
            </w:pPr>
          </w:p>
          <w:p w:rsidR="00590A19" w:rsidRPr="0070056F" w:rsidRDefault="00590A19" w:rsidP="00CD648E">
            <w:pPr>
              <w:numPr>
                <w:ilvl w:val="0"/>
                <w:numId w:val="10"/>
              </w:numPr>
              <w:ind w:left="600" w:hanging="709"/>
              <w:jc w:val="both"/>
              <w:rPr>
                <w:rFonts w:ascii="Footlight MT Light" w:hAnsi="Footlight MT Light"/>
                <w:sz w:val="24"/>
                <w:szCs w:val="24"/>
                <w:lang w:val="id-ID"/>
              </w:rPr>
            </w:pPr>
            <w:r w:rsidRPr="0070056F">
              <w:rPr>
                <w:rFonts w:ascii="Footlight MT Light" w:hAnsi="Footlight MT Light"/>
                <w:sz w:val="24"/>
                <w:szCs w:val="24"/>
                <w:lang w:val="id-ID"/>
              </w:rPr>
              <w:t xml:space="preserve">Asal barang merupakan tempat barang diperoleh, antara lain tempat barang ditambang, tumbuh, atau diproduksi. </w:t>
            </w:r>
          </w:p>
          <w:p w:rsidR="00590A19" w:rsidRPr="0070056F" w:rsidRDefault="00590A19" w:rsidP="00B738CE">
            <w:pPr>
              <w:jc w:val="both"/>
              <w:rPr>
                <w:rFonts w:ascii="Footlight MT Light" w:hAnsi="Footlight MT Light"/>
                <w:sz w:val="24"/>
                <w:szCs w:val="24"/>
                <w:lang w:val="id-ID"/>
              </w:rPr>
            </w:pPr>
          </w:p>
          <w:p w:rsidR="00590A19" w:rsidRPr="0070056F" w:rsidRDefault="00590A19" w:rsidP="00CD648E">
            <w:pPr>
              <w:numPr>
                <w:ilvl w:val="0"/>
                <w:numId w:val="10"/>
              </w:numPr>
              <w:ind w:left="600" w:hanging="709"/>
              <w:jc w:val="both"/>
              <w:rPr>
                <w:rFonts w:ascii="Footlight MT Light" w:hAnsi="Footlight MT Light"/>
                <w:sz w:val="24"/>
                <w:szCs w:val="24"/>
                <w:lang w:val="id-ID"/>
              </w:rPr>
            </w:pPr>
            <w:r w:rsidRPr="0070056F">
              <w:rPr>
                <w:rFonts w:ascii="Footlight MT Light" w:hAnsi="Footlight MT Light"/>
                <w:sz w:val="24"/>
                <w:szCs w:val="24"/>
                <w:lang w:val="id-ID"/>
              </w:rPr>
              <w:t>Barang diadakan harus diutamakan barang yang manufaktur, pabrikasi, perakitan, dan penyelesaian akhir pekerjaannya dilakukan di Indonesia (produksi dalam negeri).</w:t>
            </w:r>
          </w:p>
          <w:p w:rsidR="00590A19" w:rsidRPr="0070056F" w:rsidRDefault="00590A19" w:rsidP="00B738CE">
            <w:pPr>
              <w:jc w:val="both"/>
              <w:rPr>
                <w:rFonts w:ascii="Footlight MT Light" w:hAnsi="Footlight MT Light"/>
                <w:sz w:val="24"/>
                <w:szCs w:val="24"/>
                <w:lang w:val="id-ID"/>
              </w:rPr>
            </w:pPr>
          </w:p>
        </w:tc>
      </w:tr>
      <w:tr w:rsidR="00590A19" w:rsidRPr="0070056F" w:rsidTr="00590A19">
        <w:trPr>
          <w:trHeight w:val="561"/>
        </w:trPr>
        <w:tc>
          <w:tcPr>
            <w:tcW w:w="2268" w:type="dxa"/>
          </w:tcPr>
          <w:p w:rsidR="00590A19" w:rsidRPr="0070056F" w:rsidRDefault="00590A19" w:rsidP="00CD648E">
            <w:pPr>
              <w:numPr>
                <w:ilvl w:val="0"/>
                <w:numId w:val="4"/>
              </w:numPr>
              <w:tabs>
                <w:tab w:val="left" w:pos="318"/>
              </w:tabs>
              <w:ind w:left="318" w:hanging="426"/>
              <w:rPr>
                <w:rFonts w:ascii="Footlight MT Light" w:hAnsi="Footlight MT Light"/>
                <w:sz w:val="24"/>
                <w:szCs w:val="24"/>
                <w:lang w:val="id-ID"/>
              </w:rPr>
            </w:pPr>
            <w:bookmarkStart w:id="5" w:name="_Toc280600240"/>
            <w:r w:rsidRPr="0070056F">
              <w:rPr>
                <w:rFonts w:ascii="Footlight MT Light" w:hAnsi="Footlight MT Light" w:cs="Arial"/>
                <w:b/>
                <w:sz w:val="24"/>
                <w:szCs w:val="24"/>
              </w:rPr>
              <w:t>Korespondensi</w:t>
            </w:r>
            <w:bookmarkEnd w:id="5"/>
          </w:p>
          <w:p w:rsidR="00590A19" w:rsidRPr="0070056F" w:rsidRDefault="00590A19" w:rsidP="00B738CE">
            <w:pPr>
              <w:ind w:left="563"/>
              <w:jc w:val="both"/>
              <w:rPr>
                <w:rFonts w:ascii="Footlight MT Light" w:hAnsi="Footlight MT Light" w:cs="Arial"/>
                <w:b/>
                <w:sz w:val="24"/>
                <w:szCs w:val="24"/>
              </w:rPr>
            </w:pPr>
          </w:p>
        </w:tc>
        <w:tc>
          <w:tcPr>
            <w:tcW w:w="7655" w:type="dxa"/>
            <w:gridSpan w:val="2"/>
          </w:tcPr>
          <w:p w:rsidR="00590A19" w:rsidRPr="0070056F" w:rsidRDefault="00590A19" w:rsidP="00CD648E">
            <w:pPr>
              <w:numPr>
                <w:ilvl w:val="0"/>
                <w:numId w:val="82"/>
              </w:numPr>
              <w:ind w:left="601" w:hanging="709"/>
              <w:jc w:val="both"/>
              <w:rPr>
                <w:rFonts w:ascii="Footlight MT Light" w:hAnsi="Footlight MT Light"/>
                <w:sz w:val="24"/>
                <w:szCs w:val="24"/>
                <w:lang w:val="id-ID"/>
              </w:rPr>
            </w:pPr>
            <w:r w:rsidRPr="0070056F">
              <w:rPr>
                <w:rFonts w:ascii="Footlight MT Light" w:hAnsi="Footlight MT Light"/>
                <w:sz w:val="24"/>
                <w:szCs w:val="24"/>
                <w:lang w:val="id-ID"/>
              </w:rPr>
              <w:t xml:space="preserve">Semua korespondensi dapat berbentuk surat, </w:t>
            </w:r>
            <w:r w:rsidRPr="0070056F">
              <w:rPr>
                <w:rFonts w:ascii="Footlight MT Light" w:hAnsi="Footlight MT Light"/>
                <w:i/>
                <w:sz w:val="24"/>
                <w:szCs w:val="24"/>
                <w:lang w:val="id-ID"/>
              </w:rPr>
              <w:t>e-mail</w:t>
            </w:r>
            <w:r w:rsidRPr="0070056F">
              <w:rPr>
                <w:rFonts w:ascii="Footlight MT Light" w:hAnsi="Footlight MT Light"/>
                <w:sz w:val="24"/>
                <w:szCs w:val="24"/>
                <w:lang w:val="id-ID"/>
              </w:rPr>
              <w:t xml:space="preserve"> dan/atau faksimili dengan alamat tujuan para pihak yang tercantum dalam SSKK.</w:t>
            </w:r>
          </w:p>
          <w:p w:rsidR="00590A19" w:rsidRPr="0070056F" w:rsidRDefault="00590A19" w:rsidP="00B738CE">
            <w:pPr>
              <w:ind w:left="-108" w:firstLine="720"/>
              <w:jc w:val="both"/>
              <w:rPr>
                <w:rFonts w:ascii="Footlight MT Light" w:hAnsi="Footlight MT Light"/>
                <w:sz w:val="24"/>
                <w:szCs w:val="24"/>
                <w:lang w:val="sv-SE"/>
              </w:rPr>
            </w:pPr>
          </w:p>
          <w:p w:rsidR="00590A19" w:rsidRPr="0070056F" w:rsidRDefault="00590A19" w:rsidP="00CD648E">
            <w:pPr>
              <w:numPr>
                <w:ilvl w:val="0"/>
                <w:numId w:val="82"/>
              </w:numPr>
              <w:ind w:left="601" w:hanging="709"/>
              <w:jc w:val="both"/>
              <w:rPr>
                <w:rFonts w:ascii="Footlight MT Light" w:hAnsi="Footlight MT Light"/>
                <w:sz w:val="24"/>
                <w:szCs w:val="24"/>
                <w:lang w:val="sv-SE"/>
              </w:rPr>
            </w:pPr>
            <w:r w:rsidRPr="0070056F">
              <w:rPr>
                <w:rFonts w:ascii="Footlight MT Light" w:hAnsi="Footlight MT Light"/>
                <w:sz w:val="24"/>
                <w:szCs w:val="24"/>
                <w:lang w:val="id-ID"/>
              </w:rPr>
              <w:t>Semua</w:t>
            </w:r>
            <w:r w:rsidRPr="0070056F">
              <w:rPr>
                <w:rFonts w:ascii="Footlight MT Light" w:hAnsi="Footlight MT Light"/>
                <w:sz w:val="24"/>
                <w:szCs w:val="24"/>
                <w:lang w:val="sv-SE"/>
              </w:rPr>
              <w:t xml:space="preserve"> pemberitahuan, permohonan, atau persetujuan berdasarkan Kontrak ini harus dibuat secara tertulis dalam Bahasa Indonesia, dan dianggap telah diberitahukan jika telah disampaikan secara langsung kepada wakil sah Para Pihak dalam SSKK, atau jika disampaikan melalui surat tercatat</w:t>
            </w:r>
            <w:r w:rsidRPr="0070056F">
              <w:rPr>
                <w:rFonts w:ascii="Footlight MT Light" w:hAnsi="Footlight MT Light"/>
                <w:sz w:val="24"/>
                <w:szCs w:val="24"/>
                <w:lang w:val="id-ID"/>
              </w:rPr>
              <w:t xml:space="preserve">, </w:t>
            </w:r>
            <w:r w:rsidRPr="0070056F">
              <w:rPr>
                <w:rFonts w:ascii="Footlight MT Light" w:hAnsi="Footlight MT Light"/>
                <w:i/>
                <w:iCs/>
                <w:sz w:val="24"/>
                <w:szCs w:val="24"/>
                <w:lang w:val="id-ID"/>
              </w:rPr>
              <w:t>e-mail,</w:t>
            </w:r>
            <w:r w:rsidRPr="0070056F">
              <w:rPr>
                <w:rFonts w:ascii="Footlight MT Light" w:hAnsi="Footlight MT Light"/>
                <w:sz w:val="24"/>
                <w:szCs w:val="24"/>
                <w:lang w:val="sv-SE"/>
              </w:rPr>
              <w:t xml:space="preserve"> dan/atau faksimili </w:t>
            </w:r>
            <w:r w:rsidRPr="0070056F">
              <w:rPr>
                <w:rFonts w:ascii="Footlight MT Light" w:hAnsi="Footlight MT Light"/>
                <w:sz w:val="24"/>
                <w:szCs w:val="24"/>
                <w:lang w:val="id-ID"/>
              </w:rPr>
              <w:t xml:space="preserve">yang </w:t>
            </w:r>
            <w:r w:rsidRPr="0070056F">
              <w:rPr>
                <w:rFonts w:ascii="Footlight MT Light" w:hAnsi="Footlight MT Light"/>
                <w:sz w:val="24"/>
                <w:szCs w:val="24"/>
                <w:lang w:val="sv-SE"/>
              </w:rPr>
              <w:t>ditujukan ke alamat yang tercantum dalam SSKK.</w:t>
            </w:r>
          </w:p>
          <w:p w:rsidR="00590A19" w:rsidRPr="0070056F" w:rsidRDefault="00590A19" w:rsidP="00B738CE">
            <w:pPr>
              <w:pStyle w:val="BodyText"/>
              <w:tabs>
                <w:tab w:val="left" w:pos="554"/>
              </w:tabs>
              <w:spacing w:after="0"/>
              <w:ind w:left="554"/>
              <w:rPr>
                <w:rFonts w:ascii="Footlight MT Light" w:hAnsi="Footlight MT Light"/>
                <w:lang w:val="id-ID"/>
              </w:rPr>
            </w:pPr>
            <w:r w:rsidRPr="0070056F">
              <w:rPr>
                <w:rFonts w:ascii="Footlight MT Light" w:hAnsi="Footlight MT Light"/>
                <w:lang w:val="id-ID"/>
              </w:rPr>
              <w:tab/>
            </w:r>
            <w:r w:rsidRPr="0070056F">
              <w:rPr>
                <w:rFonts w:ascii="Footlight MT Light" w:hAnsi="Footlight MT Light"/>
                <w:lang w:val="id-ID"/>
              </w:rPr>
              <w:tab/>
            </w:r>
          </w:p>
        </w:tc>
      </w:tr>
      <w:tr w:rsidR="00590A19" w:rsidRPr="0070056F" w:rsidTr="00590A19">
        <w:trPr>
          <w:trHeight w:val="561"/>
        </w:trPr>
        <w:tc>
          <w:tcPr>
            <w:tcW w:w="2268" w:type="dxa"/>
          </w:tcPr>
          <w:p w:rsidR="00590A19" w:rsidRPr="0070056F" w:rsidRDefault="00590A19" w:rsidP="00CD648E">
            <w:pPr>
              <w:numPr>
                <w:ilvl w:val="0"/>
                <w:numId w:val="4"/>
              </w:numPr>
              <w:tabs>
                <w:tab w:val="left" w:pos="318"/>
              </w:tabs>
              <w:ind w:left="318" w:hanging="426"/>
              <w:rPr>
                <w:rFonts w:ascii="Footlight MT Light" w:hAnsi="Footlight MT Light" w:cs="Arial"/>
                <w:b/>
                <w:sz w:val="24"/>
                <w:szCs w:val="24"/>
              </w:rPr>
            </w:pPr>
            <w:bookmarkStart w:id="6" w:name="_Toc252445500"/>
            <w:bookmarkStart w:id="7" w:name="_Toc252448853"/>
            <w:bookmarkStart w:id="8" w:name="_Toc280600241"/>
            <w:r w:rsidRPr="0070056F">
              <w:rPr>
                <w:rFonts w:ascii="Footlight MT Light" w:hAnsi="Footlight MT Light" w:cs="Arial"/>
                <w:b/>
                <w:sz w:val="24"/>
                <w:szCs w:val="24"/>
              </w:rPr>
              <w:t>Wakil</w:t>
            </w:r>
            <w:r w:rsidRPr="0070056F">
              <w:rPr>
                <w:rFonts w:ascii="Footlight MT Light" w:hAnsi="Footlight MT Light"/>
                <w:b/>
                <w:sz w:val="24"/>
                <w:szCs w:val="24"/>
              </w:rPr>
              <w:t xml:space="preserve"> Sah Para Pihak</w:t>
            </w:r>
            <w:bookmarkEnd w:id="6"/>
            <w:bookmarkEnd w:id="7"/>
            <w:bookmarkEnd w:id="8"/>
          </w:p>
        </w:tc>
        <w:tc>
          <w:tcPr>
            <w:tcW w:w="7655" w:type="dxa"/>
            <w:gridSpan w:val="2"/>
          </w:tcPr>
          <w:p w:rsidR="00590A19" w:rsidRPr="0070056F" w:rsidRDefault="00590A19" w:rsidP="00B738CE">
            <w:pPr>
              <w:tabs>
                <w:tab w:val="left" w:pos="743"/>
              </w:tabs>
              <w:ind w:left="-108"/>
              <w:jc w:val="both"/>
              <w:rPr>
                <w:rFonts w:ascii="Footlight MT Light" w:hAnsi="Footlight MT Light"/>
                <w:sz w:val="24"/>
                <w:szCs w:val="24"/>
                <w:lang w:val="id-ID"/>
              </w:rPr>
            </w:pPr>
            <w:r w:rsidRPr="0070056F">
              <w:rPr>
                <w:rFonts w:ascii="Footlight MT Light" w:hAnsi="Footlight MT Light"/>
                <w:sz w:val="24"/>
                <w:szCs w:val="24"/>
              </w:rPr>
              <w:t>Setiap tindakan yang disyaratkan atau diperbolehkan untuk dilakukan, dan setiap dokumen yang disyaratkan atau diperbolehkan untuk dibuat berdasarkan Kontrak ini oleh PPK atau Penyedia hanya dapat dilakukan atau dibuat oleh pejabat yang disebutkan dalam SSKK. Khusus untuk penyedia perseorangan, Penyedia tidak boleh diwakilkan</w:t>
            </w:r>
            <w:r w:rsidRPr="0070056F">
              <w:rPr>
                <w:rFonts w:ascii="Footlight MT Light" w:hAnsi="Footlight MT Light"/>
                <w:sz w:val="24"/>
                <w:szCs w:val="24"/>
                <w:lang w:val="id-ID"/>
              </w:rPr>
              <w:t>.</w:t>
            </w:r>
          </w:p>
          <w:p w:rsidR="00590A19" w:rsidRPr="0070056F" w:rsidRDefault="00590A19" w:rsidP="00B738CE">
            <w:pPr>
              <w:tabs>
                <w:tab w:val="left" w:pos="743"/>
              </w:tabs>
              <w:ind w:left="-108"/>
              <w:jc w:val="both"/>
              <w:rPr>
                <w:lang w:val="id-ID"/>
              </w:rPr>
            </w:pPr>
          </w:p>
        </w:tc>
      </w:tr>
      <w:tr w:rsidR="00590A19" w:rsidRPr="0070056F" w:rsidTr="00590A19">
        <w:trPr>
          <w:trHeight w:val="561"/>
        </w:trPr>
        <w:tc>
          <w:tcPr>
            <w:tcW w:w="2268" w:type="dxa"/>
          </w:tcPr>
          <w:p w:rsidR="00590A19" w:rsidRPr="002534A0" w:rsidRDefault="00590A19" w:rsidP="00CD648E">
            <w:pPr>
              <w:numPr>
                <w:ilvl w:val="0"/>
                <w:numId w:val="4"/>
              </w:numPr>
              <w:tabs>
                <w:tab w:val="left" w:pos="318"/>
              </w:tabs>
              <w:ind w:left="318" w:hanging="426"/>
              <w:rPr>
                <w:rFonts w:ascii="Footlight MT Light" w:hAnsi="Footlight MT Light"/>
                <w:b/>
                <w:i/>
                <w:color w:val="FF0000"/>
                <w:sz w:val="24"/>
                <w:szCs w:val="24"/>
              </w:rPr>
            </w:pPr>
            <w:r w:rsidRPr="00051F22">
              <w:rPr>
                <w:rFonts w:ascii="Footlight MT Light" w:hAnsi="Footlight MT Light"/>
                <w:b/>
                <w:i/>
                <w:color w:val="FF0000"/>
                <w:sz w:val="24"/>
                <w:szCs w:val="24"/>
                <w:lang w:val="id-ID"/>
              </w:rPr>
              <w:t>[</w:t>
            </w:r>
            <w:r w:rsidRPr="00051F22">
              <w:rPr>
                <w:rFonts w:ascii="Footlight MT Light" w:hAnsi="Footlight MT Light"/>
                <w:b/>
                <w:i/>
                <w:color w:val="FF0000"/>
                <w:sz w:val="24"/>
                <w:szCs w:val="24"/>
              </w:rPr>
              <w:t>Pembukuan</w:t>
            </w:r>
          </w:p>
        </w:tc>
        <w:tc>
          <w:tcPr>
            <w:tcW w:w="7655" w:type="dxa"/>
            <w:gridSpan w:val="2"/>
          </w:tcPr>
          <w:p w:rsidR="00590A19" w:rsidRPr="002534A0" w:rsidRDefault="00590A19" w:rsidP="00B738CE">
            <w:pPr>
              <w:tabs>
                <w:tab w:val="left" w:pos="743"/>
              </w:tabs>
              <w:ind w:left="-108"/>
              <w:jc w:val="both"/>
              <w:rPr>
                <w:rFonts w:ascii="Footlight MT Light" w:hAnsi="Footlight MT Light"/>
                <w:i/>
                <w:color w:val="FF0000"/>
                <w:sz w:val="24"/>
                <w:szCs w:val="24"/>
                <w:lang w:val="id-ID"/>
              </w:rPr>
            </w:pPr>
            <w:r w:rsidRPr="00051F22">
              <w:rPr>
                <w:rFonts w:ascii="Footlight MT Light" w:hAnsi="Footlight MT Light"/>
                <w:i/>
                <w:color w:val="FF0000"/>
                <w:sz w:val="24"/>
                <w:szCs w:val="24"/>
              </w:rPr>
              <w:t>Penyedia diharapkan untuk melakukan pencatatan keuangan yang akurat dan sistematis sehubungan dengan pelaksanaan pekerjaan ini berdasarkan standar akuntansi yang berlaku</w:t>
            </w:r>
            <w:r w:rsidRPr="00051F22">
              <w:rPr>
                <w:rFonts w:ascii="Footlight MT Light" w:hAnsi="Footlight MT Light"/>
                <w:i/>
                <w:color w:val="FF0000"/>
                <w:sz w:val="24"/>
                <w:szCs w:val="24"/>
                <w:lang w:val="id-ID"/>
              </w:rPr>
              <w:t>.]</w:t>
            </w:r>
          </w:p>
          <w:p w:rsidR="00590A19" w:rsidRPr="002534A0" w:rsidRDefault="00590A19" w:rsidP="00B738CE">
            <w:pPr>
              <w:keepNext/>
              <w:keepLines/>
              <w:tabs>
                <w:tab w:val="left" w:pos="743"/>
              </w:tabs>
              <w:spacing w:after="240"/>
              <w:ind w:left="425" w:hanging="425"/>
              <w:jc w:val="both"/>
              <w:outlineLvl w:val="2"/>
              <w:rPr>
                <w:rFonts w:ascii="Footlight MT Light" w:hAnsi="Footlight MT Light"/>
                <w:i/>
                <w:color w:val="FF0000"/>
                <w:sz w:val="24"/>
                <w:szCs w:val="24"/>
              </w:rPr>
            </w:pPr>
          </w:p>
        </w:tc>
      </w:tr>
      <w:tr w:rsidR="00590A19" w:rsidRPr="0070056F" w:rsidTr="00590A19">
        <w:trPr>
          <w:trHeight w:val="561"/>
        </w:trPr>
        <w:tc>
          <w:tcPr>
            <w:tcW w:w="2268" w:type="dxa"/>
          </w:tcPr>
          <w:p w:rsidR="00590A19" w:rsidRPr="0070056F" w:rsidRDefault="00590A19" w:rsidP="00CD648E">
            <w:pPr>
              <w:numPr>
                <w:ilvl w:val="0"/>
                <w:numId w:val="4"/>
              </w:numPr>
              <w:tabs>
                <w:tab w:val="left" w:pos="318"/>
              </w:tabs>
              <w:ind w:left="318" w:hanging="426"/>
              <w:rPr>
                <w:rFonts w:ascii="Footlight MT Light" w:hAnsi="Footlight MT Light"/>
                <w:b/>
                <w:sz w:val="24"/>
                <w:szCs w:val="24"/>
              </w:rPr>
            </w:pPr>
            <w:r w:rsidRPr="0070056F">
              <w:rPr>
                <w:rFonts w:ascii="Footlight MT Light" w:hAnsi="Footlight MT Light" w:cs="Arial"/>
                <w:b/>
                <w:sz w:val="24"/>
                <w:szCs w:val="24"/>
              </w:rPr>
              <w:t>Perpajakan</w:t>
            </w:r>
          </w:p>
        </w:tc>
        <w:tc>
          <w:tcPr>
            <w:tcW w:w="7655" w:type="dxa"/>
            <w:gridSpan w:val="2"/>
          </w:tcPr>
          <w:p w:rsidR="00590A19" w:rsidRPr="0070056F" w:rsidRDefault="00590A19" w:rsidP="00B738CE">
            <w:pPr>
              <w:ind w:left="-108"/>
              <w:jc w:val="both"/>
              <w:rPr>
                <w:rFonts w:ascii="Footlight MT Light" w:hAnsi="Footlight MT Light"/>
                <w:sz w:val="24"/>
                <w:szCs w:val="24"/>
                <w:lang w:val="id-ID"/>
              </w:rPr>
            </w:pPr>
            <w:r w:rsidRPr="0070056F">
              <w:rPr>
                <w:rFonts w:ascii="Footlight MT Light" w:hAnsi="Footlight MT Light"/>
                <w:sz w:val="24"/>
                <w:szCs w:val="24"/>
              </w:rPr>
              <w:t>Penyedia, Sub</w:t>
            </w:r>
            <w:r w:rsidRPr="0070056F">
              <w:rPr>
                <w:rFonts w:ascii="Footlight MT Light" w:hAnsi="Footlight MT Light"/>
                <w:sz w:val="24"/>
                <w:szCs w:val="24"/>
                <w:lang w:val="id-ID"/>
              </w:rPr>
              <w:t>penyedia</w:t>
            </w:r>
            <w:r w:rsidRPr="0070056F">
              <w:rPr>
                <w:rFonts w:ascii="Footlight MT Light" w:hAnsi="Footlight MT Light"/>
                <w:sz w:val="24"/>
                <w:szCs w:val="24"/>
              </w:rPr>
              <w:t xml:space="preserve"> (jika ada), dan Personil yang bersangkutan berkewajiban untuk membayar semua pajak, bea, retribusi, dan pungutan lain yang dibebankan oleh </w:t>
            </w:r>
            <w:r w:rsidRPr="0070056F">
              <w:rPr>
                <w:rFonts w:ascii="Footlight MT Light" w:hAnsi="Footlight MT Light"/>
                <w:sz w:val="24"/>
                <w:szCs w:val="24"/>
                <w:lang w:val="id-ID"/>
              </w:rPr>
              <w:t>peraturan perpajakan</w:t>
            </w:r>
            <w:r w:rsidRPr="0070056F">
              <w:rPr>
                <w:rFonts w:ascii="Footlight MT Light" w:hAnsi="Footlight MT Light"/>
                <w:sz w:val="24"/>
                <w:szCs w:val="24"/>
              </w:rPr>
              <w:t xml:space="preserve"> atas pelaksanaan Kontrak ini. </w:t>
            </w:r>
            <w:r w:rsidRPr="0070056F">
              <w:rPr>
                <w:rFonts w:ascii="Footlight MT Light" w:hAnsi="Footlight MT Light"/>
                <w:sz w:val="24"/>
                <w:szCs w:val="24"/>
                <w:lang w:val="sv-SE"/>
              </w:rPr>
              <w:t>Semua pengeluaran perpajakan ini dianggap telah termasuk dalam Nilai Kontrak</w:t>
            </w:r>
            <w:r w:rsidRPr="0070056F">
              <w:rPr>
                <w:rFonts w:ascii="Footlight MT Light" w:hAnsi="Footlight MT Light"/>
                <w:sz w:val="24"/>
                <w:szCs w:val="24"/>
                <w:lang w:val="id-ID"/>
              </w:rPr>
              <w:t>.</w:t>
            </w:r>
          </w:p>
          <w:p w:rsidR="00590A19" w:rsidRPr="0070056F" w:rsidRDefault="00590A19" w:rsidP="00B738CE">
            <w:pPr>
              <w:ind w:left="-108"/>
              <w:jc w:val="both"/>
              <w:rPr>
                <w:rFonts w:ascii="Footlight MT Light" w:hAnsi="Footlight MT Light"/>
                <w:sz w:val="24"/>
                <w:szCs w:val="24"/>
                <w:lang w:val="id-ID"/>
              </w:rPr>
            </w:pPr>
          </w:p>
          <w:p w:rsidR="00590A19" w:rsidRPr="0070056F" w:rsidRDefault="00590A19" w:rsidP="00B738CE">
            <w:pPr>
              <w:ind w:left="-108"/>
              <w:jc w:val="both"/>
              <w:rPr>
                <w:rFonts w:ascii="Footlight MT Light" w:hAnsi="Footlight MT Light"/>
                <w:sz w:val="24"/>
                <w:szCs w:val="24"/>
                <w:lang w:val="id-ID"/>
              </w:rPr>
            </w:pPr>
          </w:p>
        </w:tc>
      </w:tr>
      <w:tr w:rsidR="00590A19" w:rsidRPr="0070056F" w:rsidTr="00590A19">
        <w:trPr>
          <w:trHeight w:val="561"/>
        </w:trPr>
        <w:tc>
          <w:tcPr>
            <w:tcW w:w="2268" w:type="dxa"/>
          </w:tcPr>
          <w:p w:rsidR="00590A19" w:rsidRPr="0070056F" w:rsidRDefault="00590A19" w:rsidP="00CD648E">
            <w:pPr>
              <w:numPr>
                <w:ilvl w:val="0"/>
                <w:numId w:val="4"/>
              </w:numPr>
              <w:tabs>
                <w:tab w:val="left" w:pos="318"/>
              </w:tabs>
              <w:ind w:left="318" w:hanging="426"/>
              <w:rPr>
                <w:rFonts w:ascii="Footlight MT Light" w:hAnsi="Footlight MT Light"/>
                <w:b/>
                <w:sz w:val="24"/>
                <w:szCs w:val="24"/>
              </w:rPr>
            </w:pPr>
            <w:bookmarkStart w:id="9" w:name="_Toc280600244"/>
            <w:r w:rsidRPr="0070056F">
              <w:rPr>
                <w:rFonts w:ascii="Footlight MT Light" w:hAnsi="Footlight MT Light" w:cs="Arial"/>
                <w:b/>
                <w:sz w:val="24"/>
                <w:szCs w:val="24"/>
              </w:rPr>
              <w:t>Pengalihan</w:t>
            </w:r>
            <w:r w:rsidRPr="0070056F">
              <w:rPr>
                <w:rFonts w:ascii="Footlight MT Light" w:hAnsi="Footlight MT Light"/>
                <w:b/>
                <w:sz w:val="24"/>
                <w:szCs w:val="24"/>
              </w:rPr>
              <w:t>dan/atau Subkontrak</w:t>
            </w:r>
            <w:bookmarkEnd w:id="9"/>
          </w:p>
        </w:tc>
        <w:tc>
          <w:tcPr>
            <w:tcW w:w="7655" w:type="dxa"/>
            <w:gridSpan w:val="2"/>
          </w:tcPr>
          <w:p w:rsidR="00590A19" w:rsidRPr="0070056F" w:rsidRDefault="00590A19" w:rsidP="00CD648E">
            <w:pPr>
              <w:numPr>
                <w:ilvl w:val="0"/>
                <w:numId w:val="11"/>
              </w:numPr>
              <w:tabs>
                <w:tab w:val="left" w:pos="601"/>
              </w:tabs>
              <w:ind w:left="601" w:hanging="709"/>
              <w:jc w:val="both"/>
              <w:rPr>
                <w:rFonts w:ascii="Footlight MT Light" w:hAnsi="Footlight MT Light" w:cs="Arial"/>
                <w:sz w:val="24"/>
                <w:szCs w:val="24"/>
                <w:lang w:val="id-ID"/>
              </w:rPr>
            </w:pPr>
            <w:r w:rsidRPr="0070056F">
              <w:rPr>
                <w:rFonts w:ascii="Footlight MT Light" w:hAnsi="Footlight MT Light" w:cs="Arial"/>
                <w:sz w:val="24"/>
                <w:szCs w:val="24"/>
                <w:lang w:val="id-ID"/>
              </w:rPr>
              <w:t>Pengalihan seluruh Kontrak hanya diperbolehkan dalam hal pergantian nama Penyedia, baik sebagai akibat peleburan (merger), konsolidasi, pemisahan maupun akibat lainnya.</w:t>
            </w:r>
          </w:p>
          <w:p w:rsidR="00590A19" w:rsidRPr="0070056F" w:rsidRDefault="00590A19" w:rsidP="00B738CE">
            <w:pPr>
              <w:tabs>
                <w:tab w:val="left" w:pos="601"/>
              </w:tabs>
              <w:ind w:left="601"/>
              <w:jc w:val="both"/>
              <w:rPr>
                <w:rFonts w:ascii="Footlight MT Light" w:hAnsi="Footlight MT Light" w:cs="Arial"/>
                <w:sz w:val="24"/>
                <w:szCs w:val="24"/>
                <w:lang w:val="id-ID"/>
              </w:rPr>
            </w:pPr>
          </w:p>
          <w:p w:rsidR="00590A19" w:rsidRPr="0070056F" w:rsidRDefault="00590A19" w:rsidP="00CD648E">
            <w:pPr>
              <w:numPr>
                <w:ilvl w:val="0"/>
                <w:numId w:val="11"/>
              </w:numPr>
              <w:tabs>
                <w:tab w:val="left" w:pos="601"/>
              </w:tabs>
              <w:ind w:left="601" w:hanging="709"/>
              <w:jc w:val="both"/>
              <w:rPr>
                <w:rFonts w:ascii="Footlight MT Light" w:hAnsi="Footlight MT Light" w:cs="Arial"/>
                <w:sz w:val="24"/>
                <w:szCs w:val="24"/>
                <w:lang w:val="id-ID"/>
              </w:rPr>
            </w:pPr>
            <w:r w:rsidRPr="0070056F">
              <w:rPr>
                <w:rFonts w:ascii="Footlight MT Light" w:hAnsi="Footlight MT Light" w:cs="Arial"/>
                <w:sz w:val="24"/>
                <w:szCs w:val="24"/>
                <w:lang w:val="id-ID"/>
              </w:rPr>
              <w:lastRenderedPageBreak/>
              <w:t xml:space="preserve">Penyedia </w:t>
            </w:r>
            <w:r w:rsidRPr="0070056F">
              <w:rPr>
                <w:rFonts w:ascii="Footlight MT Light" w:hAnsi="Footlight MT Light" w:cs="Arial"/>
                <w:sz w:val="24"/>
                <w:szCs w:val="24"/>
              </w:rPr>
              <w:t>dapat</w:t>
            </w:r>
            <w:r w:rsidRPr="0070056F">
              <w:rPr>
                <w:rFonts w:ascii="Footlight MT Light" w:hAnsi="Footlight MT Light" w:cs="Arial"/>
                <w:sz w:val="24"/>
                <w:szCs w:val="24"/>
                <w:lang w:val="id-ID"/>
              </w:rPr>
              <w:t xml:space="preserve"> bekerja sama dengan penyedia lain dengan mensubkontrakkan sebagian pekerjaan.</w:t>
            </w:r>
          </w:p>
          <w:p w:rsidR="00590A19" w:rsidRPr="0070056F" w:rsidRDefault="00590A19" w:rsidP="00B738CE">
            <w:pPr>
              <w:jc w:val="center"/>
              <w:rPr>
                <w:rFonts w:ascii="Footlight MT Light" w:hAnsi="Footlight MT Light" w:cs="Arial"/>
                <w:sz w:val="24"/>
                <w:szCs w:val="24"/>
                <w:lang w:val="id-ID"/>
              </w:rPr>
            </w:pPr>
          </w:p>
          <w:p w:rsidR="00590A19" w:rsidRPr="0070056F" w:rsidRDefault="00590A19" w:rsidP="00CD648E">
            <w:pPr>
              <w:numPr>
                <w:ilvl w:val="0"/>
                <w:numId w:val="11"/>
              </w:numPr>
              <w:tabs>
                <w:tab w:val="left" w:pos="601"/>
              </w:tabs>
              <w:ind w:left="601" w:hanging="709"/>
              <w:jc w:val="both"/>
              <w:rPr>
                <w:rFonts w:ascii="Footlight MT Light" w:hAnsi="Footlight MT Light" w:cs="Arial"/>
                <w:sz w:val="24"/>
                <w:szCs w:val="24"/>
                <w:lang w:val="id-ID"/>
              </w:rPr>
            </w:pPr>
            <w:r w:rsidRPr="0070056F">
              <w:rPr>
                <w:rFonts w:ascii="Footlight MT Light" w:hAnsi="Footlight MT Light" w:cs="Arial"/>
                <w:sz w:val="24"/>
                <w:szCs w:val="24"/>
                <w:lang w:val="id-ID"/>
              </w:rPr>
              <w:t xml:space="preserve">Penyedia </w:t>
            </w:r>
            <w:r w:rsidRPr="0070056F">
              <w:rPr>
                <w:rFonts w:ascii="Footlight MT Light" w:hAnsi="Footlight MT Light" w:cs="Arial"/>
                <w:sz w:val="24"/>
                <w:szCs w:val="24"/>
              </w:rPr>
              <w:t>hanya boleh mensubkontrakan sebagian pekerjaan dan</w:t>
            </w:r>
            <w:r w:rsidRPr="0070056F">
              <w:rPr>
                <w:rFonts w:ascii="Footlight MT Light" w:hAnsi="Footlight MT Light" w:cs="Arial"/>
                <w:sz w:val="24"/>
                <w:szCs w:val="24"/>
                <w:lang w:val="id-ID"/>
              </w:rPr>
              <w:t>dilarang mensubkontrakkan seluruh pekerjaan.</w:t>
            </w:r>
          </w:p>
          <w:p w:rsidR="00590A19" w:rsidRPr="0070056F" w:rsidRDefault="00590A19" w:rsidP="00B738CE">
            <w:pPr>
              <w:pStyle w:val="ListParagraph"/>
              <w:rPr>
                <w:rFonts w:ascii="Footlight MT Light" w:hAnsi="Footlight MT Light" w:cs="Arial"/>
                <w:lang w:val="id-ID"/>
              </w:rPr>
            </w:pPr>
          </w:p>
          <w:p w:rsidR="00590A19" w:rsidRPr="0070056F" w:rsidRDefault="00590A19" w:rsidP="00CD648E">
            <w:pPr>
              <w:numPr>
                <w:ilvl w:val="0"/>
                <w:numId w:val="11"/>
              </w:numPr>
              <w:tabs>
                <w:tab w:val="left" w:pos="601"/>
              </w:tabs>
              <w:ind w:left="601" w:hanging="709"/>
              <w:jc w:val="both"/>
              <w:rPr>
                <w:rFonts w:ascii="Footlight MT Light" w:hAnsi="Footlight MT Light" w:cs="Arial"/>
                <w:sz w:val="24"/>
                <w:szCs w:val="24"/>
                <w:lang w:val="id-ID"/>
              </w:rPr>
            </w:pPr>
            <w:r w:rsidRPr="0070056F">
              <w:rPr>
                <w:rFonts w:ascii="Footlight MT Light" w:hAnsi="Footlight MT Light" w:cs="Arial"/>
                <w:sz w:val="24"/>
                <w:szCs w:val="24"/>
              </w:rPr>
              <w:t>Penyedia hanya boleh mensubkontrakan pekerjaan apabila pekerjaan tersebut sejak awal di dalam Dokumen Pengadaan dan dalam Kontrak diijinkan untuk disubkontrakan.</w:t>
            </w:r>
          </w:p>
          <w:p w:rsidR="00590A19" w:rsidRPr="0070056F" w:rsidRDefault="00590A19" w:rsidP="00B738CE">
            <w:pPr>
              <w:pStyle w:val="ListParagraph"/>
              <w:rPr>
                <w:rFonts w:ascii="Footlight MT Light" w:hAnsi="Footlight MT Light" w:cs="Arial"/>
                <w:lang w:val="id-ID"/>
              </w:rPr>
            </w:pPr>
          </w:p>
          <w:p w:rsidR="00590A19" w:rsidRPr="0070056F" w:rsidRDefault="00590A19" w:rsidP="00CD648E">
            <w:pPr>
              <w:numPr>
                <w:ilvl w:val="0"/>
                <w:numId w:val="11"/>
              </w:numPr>
              <w:tabs>
                <w:tab w:val="left" w:pos="601"/>
              </w:tabs>
              <w:ind w:left="601" w:hanging="709"/>
              <w:jc w:val="both"/>
              <w:rPr>
                <w:rFonts w:ascii="Footlight MT Light" w:hAnsi="Footlight MT Light" w:cs="Arial"/>
                <w:sz w:val="24"/>
                <w:szCs w:val="24"/>
                <w:lang w:val="id-ID"/>
              </w:rPr>
            </w:pPr>
            <w:r w:rsidRPr="0070056F">
              <w:rPr>
                <w:rFonts w:ascii="Footlight MT Light" w:hAnsi="Footlight MT Light" w:cs="Arial"/>
                <w:sz w:val="24"/>
                <w:szCs w:val="24"/>
                <w:lang w:val="id-ID"/>
              </w:rPr>
              <w:t>Subkontrak sebagian pekerjaan utama hanya diperbolehkan kepada penyedia spesialis</w:t>
            </w:r>
            <w:r w:rsidRPr="0070056F">
              <w:rPr>
                <w:rFonts w:ascii="Footlight MT Light" w:hAnsi="Footlight MT Light" w:cs="Arial"/>
                <w:sz w:val="24"/>
                <w:szCs w:val="24"/>
              </w:rPr>
              <w:t>.</w:t>
            </w:r>
          </w:p>
          <w:p w:rsidR="00590A19" w:rsidRPr="0070056F" w:rsidRDefault="00590A19" w:rsidP="00B738CE">
            <w:pPr>
              <w:pStyle w:val="ListParagraph"/>
              <w:rPr>
                <w:rFonts w:ascii="Footlight MT Light" w:hAnsi="Footlight MT Light" w:cs="Arial"/>
                <w:lang w:val="id-ID"/>
              </w:rPr>
            </w:pPr>
          </w:p>
          <w:p w:rsidR="00590A19" w:rsidRPr="0070056F" w:rsidRDefault="00590A19" w:rsidP="00CD648E">
            <w:pPr>
              <w:numPr>
                <w:ilvl w:val="0"/>
                <w:numId w:val="11"/>
              </w:numPr>
              <w:tabs>
                <w:tab w:val="left" w:pos="601"/>
              </w:tabs>
              <w:ind w:left="601" w:hanging="709"/>
              <w:jc w:val="both"/>
              <w:rPr>
                <w:rFonts w:ascii="Footlight MT Light" w:hAnsi="Footlight MT Light" w:cs="Arial"/>
                <w:sz w:val="24"/>
                <w:szCs w:val="24"/>
                <w:lang w:val="id-ID"/>
              </w:rPr>
            </w:pPr>
            <w:r w:rsidRPr="0070056F">
              <w:rPr>
                <w:rFonts w:ascii="Footlight MT Light" w:hAnsi="Footlight MT Light" w:cs="Arial"/>
                <w:sz w:val="24"/>
                <w:szCs w:val="24"/>
              </w:rPr>
              <w:t xml:space="preserve">Penyedia hanya boleh mensubkontrakan pekerjaan setelah mendapat </w:t>
            </w:r>
            <w:r w:rsidRPr="0070056F">
              <w:rPr>
                <w:rFonts w:ascii="Footlight MT Light" w:hAnsi="Footlight MT Light" w:cs="Arial"/>
                <w:sz w:val="24"/>
                <w:szCs w:val="24"/>
                <w:lang w:val="id-ID"/>
              </w:rPr>
              <w:t>persetujuan tertulis dari PPK. Penyedia tetap bertanggung jawab atas bagian pekerjaan yang disubkontrakkan.</w:t>
            </w:r>
          </w:p>
          <w:p w:rsidR="00590A19" w:rsidRPr="0070056F" w:rsidRDefault="00590A19" w:rsidP="00B738CE">
            <w:pPr>
              <w:tabs>
                <w:tab w:val="left" w:pos="601"/>
              </w:tabs>
              <w:ind w:left="601"/>
              <w:jc w:val="both"/>
              <w:rPr>
                <w:rFonts w:ascii="Footlight MT Light" w:hAnsi="Footlight MT Light" w:cs="Arial"/>
                <w:sz w:val="24"/>
                <w:szCs w:val="24"/>
                <w:lang w:val="id-ID"/>
              </w:rPr>
            </w:pPr>
          </w:p>
          <w:p w:rsidR="00590A19" w:rsidRPr="0070056F" w:rsidRDefault="00590A19" w:rsidP="00CD648E">
            <w:pPr>
              <w:numPr>
                <w:ilvl w:val="0"/>
                <w:numId w:val="11"/>
              </w:numPr>
              <w:tabs>
                <w:tab w:val="left" w:pos="601"/>
              </w:tabs>
              <w:ind w:left="601" w:hanging="709"/>
              <w:jc w:val="both"/>
              <w:rPr>
                <w:rFonts w:ascii="Footlight MT Light" w:hAnsi="Footlight MT Light" w:cs="Arial"/>
                <w:sz w:val="24"/>
                <w:szCs w:val="24"/>
                <w:lang w:val="id-ID"/>
              </w:rPr>
            </w:pPr>
            <w:r w:rsidRPr="0070056F">
              <w:rPr>
                <w:rFonts w:ascii="Footlight MT Light" w:hAnsi="Footlight MT Light" w:cs="Arial"/>
                <w:sz w:val="24"/>
                <w:szCs w:val="24"/>
                <w:lang w:val="id-ID"/>
              </w:rPr>
              <w:t>Jika ketentuan di atas dilanggar maka Kontrak diputuskan dan Penyedia dikenakan sanksi sebagaimana diatur dalam SSKK.</w:t>
            </w:r>
          </w:p>
          <w:p w:rsidR="00590A19" w:rsidRPr="0070056F" w:rsidRDefault="00590A19" w:rsidP="00B738CE">
            <w:pPr>
              <w:pStyle w:val="BodyText"/>
              <w:spacing w:after="0"/>
              <w:ind w:left="601" w:hanging="709"/>
              <w:rPr>
                <w:rFonts w:ascii="Footlight MT Light" w:hAnsi="Footlight MT Light"/>
                <w:lang w:val="id-ID"/>
              </w:rPr>
            </w:pPr>
          </w:p>
        </w:tc>
      </w:tr>
      <w:tr w:rsidR="00590A19" w:rsidRPr="0070056F" w:rsidTr="00590A19">
        <w:trPr>
          <w:trHeight w:val="561"/>
        </w:trPr>
        <w:tc>
          <w:tcPr>
            <w:tcW w:w="2268" w:type="dxa"/>
          </w:tcPr>
          <w:p w:rsidR="00590A19" w:rsidRPr="00993A79" w:rsidRDefault="00590A19" w:rsidP="00CD648E">
            <w:pPr>
              <w:numPr>
                <w:ilvl w:val="0"/>
                <w:numId w:val="4"/>
              </w:numPr>
              <w:tabs>
                <w:tab w:val="left" w:pos="318"/>
              </w:tabs>
              <w:ind w:left="318" w:hanging="426"/>
              <w:rPr>
                <w:rFonts w:ascii="Footlight MT Light" w:hAnsi="Footlight MT Light"/>
                <w:b/>
                <w:sz w:val="24"/>
                <w:szCs w:val="24"/>
              </w:rPr>
            </w:pPr>
            <w:r w:rsidRPr="00993A79">
              <w:rPr>
                <w:rFonts w:ascii="Footlight MT Light" w:hAnsi="Footlight MT Light" w:cs="Arial"/>
                <w:b/>
                <w:sz w:val="24"/>
                <w:szCs w:val="24"/>
              </w:rPr>
              <w:lastRenderedPageBreak/>
              <w:t>Pengabaian</w:t>
            </w:r>
          </w:p>
        </w:tc>
        <w:tc>
          <w:tcPr>
            <w:tcW w:w="7655" w:type="dxa"/>
            <w:gridSpan w:val="2"/>
          </w:tcPr>
          <w:p w:rsidR="00590A19" w:rsidRPr="00993A79" w:rsidRDefault="00590A19" w:rsidP="00590A19">
            <w:pPr>
              <w:tabs>
                <w:tab w:val="left" w:pos="743"/>
              </w:tabs>
              <w:ind w:left="-108"/>
              <w:jc w:val="both"/>
              <w:rPr>
                <w:rFonts w:ascii="Footlight MT Light" w:hAnsi="Footlight MT Light"/>
                <w:sz w:val="24"/>
                <w:szCs w:val="24"/>
              </w:rPr>
            </w:pPr>
            <w:r w:rsidRPr="00993A79">
              <w:rPr>
                <w:rFonts w:ascii="Footlight MT Light" w:hAnsi="Footlight MT Light"/>
                <w:sz w:val="24"/>
                <w:szCs w:val="24"/>
              </w:rPr>
              <w:t>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Wakil Sah Pihak yang melakukan pengabaian</w:t>
            </w:r>
            <w:r w:rsidRPr="00993A79">
              <w:rPr>
                <w:rFonts w:ascii="Footlight MT Light" w:hAnsi="Footlight MT Light"/>
                <w:sz w:val="24"/>
                <w:szCs w:val="24"/>
                <w:lang w:val="id-ID"/>
              </w:rPr>
              <w:t>.</w:t>
            </w:r>
          </w:p>
          <w:p w:rsidR="00590A19" w:rsidRPr="00993A79" w:rsidRDefault="00590A19" w:rsidP="00590A19">
            <w:pPr>
              <w:pStyle w:val="BodyText"/>
              <w:spacing w:after="0"/>
              <w:ind w:left="-108"/>
              <w:jc w:val="both"/>
              <w:rPr>
                <w:rFonts w:ascii="Footlight MT Light" w:hAnsi="Footlight MT Light"/>
              </w:rPr>
            </w:pPr>
          </w:p>
        </w:tc>
      </w:tr>
      <w:tr w:rsidR="00590A19" w:rsidRPr="0070056F" w:rsidTr="00590A19">
        <w:trPr>
          <w:trHeight w:val="561"/>
        </w:trPr>
        <w:tc>
          <w:tcPr>
            <w:tcW w:w="2268" w:type="dxa"/>
          </w:tcPr>
          <w:p w:rsidR="00590A19" w:rsidRPr="00993A79" w:rsidRDefault="00590A19" w:rsidP="00CD648E">
            <w:pPr>
              <w:numPr>
                <w:ilvl w:val="0"/>
                <w:numId w:val="4"/>
              </w:numPr>
              <w:tabs>
                <w:tab w:val="left" w:pos="318"/>
              </w:tabs>
              <w:ind w:left="318" w:hanging="426"/>
              <w:rPr>
                <w:rFonts w:ascii="Footlight MT Light" w:hAnsi="Footlight MT Light"/>
                <w:b/>
                <w:sz w:val="24"/>
                <w:szCs w:val="24"/>
              </w:rPr>
            </w:pPr>
            <w:r w:rsidRPr="00993A79">
              <w:rPr>
                <w:rFonts w:ascii="Footlight MT Light" w:hAnsi="Footlight MT Light" w:cs="Arial"/>
                <w:b/>
                <w:sz w:val="24"/>
                <w:szCs w:val="24"/>
              </w:rPr>
              <w:t>Penyedia</w:t>
            </w:r>
            <w:r w:rsidRPr="00993A79">
              <w:rPr>
                <w:rFonts w:ascii="Footlight MT Light" w:hAnsi="Footlight MT Light"/>
                <w:b/>
                <w:sz w:val="24"/>
                <w:szCs w:val="24"/>
              </w:rPr>
              <w:t xml:space="preserve"> Mandiri</w:t>
            </w:r>
          </w:p>
        </w:tc>
        <w:tc>
          <w:tcPr>
            <w:tcW w:w="7655" w:type="dxa"/>
            <w:gridSpan w:val="2"/>
          </w:tcPr>
          <w:p w:rsidR="00590A19" w:rsidRPr="00993A79" w:rsidRDefault="00590A19" w:rsidP="00590A19">
            <w:pPr>
              <w:pStyle w:val="BodyText"/>
              <w:tabs>
                <w:tab w:val="left" w:pos="601"/>
              </w:tabs>
              <w:spacing w:after="0"/>
              <w:ind w:left="-108"/>
              <w:jc w:val="both"/>
              <w:rPr>
                <w:rFonts w:ascii="Footlight MT Light" w:hAnsi="Footlight MT Light"/>
                <w:lang w:val="id-ID"/>
              </w:rPr>
            </w:pPr>
            <w:r w:rsidRPr="00993A79">
              <w:rPr>
                <w:rFonts w:ascii="Footlight MT Light" w:hAnsi="Footlight MT Light"/>
              </w:rPr>
              <w:t>Penyedia berdasarkan kontrak ini bertanggung jawab penuh terhadap personil dan sub penyedianya (jika ada) serta pekerjaan yang dilakukan oleh mereka.</w:t>
            </w:r>
          </w:p>
          <w:p w:rsidR="00590A19" w:rsidRPr="00993A79" w:rsidRDefault="00590A19" w:rsidP="00590A19">
            <w:pPr>
              <w:pStyle w:val="BodyText"/>
              <w:tabs>
                <w:tab w:val="left" w:pos="601"/>
              </w:tabs>
              <w:spacing w:after="0"/>
              <w:ind w:left="-108"/>
              <w:jc w:val="both"/>
              <w:rPr>
                <w:rFonts w:ascii="Footlight MT Light" w:hAnsi="Footlight MT Light"/>
              </w:rPr>
            </w:pPr>
          </w:p>
        </w:tc>
      </w:tr>
      <w:tr w:rsidR="00590A19" w:rsidRPr="0070056F" w:rsidTr="00590A19">
        <w:trPr>
          <w:trHeight w:val="561"/>
        </w:trPr>
        <w:tc>
          <w:tcPr>
            <w:tcW w:w="2268" w:type="dxa"/>
          </w:tcPr>
          <w:p w:rsidR="00590A19" w:rsidRPr="00993A79" w:rsidRDefault="00590A19" w:rsidP="00CD648E">
            <w:pPr>
              <w:numPr>
                <w:ilvl w:val="0"/>
                <w:numId w:val="4"/>
              </w:numPr>
              <w:tabs>
                <w:tab w:val="left" w:pos="318"/>
              </w:tabs>
              <w:ind w:left="318" w:hanging="426"/>
              <w:rPr>
                <w:rFonts w:ascii="Footlight MT Light" w:hAnsi="Footlight MT Light"/>
                <w:b/>
                <w:color w:val="FF0000"/>
                <w:sz w:val="24"/>
                <w:szCs w:val="24"/>
              </w:rPr>
            </w:pPr>
            <w:r w:rsidRPr="00993A79">
              <w:rPr>
                <w:rFonts w:ascii="Footlight MT Light" w:hAnsi="Footlight MT Light" w:cs="Arial"/>
                <w:b/>
                <w:color w:val="FF0000"/>
                <w:sz w:val="24"/>
                <w:szCs w:val="24"/>
              </w:rPr>
              <w:t>Kemitraan</w:t>
            </w:r>
            <w:r w:rsidRPr="00993A79">
              <w:rPr>
                <w:rFonts w:ascii="Footlight MT Light" w:hAnsi="Footlight MT Light"/>
                <w:b/>
                <w:color w:val="FF0000"/>
                <w:sz w:val="24"/>
                <w:szCs w:val="24"/>
              </w:rPr>
              <w:t>/KSO</w:t>
            </w:r>
          </w:p>
        </w:tc>
        <w:tc>
          <w:tcPr>
            <w:tcW w:w="7655" w:type="dxa"/>
            <w:gridSpan w:val="2"/>
          </w:tcPr>
          <w:p w:rsidR="00590A19" w:rsidRDefault="00590A19" w:rsidP="00590A19">
            <w:pPr>
              <w:pStyle w:val="BodyText"/>
              <w:tabs>
                <w:tab w:val="left" w:pos="601"/>
              </w:tabs>
              <w:spacing w:after="0"/>
              <w:ind w:left="34"/>
              <w:jc w:val="both"/>
              <w:rPr>
                <w:rFonts w:ascii="Footlight MT Light" w:hAnsi="Footlight MT Light"/>
                <w:b/>
                <w:color w:val="FF0000"/>
              </w:rPr>
            </w:pPr>
            <w:r w:rsidRPr="00993A79">
              <w:rPr>
                <w:rFonts w:ascii="Footlight MT Light" w:hAnsi="Footlight MT Light"/>
                <w:color w:val="FF0000"/>
              </w:rPr>
              <w:t>Kemitraan/KSO memberi kuasa kepada salah satu anggota yang disebut dalam Surat Perjanjian untuk bertindak atas nama Kemitraan/KSO dalam pelaksanaan hak dan kewajiban terhadap PPK berdasarkan Kontrak.</w:t>
            </w:r>
          </w:p>
          <w:p w:rsidR="00590A19" w:rsidRPr="00993A79" w:rsidRDefault="00590A19" w:rsidP="00590A19">
            <w:pPr>
              <w:pStyle w:val="BodyText"/>
              <w:tabs>
                <w:tab w:val="left" w:pos="601"/>
              </w:tabs>
              <w:spacing w:after="0"/>
              <w:jc w:val="both"/>
              <w:rPr>
                <w:rFonts w:ascii="Footlight MT Light" w:hAnsi="Footlight MT Light"/>
                <w:color w:val="FF0000"/>
                <w:lang w:val="id-ID"/>
              </w:rPr>
            </w:pPr>
          </w:p>
        </w:tc>
      </w:tr>
      <w:tr w:rsidR="00590A19" w:rsidRPr="0070056F" w:rsidTr="00590A19">
        <w:trPr>
          <w:trHeight w:val="561"/>
        </w:trPr>
        <w:tc>
          <w:tcPr>
            <w:tcW w:w="2268" w:type="dxa"/>
          </w:tcPr>
          <w:p w:rsidR="00590A19" w:rsidRPr="00993A79" w:rsidRDefault="00590A19" w:rsidP="00CD648E">
            <w:pPr>
              <w:numPr>
                <w:ilvl w:val="0"/>
                <w:numId w:val="4"/>
              </w:numPr>
              <w:tabs>
                <w:tab w:val="left" w:pos="318"/>
              </w:tabs>
              <w:ind w:left="318" w:hanging="426"/>
              <w:rPr>
                <w:rFonts w:ascii="Footlight MT Light" w:hAnsi="Footlight MT Light"/>
                <w:b/>
                <w:i/>
                <w:color w:val="FF0000"/>
                <w:sz w:val="24"/>
                <w:szCs w:val="24"/>
              </w:rPr>
            </w:pPr>
            <w:bookmarkStart w:id="10" w:name="_Toc280600253"/>
            <w:r w:rsidRPr="00993A79">
              <w:rPr>
                <w:rFonts w:ascii="Footlight MT Light" w:hAnsi="Footlight MT Light"/>
                <w:b/>
                <w:i/>
                <w:color w:val="FF0000"/>
                <w:sz w:val="24"/>
                <w:szCs w:val="24"/>
                <w:lang w:val="id-ID"/>
              </w:rPr>
              <w:t>[</w:t>
            </w:r>
            <w:r w:rsidRPr="00993A79">
              <w:rPr>
                <w:rFonts w:ascii="Footlight MT Light" w:hAnsi="Footlight MT Light" w:cs="Arial"/>
                <w:b/>
                <w:i/>
                <w:color w:val="FF0000"/>
                <w:sz w:val="24"/>
                <w:szCs w:val="24"/>
              </w:rPr>
              <w:t>Penemuan</w:t>
            </w:r>
            <w:r w:rsidRPr="00993A79">
              <w:rPr>
                <w:rFonts w:ascii="Footlight MT Light" w:hAnsi="Footlight MT Light"/>
                <w:b/>
                <w:i/>
                <w:color w:val="FF0000"/>
                <w:sz w:val="24"/>
                <w:szCs w:val="24"/>
              </w:rPr>
              <w:t>-penemuan</w:t>
            </w:r>
            <w:bookmarkEnd w:id="10"/>
          </w:p>
          <w:p w:rsidR="00590A19" w:rsidRPr="00993A79" w:rsidRDefault="00590A19" w:rsidP="00B738CE">
            <w:pPr>
              <w:tabs>
                <w:tab w:val="left" w:pos="318"/>
              </w:tabs>
              <w:ind w:left="318"/>
              <w:jc w:val="both"/>
              <w:rPr>
                <w:rFonts w:ascii="Footlight MT Light" w:hAnsi="Footlight MT Light"/>
                <w:b/>
                <w:i/>
                <w:color w:val="FF0000"/>
                <w:sz w:val="24"/>
                <w:szCs w:val="24"/>
              </w:rPr>
            </w:pPr>
          </w:p>
        </w:tc>
        <w:tc>
          <w:tcPr>
            <w:tcW w:w="7655" w:type="dxa"/>
            <w:gridSpan w:val="2"/>
          </w:tcPr>
          <w:p w:rsidR="00590A19" w:rsidRPr="00993A79" w:rsidRDefault="00590A19" w:rsidP="00590A19">
            <w:pPr>
              <w:ind w:left="-108"/>
              <w:jc w:val="both"/>
              <w:rPr>
                <w:rFonts w:ascii="Footlight MT Light" w:hAnsi="Footlight MT Light"/>
                <w:i/>
                <w:color w:val="FF0000"/>
                <w:sz w:val="24"/>
                <w:szCs w:val="24"/>
                <w:lang w:val="id-ID"/>
              </w:rPr>
            </w:pPr>
            <w:r w:rsidRPr="00993A79">
              <w:rPr>
                <w:rFonts w:ascii="Footlight MT Light" w:hAnsi="Footlight MT Light"/>
                <w:i/>
                <w:color w:val="FF0000"/>
                <w:sz w:val="24"/>
                <w:szCs w:val="24"/>
                <w:lang w:val="id-ID"/>
              </w:rPr>
              <w:t>P</w:t>
            </w:r>
            <w:r w:rsidRPr="00993A79">
              <w:rPr>
                <w:rFonts w:ascii="Footlight MT Light" w:hAnsi="Footlight MT Light"/>
                <w:i/>
                <w:color w:val="FF0000"/>
                <w:sz w:val="24"/>
                <w:szCs w:val="24"/>
                <w:lang w:val="fi-FI"/>
              </w:rPr>
              <w:t xml:space="preserve">enyedia wajib memberitahukan kepada </w:t>
            </w:r>
            <w:r w:rsidRPr="00993A79">
              <w:rPr>
                <w:rFonts w:ascii="Footlight MT Light" w:hAnsi="Footlight MT Light"/>
                <w:i/>
                <w:color w:val="FF0000"/>
                <w:sz w:val="24"/>
                <w:szCs w:val="24"/>
                <w:lang w:val="id-ID"/>
              </w:rPr>
              <w:t xml:space="preserve">PPK </w:t>
            </w:r>
            <w:r w:rsidRPr="00993A79">
              <w:rPr>
                <w:rFonts w:ascii="Footlight MT Light" w:hAnsi="Footlight MT Light"/>
                <w:i/>
                <w:color w:val="FF0000"/>
                <w:sz w:val="24"/>
                <w:szCs w:val="24"/>
                <w:lang w:val="fi-FI"/>
              </w:rPr>
              <w:t>dan kepada pihak yang berwenang</w:t>
            </w:r>
            <w:r w:rsidRPr="00993A79">
              <w:rPr>
                <w:rFonts w:ascii="Footlight MT Light" w:hAnsi="Footlight MT Light"/>
                <w:i/>
                <w:color w:val="FF0000"/>
                <w:sz w:val="24"/>
                <w:szCs w:val="24"/>
                <w:lang w:val="id-ID"/>
              </w:rPr>
              <w:t xml:space="preserve"> semuapenemuan</w:t>
            </w:r>
            <w:r w:rsidRPr="00993A79">
              <w:rPr>
                <w:rFonts w:ascii="Footlight MT Light" w:hAnsi="Footlight MT Light"/>
                <w:i/>
                <w:color w:val="FF0000"/>
                <w:sz w:val="24"/>
                <w:szCs w:val="24"/>
                <w:lang w:val="fi-FI"/>
              </w:rPr>
              <w:t xml:space="preserve"> benda/barang yang mempunyai nilai sejarah atau penemuan kekayaan di lokasi pekerjaan yang menurut </w:t>
            </w:r>
            <w:r w:rsidRPr="00993A79">
              <w:rPr>
                <w:rFonts w:ascii="Footlight MT Light" w:hAnsi="Footlight MT Light"/>
                <w:i/>
                <w:color w:val="FF0000"/>
                <w:sz w:val="24"/>
                <w:szCs w:val="24"/>
                <w:lang w:val="id-ID"/>
              </w:rPr>
              <w:t xml:space="preserve">peraturan </w:t>
            </w:r>
            <w:r w:rsidRPr="00993A79">
              <w:rPr>
                <w:rFonts w:ascii="Footlight MT Light" w:hAnsi="Footlight MT Light"/>
                <w:i/>
                <w:color w:val="FF0000"/>
                <w:sz w:val="24"/>
                <w:szCs w:val="24"/>
                <w:lang w:val="fi-FI"/>
              </w:rPr>
              <w:t>perundang</w:t>
            </w:r>
            <w:r w:rsidRPr="00993A79">
              <w:rPr>
                <w:rFonts w:ascii="Footlight MT Light" w:hAnsi="Footlight MT Light"/>
                <w:i/>
                <w:color w:val="FF0000"/>
                <w:sz w:val="24"/>
                <w:szCs w:val="24"/>
                <w:lang w:val="id-ID"/>
              </w:rPr>
              <w:t xml:space="preserve">-undangan </w:t>
            </w:r>
            <w:r w:rsidRPr="00993A79">
              <w:rPr>
                <w:rFonts w:ascii="Footlight MT Light" w:hAnsi="Footlight MT Light"/>
                <w:i/>
                <w:color w:val="FF0000"/>
                <w:sz w:val="24"/>
                <w:szCs w:val="24"/>
                <w:lang w:val="fi-FI"/>
              </w:rPr>
              <w:t>dikuasai oleh negara.</w:t>
            </w:r>
            <w:r w:rsidRPr="00993A79">
              <w:rPr>
                <w:rFonts w:ascii="Footlight MT Light" w:hAnsi="Footlight MT Light"/>
                <w:i/>
                <w:color w:val="FF0000"/>
                <w:sz w:val="24"/>
                <w:szCs w:val="24"/>
                <w:lang w:val="id-ID"/>
              </w:rPr>
              <w:t>]</w:t>
            </w:r>
          </w:p>
          <w:p w:rsidR="00590A19" w:rsidRPr="00993A79" w:rsidRDefault="00590A19" w:rsidP="00590A19">
            <w:pPr>
              <w:pStyle w:val="BodyText"/>
              <w:spacing w:after="0"/>
              <w:jc w:val="both"/>
              <w:rPr>
                <w:rFonts w:ascii="Footlight MT Light" w:hAnsi="Footlight MT Light"/>
                <w:i/>
                <w:color w:val="FF0000"/>
                <w:lang w:val="id-ID"/>
              </w:rPr>
            </w:pPr>
          </w:p>
        </w:tc>
      </w:tr>
      <w:tr w:rsidR="00590A19" w:rsidRPr="0070056F" w:rsidTr="00590A19">
        <w:trPr>
          <w:trHeight w:val="561"/>
        </w:trPr>
        <w:tc>
          <w:tcPr>
            <w:tcW w:w="9923" w:type="dxa"/>
            <w:gridSpan w:val="3"/>
          </w:tcPr>
          <w:p w:rsidR="00590A19" w:rsidRPr="0070056F" w:rsidRDefault="00590A19" w:rsidP="00CD648E">
            <w:pPr>
              <w:pStyle w:val="Heading2"/>
              <w:numPr>
                <w:ilvl w:val="0"/>
                <w:numId w:val="14"/>
              </w:numPr>
              <w:ind w:left="318" w:hanging="426"/>
              <w:jc w:val="both"/>
              <w:rPr>
                <w:rFonts w:ascii="Footlight MT Light" w:hAnsi="Footlight MT Light"/>
                <w:sz w:val="24"/>
                <w:szCs w:val="24"/>
                <w:lang w:val="id-ID"/>
              </w:rPr>
            </w:pPr>
            <w:bookmarkStart w:id="11" w:name="_Toc281306774"/>
            <w:bookmarkStart w:id="12" w:name="_Toc281306917"/>
            <w:bookmarkStart w:id="13" w:name="_Toc345230293"/>
            <w:r w:rsidRPr="0070056F">
              <w:rPr>
                <w:rFonts w:ascii="Footlight MT Light" w:hAnsi="Footlight MT Light"/>
                <w:sz w:val="24"/>
                <w:szCs w:val="24"/>
                <w:lang w:val="id-ID"/>
              </w:rPr>
              <w:t xml:space="preserve">PELAKSANAAN, PENYELESAIAN, </w:t>
            </w:r>
            <w:r w:rsidRPr="0070056F">
              <w:rPr>
                <w:rFonts w:ascii="Footlight MT Light" w:hAnsi="Footlight MT Light"/>
                <w:sz w:val="24"/>
                <w:szCs w:val="24"/>
              </w:rPr>
              <w:t>PERUBAHAN,</w:t>
            </w:r>
            <w:r w:rsidRPr="0070056F">
              <w:rPr>
                <w:rFonts w:ascii="Footlight MT Light" w:hAnsi="Footlight MT Light"/>
                <w:sz w:val="24"/>
                <w:szCs w:val="24"/>
                <w:lang w:val="id-ID"/>
              </w:rPr>
              <w:t>DAN PEMUTUSAN KONTRAK</w:t>
            </w:r>
            <w:bookmarkEnd w:id="11"/>
            <w:bookmarkEnd w:id="12"/>
            <w:bookmarkEnd w:id="13"/>
          </w:p>
          <w:p w:rsidR="00590A19" w:rsidRPr="0070056F" w:rsidRDefault="00590A19" w:rsidP="00590A19">
            <w:pPr>
              <w:jc w:val="both"/>
              <w:rPr>
                <w:rFonts w:ascii="Footlight MT Light" w:hAnsi="Footlight MT Light"/>
                <w:sz w:val="24"/>
                <w:szCs w:val="24"/>
                <w:lang w:val="nl-NL"/>
              </w:rPr>
            </w:pPr>
          </w:p>
        </w:tc>
      </w:tr>
      <w:tr w:rsidR="00590A19" w:rsidRPr="0070056F" w:rsidTr="00590A19">
        <w:trPr>
          <w:trHeight w:val="561"/>
        </w:trPr>
        <w:tc>
          <w:tcPr>
            <w:tcW w:w="9923" w:type="dxa"/>
            <w:gridSpan w:val="3"/>
          </w:tcPr>
          <w:p w:rsidR="00590A19" w:rsidRPr="0070056F" w:rsidRDefault="00590A19" w:rsidP="00B738CE">
            <w:pPr>
              <w:ind w:hanging="108"/>
              <w:rPr>
                <w:rFonts w:ascii="Footlight MT Light" w:hAnsi="Footlight MT Light"/>
                <w:b/>
                <w:sz w:val="24"/>
                <w:szCs w:val="24"/>
              </w:rPr>
            </w:pPr>
            <w:r w:rsidRPr="0070056F">
              <w:rPr>
                <w:rFonts w:ascii="Footlight MT Light" w:hAnsi="Footlight MT Light"/>
                <w:b/>
                <w:sz w:val="24"/>
                <w:szCs w:val="24"/>
              </w:rPr>
              <w:t>B.1 Pelaksanaan Pekerjaan</w:t>
            </w:r>
          </w:p>
        </w:tc>
      </w:tr>
      <w:tr w:rsidR="00590A19" w:rsidRPr="0070056F" w:rsidTr="00590A19">
        <w:trPr>
          <w:trHeight w:val="561"/>
        </w:trPr>
        <w:tc>
          <w:tcPr>
            <w:tcW w:w="2268" w:type="dxa"/>
          </w:tcPr>
          <w:p w:rsidR="00590A19" w:rsidRPr="00221830" w:rsidRDefault="00590A19" w:rsidP="00CD648E">
            <w:pPr>
              <w:numPr>
                <w:ilvl w:val="0"/>
                <w:numId w:val="4"/>
              </w:numPr>
              <w:tabs>
                <w:tab w:val="left" w:pos="318"/>
              </w:tabs>
              <w:ind w:left="318" w:hanging="426"/>
              <w:rPr>
                <w:rFonts w:ascii="Footlight MT Light" w:hAnsi="Footlight MT Light"/>
                <w:b/>
                <w:sz w:val="24"/>
                <w:szCs w:val="24"/>
              </w:rPr>
            </w:pPr>
            <w:bookmarkStart w:id="14" w:name="_Toc280600256"/>
            <w:r w:rsidRPr="00221830">
              <w:rPr>
                <w:rFonts w:ascii="Footlight MT Light" w:hAnsi="Footlight MT Light" w:cs="Arial"/>
                <w:b/>
                <w:sz w:val="24"/>
                <w:szCs w:val="24"/>
              </w:rPr>
              <w:t>Jadwal</w:t>
            </w:r>
            <w:r w:rsidRPr="00221830">
              <w:rPr>
                <w:rFonts w:ascii="Footlight MT Light" w:hAnsi="Footlight MT Light"/>
                <w:b/>
                <w:sz w:val="24"/>
                <w:szCs w:val="24"/>
              </w:rPr>
              <w:t xml:space="preserve"> Pelaksanaan Pekerjaan</w:t>
            </w:r>
            <w:bookmarkEnd w:id="14"/>
          </w:p>
          <w:p w:rsidR="00590A19" w:rsidRPr="00221830" w:rsidRDefault="00590A19" w:rsidP="00B738CE">
            <w:pPr>
              <w:ind w:left="563"/>
              <w:jc w:val="both"/>
              <w:rPr>
                <w:rFonts w:ascii="Footlight MT Light" w:hAnsi="Footlight MT Light"/>
                <w:b/>
                <w:sz w:val="24"/>
                <w:szCs w:val="24"/>
              </w:rPr>
            </w:pPr>
          </w:p>
        </w:tc>
        <w:tc>
          <w:tcPr>
            <w:tcW w:w="7655" w:type="dxa"/>
            <w:gridSpan w:val="2"/>
          </w:tcPr>
          <w:p w:rsidR="00590A19" w:rsidRDefault="00590A19" w:rsidP="00CD648E">
            <w:pPr>
              <w:numPr>
                <w:ilvl w:val="0"/>
                <w:numId w:val="15"/>
              </w:numPr>
              <w:ind w:left="601" w:hanging="732"/>
              <w:jc w:val="both"/>
              <w:rPr>
                <w:rFonts w:ascii="Footlight MT Light" w:hAnsi="Footlight MT Light"/>
                <w:sz w:val="24"/>
                <w:szCs w:val="24"/>
                <w:lang w:val="id-ID"/>
              </w:rPr>
            </w:pPr>
            <w:r w:rsidRPr="00051F22">
              <w:rPr>
                <w:rFonts w:ascii="Footlight MT Light" w:hAnsi="Footlight MT Light"/>
                <w:sz w:val="24"/>
                <w:szCs w:val="24"/>
              </w:rPr>
              <w:t>Kontrak ini berlaku efektif pada tanggal penandatanganan Surat Perjanjian oleh para pihak atau pada tanggal yang ditetapkan dalam SSKK</w:t>
            </w:r>
            <w:r>
              <w:rPr>
                <w:rFonts w:ascii="Footlight MT Light" w:hAnsi="Footlight MT Light"/>
                <w:sz w:val="24"/>
                <w:szCs w:val="24"/>
                <w:lang w:val="id-ID"/>
              </w:rPr>
              <w:t>.</w:t>
            </w:r>
          </w:p>
          <w:p w:rsidR="00590A19" w:rsidRPr="00993A79" w:rsidRDefault="00590A19" w:rsidP="00590A19">
            <w:pPr>
              <w:keepNext/>
              <w:keepLines/>
              <w:ind w:left="601" w:hanging="425"/>
              <w:jc w:val="both"/>
              <w:outlineLvl w:val="2"/>
              <w:rPr>
                <w:rFonts w:ascii="Footlight MT Light" w:hAnsi="Footlight MT Light"/>
                <w:sz w:val="24"/>
                <w:szCs w:val="24"/>
                <w:lang w:val="id-ID"/>
              </w:rPr>
            </w:pPr>
          </w:p>
          <w:p w:rsidR="00590A19" w:rsidRDefault="00590A19" w:rsidP="00CD648E">
            <w:pPr>
              <w:numPr>
                <w:ilvl w:val="0"/>
                <w:numId w:val="15"/>
              </w:numPr>
              <w:ind w:left="601" w:hanging="732"/>
              <w:jc w:val="both"/>
              <w:rPr>
                <w:rFonts w:ascii="Footlight MT Light" w:hAnsi="Footlight MT Light"/>
                <w:sz w:val="24"/>
                <w:szCs w:val="24"/>
                <w:lang w:val="sv-SE"/>
              </w:rPr>
            </w:pPr>
            <w:r w:rsidRPr="00221830">
              <w:rPr>
                <w:rFonts w:ascii="Footlight MT Light" w:hAnsi="Footlight MT Light"/>
                <w:sz w:val="24"/>
                <w:szCs w:val="24"/>
                <w:lang w:val="sv-SE"/>
              </w:rPr>
              <w:t xml:space="preserve">Waktu pelaksanaan kontrak adalah jangka waktu yang ditentukan dalam SSKK dihitung sejak tanggal mulai kerja yang tercantum dalam SPMK.    </w:t>
            </w:r>
          </w:p>
          <w:p w:rsidR="00590A19" w:rsidRPr="00993A79" w:rsidRDefault="00590A19" w:rsidP="00590A19">
            <w:pPr>
              <w:keepNext/>
              <w:keepLines/>
              <w:ind w:left="425" w:hanging="425"/>
              <w:jc w:val="both"/>
              <w:outlineLvl w:val="2"/>
              <w:rPr>
                <w:rFonts w:ascii="Footlight MT Light" w:hAnsi="Footlight MT Light"/>
                <w:sz w:val="24"/>
                <w:szCs w:val="24"/>
                <w:lang w:val="sv-SE"/>
              </w:rPr>
            </w:pPr>
          </w:p>
          <w:p w:rsidR="00590A19" w:rsidRDefault="00590A19" w:rsidP="00CD648E">
            <w:pPr>
              <w:numPr>
                <w:ilvl w:val="0"/>
                <w:numId w:val="15"/>
              </w:numPr>
              <w:ind w:left="601" w:hanging="732"/>
              <w:jc w:val="both"/>
              <w:rPr>
                <w:rFonts w:ascii="Footlight MT Light" w:hAnsi="Footlight MT Light"/>
                <w:sz w:val="24"/>
                <w:szCs w:val="24"/>
                <w:lang w:val="sv-SE"/>
              </w:rPr>
            </w:pPr>
            <w:r w:rsidRPr="00221830">
              <w:rPr>
                <w:rFonts w:ascii="Footlight MT Light" w:hAnsi="Footlight MT Light"/>
                <w:sz w:val="24"/>
                <w:szCs w:val="24"/>
                <w:lang w:val="id-ID"/>
              </w:rPr>
              <w:t xml:space="preserve">Penyedia harus menyelesaikan </w:t>
            </w:r>
            <w:r w:rsidRPr="00221830">
              <w:rPr>
                <w:rFonts w:ascii="Footlight MT Light" w:hAnsi="Footlight MT Light"/>
                <w:sz w:val="24"/>
                <w:szCs w:val="24"/>
                <w:lang w:val="sv-SE"/>
              </w:rPr>
              <w:t xml:space="preserve">pekerjaan sesuai </w:t>
            </w:r>
            <w:r w:rsidRPr="00221830">
              <w:rPr>
                <w:rFonts w:ascii="Footlight MT Light" w:hAnsi="Footlight MT Light"/>
                <w:sz w:val="24"/>
                <w:szCs w:val="24"/>
                <w:lang w:val="id-ID"/>
              </w:rPr>
              <w:t>jadwal yang di</w:t>
            </w:r>
            <w:r w:rsidRPr="00221830">
              <w:rPr>
                <w:rFonts w:ascii="Footlight MT Light" w:hAnsi="Footlight MT Light"/>
                <w:sz w:val="24"/>
                <w:szCs w:val="24"/>
                <w:lang w:val="sv-SE"/>
              </w:rPr>
              <w:t>tentu</w:t>
            </w:r>
            <w:r w:rsidRPr="00221830">
              <w:rPr>
                <w:rFonts w:ascii="Footlight MT Light" w:hAnsi="Footlight MT Light"/>
                <w:sz w:val="24"/>
                <w:szCs w:val="24"/>
                <w:lang w:val="id-ID"/>
              </w:rPr>
              <w:t>k</w:t>
            </w:r>
            <w:r w:rsidRPr="00221830">
              <w:rPr>
                <w:rFonts w:ascii="Footlight MT Light" w:hAnsi="Footlight MT Light"/>
                <w:sz w:val="24"/>
                <w:szCs w:val="24"/>
                <w:lang w:val="sv-SE"/>
              </w:rPr>
              <w:t xml:space="preserve">an </w:t>
            </w:r>
            <w:r w:rsidRPr="00221830">
              <w:rPr>
                <w:rFonts w:ascii="Footlight MT Light" w:hAnsi="Footlight MT Light"/>
                <w:sz w:val="24"/>
                <w:szCs w:val="24"/>
                <w:lang w:val="id-ID"/>
              </w:rPr>
              <w:t>dalam SSKK.</w:t>
            </w:r>
          </w:p>
          <w:p w:rsidR="00590A19" w:rsidRPr="00993A79" w:rsidRDefault="00590A19" w:rsidP="00590A19">
            <w:pPr>
              <w:keepNext/>
              <w:keepLines/>
              <w:ind w:left="425" w:hanging="425"/>
              <w:jc w:val="both"/>
              <w:outlineLvl w:val="2"/>
              <w:rPr>
                <w:rFonts w:ascii="Footlight MT Light" w:hAnsi="Footlight MT Light"/>
                <w:sz w:val="24"/>
                <w:szCs w:val="24"/>
                <w:lang w:val="sv-SE"/>
              </w:rPr>
            </w:pPr>
          </w:p>
          <w:p w:rsidR="00590A19" w:rsidRPr="00221830" w:rsidRDefault="00590A19" w:rsidP="00CD648E">
            <w:pPr>
              <w:numPr>
                <w:ilvl w:val="0"/>
                <w:numId w:val="15"/>
              </w:numPr>
              <w:ind w:left="601" w:hanging="732"/>
              <w:jc w:val="both"/>
              <w:rPr>
                <w:rFonts w:ascii="Footlight MT Light" w:hAnsi="Footlight MT Light"/>
                <w:sz w:val="24"/>
                <w:szCs w:val="24"/>
                <w:lang w:val="sv-SE"/>
              </w:rPr>
            </w:pPr>
            <w:r w:rsidRPr="00221830">
              <w:rPr>
                <w:rFonts w:ascii="Footlight MT Light" w:hAnsi="Footlight MT Light"/>
                <w:sz w:val="24"/>
                <w:szCs w:val="24"/>
                <w:lang w:val="sv-SE"/>
              </w:rPr>
              <w:t>Apabila penyedia berpendapat tidak dapat menyelesaikan pekerjaan sesuai jad</w:t>
            </w:r>
            <w:r w:rsidRPr="00221830">
              <w:rPr>
                <w:rFonts w:ascii="Footlight MT Light" w:hAnsi="Footlight MT Light"/>
                <w:sz w:val="24"/>
                <w:szCs w:val="24"/>
                <w:lang w:val="id-ID"/>
              </w:rPr>
              <w:t>w</w:t>
            </w:r>
            <w:r w:rsidRPr="00221830">
              <w:rPr>
                <w:rFonts w:ascii="Footlight MT Light" w:hAnsi="Footlight MT Light"/>
                <w:sz w:val="24"/>
                <w:szCs w:val="24"/>
                <w:lang w:val="sv-SE"/>
              </w:rPr>
              <w:t xml:space="preserve">al karena keadaan diluar pengendaliannya dan penyedia telah melaporkan kejadian tersebut kepada </w:t>
            </w:r>
            <w:r w:rsidRPr="00051F22">
              <w:rPr>
                <w:rFonts w:ascii="Footlight MT Light" w:hAnsi="Footlight MT Light"/>
                <w:sz w:val="24"/>
                <w:szCs w:val="24"/>
                <w:lang w:val="id-ID"/>
              </w:rPr>
              <w:t>PPK</w:t>
            </w:r>
            <w:r w:rsidRPr="00051F22">
              <w:rPr>
                <w:rFonts w:ascii="Footlight MT Light" w:hAnsi="Footlight MT Light"/>
                <w:sz w:val="24"/>
                <w:szCs w:val="24"/>
                <w:lang w:val="sv-SE"/>
              </w:rPr>
              <w:t xml:space="preserve">, maka </w:t>
            </w:r>
            <w:r w:rsidRPr="00051F22">
              <w:rPr>
                <w:rFonts w:ascii="Footlight MT Light" w:hAnsi="Footlight MT Light"/>
                <w:sz w:val="24"/>
                <w:szCs w:val="24"/>
                <w:lang w:val="id-ID"/>
              </w:rPr>
              <w:t xml:space="preserve">PPKdapat </w:t>
            </w:r>
            <w:r w:rsidRPr="00051F22">
              <w:rPr>
                <w:rFonts w:ascii="Footlight MT Light" w:hAnsi="Footlight MT Light"/>
                <w:sz w:val="24"/>
                <w:szCs w:val="24"/>
                <w:lang w:val="sv-SE"/>
              </w:rPr>
              <w:t>melakukan penjad</w:t>
            </w:r>
            <w:r w:rsidRPr="00051F22">
              <w:rPr>
                <w:rFonts w:ascii="Footlight MT Light" w:hAnsi="Footlight MT Light"/>
                <w:sz w:val="24"/>
                <w:szCs w:val="24"/>
                <w:lang w:val="id-ID"/>
              </w:rPr>
              <w:t>w</w:t>
            </w:r>
            <w:r w:rsidRPr="00051F22">
              <w:rPr>
                <w:rFonts w:ascii="Footlight MT Light" w:hAnsi="Footlight MT Light"/>
                <w:sz w:val="24"/>
                <w:szCs w:val="24"/>
                <w:lang w:val="sv-SE"/>
              </w:rPr>
              <w:t>alan kembali pelaksanaan tugas penyedia dengan adendum kontrak.</w:t>
            </w:r>
          </w:p>
          <w:p w:rsidR="00590A19" w:rsidRPr="00221830" w:rsidRDefault="00590A19" w:rsidP="00B738CE">
            <w:pPr>
              <w:pStyle w:val="BodyText"/>
              <w:keepNext/>
              <w:keepLines/>
              <w:tabs>
                <w:tab w:val="left" w:pos="554"/>
              </w:tabs>
              <w:spacing w:after="0"/>
              <w:ind w:left="601" w:hanging="732"/>
              <w:outlineLvl w:val="2"/>
              <w:rPr>
                <w:rFonts w:ascii="Footlight MT Light" w:hAnsi="Footlight MT Light"/>
                <w:sz w:val="26"/>
                <w:szCs w:val="26"/>
                <w:lang w:val="id-ID"/>
              </w:rPr>
            </w:pPr>
          </w:p>
        </w:tc>
      </w:tr>
      <w:tr w:rsidR="00590A19" w:rsidRPr="0070056F" w:rsidTr="00590A19">
        <w:trPr>
          <w:trHeight w:val="561"/>
        </w:trPr>
        <w:tc>
          <w:tcPr>
            <w:tcW w:w="2268" w:type="dxa"/>
          </w:tcPr>
          <w:p w:rsidR="00590A19" w:rsidRPr="00993A79" w:rsidRDefault="00590A19" w:rsidP="00CD648E">
            <w:pPr>
              <w:numPr>
                <w:ilvl w:val="0"/>
                <w:numId w:val="4"/>
              </w:numPr>
              <w:tabs>
                <w:tab w:val="left" w:pos="318"/>
              </w:tabs>
              <w:ind w:left="318" w:hanging="426"/>
              <w:rPr>
                <w:rFonts w:ascii="Footlight MT Light" w:hAnsi="Footlight MT Light" w:cs="Arial"/>
                <w:b/>
                <w:i/>
                <w:color w:val="FF0000"/>
                <w:sz w:val="24"/>
                <w:szCs w:val="24"/>
              </w:rPr>
            </w:pPr>
            <w:bookmarkStart w:id="15" w:name="_Toc280600257"/>
            <w:r w:rsidRPr="00993A79">
              <w:rPr>
                <w:rFonts w:ascii="Footlight MT Light" w:hAnsi="Footlight MT Light"/>
                <w:b/>
                <w:i/>
                <w:color w:val="FF0000"/>
                <w:sz w:val="24"/>
                <w:szCs w:val="24"/>
                <w:lang w:val="id-ID"/>
              </w:rPr>
              <w:t>[</w:t>
            </w:r>
            <w:r w:rsidRPr="00993A79">
              <w:rPr>
                <w:rFonts w:ascii="Footlight MT Light" w:hAnsi="Footlight MT Light" w:cs="Arial"/>
                <w:b/>
                <w:i/>
                <w:color w:val="FF0000"/>
                <w:sz w:val="24"/>
                <w:szCs w:val="24"/>
              </w:rPr>
              <w:t>Penyerahan</w:t>
            </w:r>
            <w:r w:rsidRPr="00993A79">
              <w:rPr>
                <w:rFonts w:ascii="Footlight MT Light" w:hAnsi="Footlight MT Light"/>
                <w:b/>
                <w:i/>
                <w:color w:val="FF0000"/>
                <w:sz w:val="24"/>
                <w:szCs w:val="24"/>
                <w:lang w:val="fi-FI"/>
              </w:rPr>
              <w:t xml:space="preserve"> Lokasi Kerja</w:t>
            </w:r>
            <w:bookmarkEnd w:id="15"/>
          </w:p>
        </w:tc>
        <w:tc>
          <w:tcPr>
            <w:tcW w:w="7655" w:type="dxa"/>
            <w:gridSpan w:val="2"/>
          </w:tcPr>
          <w:p w:rsidR="00590A19" w:rsidRPr="00993A79" w:rsidRDefault="00590A19" w:rsidP="00CD648E">
            <w:pPr>
              <w:numPr>
                <w:ilvl w:val="0"/>
                <w:numId w:val="16"/>
              </w:numPr>
              <w:ind w:left="601" w:hanging="732"/>
              <w:jc w:val="both"/>
              <w:rPr>
                <w:rFonts w:ascii="Footlight MT Light" w:hAnsi="Footlight MT Light"/>
                <w:i/>
                <w:color w:val="FF0000"/>
                <w:sz w:val="24"/>
                <w:szCs w:val="24"/>
              </w:rPr>
            </w:pPr>
            <w:r w:rsidRPr="00051F22">
              <w:rPr>
                <w:rFonts w:ascii="Footlight MT Light" w:hAnsi="Footlight MT Light"/>
                <w:i/>
                <w:color w:val="FF0000"/>
                <w:sz w:val="24"/>
                <w:szCs w:val="24"/>
              </w:rPr>
              <w:t xml:space="preserve">PPK berkewajiban untuk menyerahkan keseluruhan lokasi kerja kepada penyedia sebelum SPMK diterbitkan. Penyerahan dilakukan setelah sebelumnya dilakukan pemeriksaan lapangan bersama. Hasil pemeriksaan dan penyerahan dituangkan dalam berita acara </w:t>
            </w:r>
            <w:r w:rsidRPr="00051F22">
              <w:rPr>
                <w:rFonts w:ascii="Footlight MT Light" w:hAnsi="Footlight MT Light"/>
                <w:i/>
                <w:color w:val="FF0000"/>
                <w:sz w:val="24"/>
                <w:szCs w:val="24"/>
              </w:rPr>
              <w:lastRenderedPageBreak/>
              <w:t>penyerahan lokasi kerja.</w:t>
            </w:r>
          </w:p>
          <w:p w:rsidR="00590A19" w:rsidRPr="00993A79" w:rsidRDefault="00590A19" w:rsidP="00590A19">
            <w:pPr>
              <w:keepNext/>
              <w:keepLines/>
              <w:ind w:left="601" w:hanging="732"/>
              <w:jc w:val="both"/>
              <w:outlineLvl w:val="2"/>
              <w:rPr>
                <w:rFonts w:ascii="Footlight MT Light" w:hAnsi="Footlight MT Light"/>
                <w:i/>
                <w:color w:val="FF0000"/>
                <w:sz w:val="24"/>
                <w:szCs w:val="24"/>
              </w:rPr>
            </w:pPr>
          </w:p>
          <w:p w:rsidR="00590A19" w:rsidRPr="00993A79" w:rsidRDefault="00590A19" w:rsidP="00CD648E">
            <w:pPr>
              <w:numPr>
                <w:ilvl w:val="0"/>
                <w:numId w:val="16"/>
              </w:numPr>
              <w:ind w:left="601" w:hanging="732"/>
              <w:jc w:val="both"/>
              <w:rPr>
                <w:rFonts w:ascii="Footlight MT Light" w:hAnsi="Footlight MT Light"/>
                <w:i/>
                <w:color w:val="FF0000"/>
                <w:sz w:val="24"/>
                <w:szCs w:val="24"/>
              </w:rPr>
            </w:pPr>
            <w:r w:rsidRPr="00993A79">
              <w:rPr>
                <w:rFonts w:ascii="Footlight MT Light" w:hAnsi="Footlight MT Light"/>
                <w:i/>
                <w:color w:val="FF0000"/>
                <w:sz w:val="24"/>
                <w:szCs w:val="24"/>
              </w:rPr>
              <w:t>Jika dalam pemeriksaan lapangan bersama ditemukan hal-hal yang dapat mengakibatkan perubahan isi Kontrak maka perubahan tersebut harus dituangkan dalam adendum Kontrak.</w:t>
            </w:r>
          </w:p>
          <w:p w:rsidR="00590A19" w:rsidRPr="00993A79" w:rsidRDefault="00590A19" w:rsidP="00590A19">
            <w:pPr>
              <w:keepNext/>
              <w:keepLines/>
              <w:ind w:left="601" w:hanging="732"/>
              <w:jc w:val="both"/>
              <w:outlineLvl w:val="2"/>
              <w:rPr>
                <w:rFonts w:ascii="Footlight MT Light" w:hAnsi="Footlight MT Light"/>
                <w:i/>
                <w:color w:val="FF0000"/>
                <w:sz w:val="24"/>
                <w:szCs w:val="24"/>
              </w:rPr>
            </w:pPr>
          </w:p>
          <w:p w:rsidR="00590A19" w:rsidRPr="00993A79" w:rsidRDefault="00590A19" w:rsidP="00CD648E">
            <w:pPr>
              <w:numPr>
                <w:ilvl w:val="0"/>
                <w:numId w:val="16"/>
              </w:numPr>
              <w:ind w:left="601" w:hanging="732"/>
              <w:jc w:val="both"/>
              <w:rPr>
                <w:rFonts w:ascii="Footlight MT Light" w:hAnsi="Footlight MT Light"/>
                <w:i/>
                <w:color w:val="FF0000"/>
                <w:sz w:val="24"/>
                <w:szCs w:val="24"/>
              </w:rPr>
            </w:pPr>
            <w:r w:rsidRPr="00993A79">
              <w:rPr>
                <w:rFonts w:ascii="Footlight MT Light" w:hAnsi="Footlight MT Light"/>
                <w:i/>
                <w:color w:val="FF0000"/>
                <w:sz w:val="24"/>
                <w:szCs w:val="24"/>
              </w:rPr>
              <w:t>Jika penyerahan hanya dilakukan pada bagian tertentu dari lokasi kerja maka PPK dapat dianggap telah menunda pelaksanaan pekerjaan tertentu yang terkait dengan bagian lokasi kerja tersebut, dan kondisi ini ditetapkan sebagai Peristiwa Kompensasi.</w:t>
            </w:r>
            <w:r w:rsidRPr="00993A79">
              <w:rPr>
                <w:rFonts w:ascii="Footlight MT Light" w:hAnsi="Footlight MT Light"/>
                <w:i/>
                <w:color w:val="FF0000"/>
                <w:sz w:val="24"/>
                <w:szCs w:val="24"/>
                <w:lang w:val="id-ID"/>
              </w:rPr>
              <w:t>]</w:t>
            </w:r>
          </w:p>
          <w:p w:rsidR="00590A19" w:rsidRPr="00993A79" w:rsidRDefault="00590A19" w:rsidP="00590A19">
            <w:pPr>
              <w:keepNext/>
              <w:keepLines/>
              <w:spacing w:after="120"/>
              <w:ind w:left="601" w:hanging="732"/>
              <w:jc w:val="both"/>
              <w:outlineLvl w:val="2"/>
              <w:rPr>
                <w:rFonts w:ascii="Footlight MT Light" w:hAnsi="Footlight MT Light" w:cs="Arial"/>
                <w:i/>
                <w:color w:val="FF0000"/>
                <w:sz w:val="24"/>
                <w:szCs w:val="24"/>
                <w:lang w:val="id-ID"/>
              </w:rPr>
            </w:pPr>
          </w:p>
        </w:tc>
      </w:tr>
      <w:tr w:rsidR="00590A19" w:rsidRPr="0070056F" w:rsidTr="00590A19">
        <w:trPr>
          <w:trHeight w:val="561"/>
        </w:trPr>
        <w:tc>
          <w:tcPr>
            <w:tcW w:w="2268" w:type="dxa"/>
          </w:tcPr>
          <w:p w:rsidR="00590A19" w:rsidRPr="00221830" w:rsidRDefault="00590A19" w:rsidP="00CD648E">
            <w:pPr>
              <w:numPr>
                <w:ilvl w:val="0"/>
                <w:numId w:val="4"/>
              </w:numPr>
              <w:tabs>
                <w:tab w:val="left" w:pos="318"/>
              </w:tabs>
              <w:ind w:left="318" w:hanging="426"/>
              <w:rPr>
                <w:rFonts w:ascii="Footlight MT Light" w:hAnsi="Footlight MT Light" w:cs="Arial"/>
                <w:b/>
                <w:sz w:val="24"/>
                <w:szCs w:val="24"/>
              </w:rPr>
            </w:pPr>
            <w:bookmarkStart w:id="16" w:name="_Toc278850968"/>
            <w:bookmarkStart w:id="17" w:name="_Toc280600258"/>
            <w:r w:rsidRPr="00221830">
              <w:rPr>
                <w:rFonts w:ascii="Footlight MT Light" w:hAnsi="Footlight MT Light" w:cs="Arial"/>
                <w:b/>
                <w:sz w:val="24"/>
                <w:szCs w:val="24"/>
              </w:rPr>
              <w:lastRenderedPageBreak/>
              <w:t>Surat</w:t>
            </w:r>
            <w:r w:rsidRPr="00221830">
              <w:rPr>
                <w:rFonts w:ascii="Footlight MT Light" w:hAnsi="Footlight MT Light"/>
                <w:b/>
                <w:sz w:val="24"/>
                <w:szCs w:val="24"/>
                <w:lang w:val="fi-FI"/>
              </w:rPr>
              <w:t xml:space="preserve"> Perintah Mulai Kerja (SPMK)</w:t>
            </w:r>
            <w:bookmarkEnd w:id="16"/>
            <w:bookmarkEnd w:id="17"/>
          </w:p>
        </w:tc>
        <w:tc>
          <w:tcPr>
            <w:tcW w:w="7655" w:type="dxa"/>
            <w:gridSpan w:val="2"/>
          </w:tcPr>
          <w:p w:rsidR="00590A19" w:rsidRDefault="00590A19" w:rsidP="00CD648E">
            <w:pPr>
              <w:numPr>
                <w:ilvl w:val="0"/>
                <w:numId w:val="17"/>
              </w:numPr>
              <w:ind w:left="601" w:hanging="709"/>
              <w:jc w:val="both"/>
              <w:rPr>
                <w:rFonts w:ascii="Footlight MT Light" w:hAnsi="Footlight MT Light"/>
                <w:sz w:val="24"/>
                <w:szCs w:val="24"/>
                <w:lang w:val="nl-NL"/>
              </w:rPr>
            </w:pPr>
            <w:r w:rsidRPr="00221830">
              <w:rPr>
                <w:rFonts w:ascii="Footlight MT Light" w:hAnsi="Footlight MT Light"/>
                <w:sz w:val="24"/>
                <w:szCs w:val="24"/>
                <w:lang w:val="nl-NL"/>
              </w:rPr>
              <w:t>PPK menerbitkan SPMK selambat-lambatnya 14 (empat belas</w:t>
            </w:r>
            <w:r w:rsidRPr="00051F22">
              <w:rPr>
                <w:rFonts w:ascii="Footlight MT Light" w:hAnsi="Footlight MT Light"/>
                <w:sz w:val="24"/>
                <w:szCs w:val="24"/>
                <w:lang w:val="nl-NL"/>
              </w:rPr>
              <w:t>) hari sejak tanggal penanda</w:t>
            </w:r>
            <w:r w:rsidRPr="00051F22">
              <w:rPr>
                <w:rFonts w:ascii="Footlight MT Light" w:hAnsi="Footlight MT Light"/>
                <w:sz w:val="24"/>
                <w:szCs w:val="24"/>
                <w:lang w:val="id-ID"/>
              </w:rPr>
              <w:t>-</w:t>
            </w:r>
            <w:r w:rsidRPr="00051F22">
              <w:rPr>
                <w:rFonts w:ascii="Footlight MT Light" w:hAnsi="Footlight MT Light"/>
                <w:sz w:val="24"/>
                <w:szCs w:val="24"/>
                <w:lang w:val="nl-NL"/>
              </w:rPr>
              <w:t>tanganan kontrak.</w:t>
            </w:r>
          </w:p>
          <w:p w:rsidR="00590A19" w:rsidRPr="00993A79" w:rsidRDefault="00590A19" w:rsidP="00590A19">
            <w:pPr>
              <w:keepNext/>
              <w:keepLines/>
              <w:ind w:left="601" w:hanging="425"/>
              <w:jc w:val="both"/>
              <w:outlineLvl w:val="2"/>
              <w:rPr>
                <w:rFonts w:ascii="Footlight MT Light" w:hAnsi="Footlight MT Light"/>
                <w:sz w:val="24"/>
                <w:szCs w:val="24"/>
                <w:lang w:val="nl-NL"/>
              </w:rPr>
            </w:pPr>
          </w:p>
          <w:p w:rsidR="00590A19" w:rsidRDefault="00590A19" w:rsidP="00CD648E">
            <w:pPr>
              <w:numPr>
                <w:ilvl w:val="0"/>
                <w:numId w:val="17"/>
              </w:numPr>
              <w:ind w:left="601" w:hanging="709"/>
              <w:jc w:val="both"/>
              <w:rPr>
                <w:rFonts w:ascii="Footlight MT Light" w:hAnsi="Footlight MT Light" w:cs="Arial"/>
                <w:sz w:val="24"/>
                <w:szCs w:val="24"/>
                <w:lang w:val="id-ID"/>
              </w:rPr>
            </w:pPr>
            <w:r w:rsidRPr="00221830">
              <w:rPr>
                <w:rFonts w:ascii="Footlight MT Light" w:hAnsi="Footlight MT Light"/>
                <w:sz w:val="24"/>
                <w:szCs w:val="24"/>
                <w:lang w:val="nl-NL"/>
              </w:rPr>
              <w:t>Dalam SPMK dicantumkan saat paling lambat dimulainya pelaksanaan kontrak</w:t>
            </w:r>
            <w:r w:rsidRPr="00221830">
              <w:rPr>
                <w:rFonts w:ascii="Footlight MT Light" w:hAnsi="Footlight MT Light" w:cs="Arial"/>
                <w:sz w:val="24"/>
                <w:szCs w:val="24"/>
                <w:lang w:val="id-ID"/>
              </w:rPr>
              <w:t xml:space="preserve"> oleh penyedia.</w:t>
            </w:r>
          </w:p>
          <w:p w:rsidR="00590A19" w:rsidRPr="00993A79" w:rsidRDefault="00590A19" w:rsidP="00590A19">
            <w:pPr>
              <w:keepNext/>
              <w:keepLines/>
              <w:spacing w:after="120"/>
              <w:ind w:left="425" w:hanging="425"/>
              <w:jc w:val="both"/>
              <w:outlineLvl w:val="2"/>
              <w:rPr>
                <w:rFonts w:ascii="Footlight MT Light" w:hAnsi="Footlight MT Light" w:cs="Arial"/>
                <w:sz w:val="24"/>
                <w:szCs w:val="24"/>
                <w:lang w:val="id-ID"/>
              </w:rPr>
            </w:pPr>
          </w:p>
        </w:tc>
      </w:tr>
      <w:tr w:rsidR="00590A19" w:rsidRPr="00D64B65" w:rsidTr="00590A19">
        <w:trPr>
          <w:trHeight w:val="561"/>
        </w:trPr>
        <w:tc>
          <w:tcPr>
            <w:tcW w:w="2268" w:type="dxa"/>
          </w:tcPr>
          <w:p w:rsidR="00590A19" w:rsidRPr="00D02470" w:rsidRDefault="00590A19" w:rsidP="00CD648E">
            <w:pPr>
              <w:numPr>
                <w:ilvl w:val="0"/>
                <w:numId w:val="4"/>
              </w:numPr>
              <w:tabs>
                <w:tab w:val="left" w:pos="318"/>
              </w:tabs>
              <w:ind w:left="318" w:hanging="426"/>
              <w:rPr>
                <w:rFonts w:ascii="Footlight MT Light" w:hAnsi="Footlight MT Light" w:cs="Arial"/>
                <w:b/>
                <w:i/>
                <w:color w:val="FF0000"/>
                <w:sz w:val="24"/>
                <w:szCs w:val="24"/>
              </w:rPr>
            </w:pPr>
            <w:r w:rsidRPr="00D02470">
              <w:rPr>
                <w:rFonts w:ascii="Footlight MT Light" w:hAnsi="Footlight MT Light"/>
                <w:b/>
                <w:i/>
                <w:color w:val="FF0000"/>
                <w:sz w:val="24"/>
                <w:szCs w:val="24"/>
                <w:lang w:val="id-ID"/>
              </w:rPr>
              <w:t>[</w:t>
            </w:r>
            <w:r w:rsidRPr="00D02470">
              <w:rPr>
                <w:rFonts w:ascii="Footlight MT Light" w:hAnsi="Footlight MT Light" w:cs="Arial"/>
                <w:b/>
                <w:i/>
                <w:color w:val="FF0000"/>
                <w:sz w:val="24"/>
                <w:szCs w:val="24"/>
              </w:rPr>
              <w:t>Program</w:t>
            </w:r>
            <w:r w:rsidRPr="00D02470">
              <w:rPr>
                <w:rFonts w:ascii="Footlight MT Light" w:hAnsi="Footlight MT Light"/>
                <w:b/>
                <w:i/>
                <w:color w:val="FF0000"/>
                <w:sz w:val="24"/>
                <w:szCs w:val="24"/>
              </w:rPr>
              <w:t xml:space="preserve"> Mutu</w:t>
            </w:r>
          </w:p>
        </w:tc>
        <w:tc>
          <w:tcPr>
            <w:tcW w:w="7655" w:type="dxa"/>
            <w:gridSpan w:val="2"/>
          </w:tcPr>
          <w:p w:rsidR="00590A19" w:rsidRDefault="00590A19" w:rsidP="00CD648E">
            <w:pPr>
              <w:numPr>
                <w:ilvl w:val="4"/>
                <w:numId w:val="18"/>
              </w:numPr>
              <w:tabs>
                <w:tab w:val="clear" w:pos="794"/>
                <w:tab w:val="left" w:pos="601"/>
              </w:tabs>
              <w:ind w:left="601" w:hanging="709"/>
              <w:jc w:val="both"/>
              <w:rPr>
                <w:rFonts w:ascii="Footlight MT Light" w:hAnsi="Footlight MT Light" w:cs="Arial"/>
                <w:i/>
                <w:color w:val="FF0000"/>
                <w:sz w:val="24"/>
                <w:szCs w:val="24"/>
                <w:lang w:val="sv-SE"/>
              </w:rPr>
            </w:pPr>
            <w:r w:rsidRPr="00D02470">
              <w:rPr>
                <w:rFonts w:ascii="Footlight MT Light" w:hAnsi="Footlight MT Light" w:cs="Arial"/>
                <w:i/>
                <w:color w:val="FF0000"/>
                <w:sz w:val="24"/>
                <w:szCs w:val="24"/>
                <w:lang w:val="id-ID"/>
              </w:rPr>
              <w:t>Penyedia berkewajiban untuk menyerahkan program mutu pada rapat persiapan pelaksanaan kontrak untuk dise</w:t>
            </w:r>
            <w:r w:rsidRPr="00051F22">
              <w:rPr>
                <w:rFonts w:ascii="Footlight MT Light" w:hAnsi="Footlight MT Light" w:cs="Arial"/>
                <w:i/>
                <w:color w:val="FF0000"/>
                <w:sz w:val="24"/>
                <w:szCs w:val="24"/>
                <w:lang w:val="id-ID"/>
              </w:rPr>
              <w:t>tujui oleh PPK.</w:t>
            </w:r>
          </w:p>
          <w:p w:rsidR="00590A19" w:rsidRPr="00D02470" w:rsidRDefault="00590A19" w:rsidP="00590A19">
            <w:pPr>
              <w:keepNext/>
              <w:keepLines/>
              <w:tabs>
                <w:tab w:val="left" w:pos="601"/>
              </w:tabs>
              <w:ind w:left="601" w:hanging="425"/>
              <w:jc w:val="both"/>
              <w:outlineLvl w:val="2"/>
              <w:rPr>
                <w:rFonts w:ascii="Footlight MT Light" w:hAnsi="Footlight MT Light" w:cs="Arial"/>
                <w:i/>
                <w:color w:val="FF0000"/>
                <w:sz w:val="24"/>
                <w:szCs w:val="24"/>
                <w:lang w:val="sv-SE"/>
              </w:rPr>
            </w:pPr>
          </w:p>
          <w:p w:rsidR="00590A19" w:rsidRPr="00D02470" w:rsidRDefault="00590A19" w:rsidP="00CD648E">
            <w:pPr>
              <w:numPr>
                <w:ilvl w:val="4"/>
                <w:numId w:val="18"/>
              </w:numPr>
              <w:tabs>
                <w:tab w:val="clear" w:pos="794"/>
                <w:tab w:val="left" w:pos="601"/>
              </w:tabs>
              <w:ind w:left="176" w:hanging="284"/>
              <w:jc w:val="both"/>
              <w:rPr>
                <w:rFonts w:ascii="Footlight MT Light" w:hAnsi="Footlight MT Light" w:cs="Arial"/>
                <w:i/>
                <w:color w:val="FF0000"/>
                <w:sz w:val="24"/>
                <w:szCs w:val="24"/>
                <w:lang w:val="sv-SE"/>
              </w:rPr>
            </w:pPr>
            <w:r w:rsidRPr="00D02470">
              <w:rPr>
                <w:rFonts w:ascii="Footlight MT Light" w:hAnsi="Footlight MT Light" w:cs="Arial"/>
                <w:i/>
                <w:color w:val="FF0000"/>
                <w:sz w:val="24"/>
                <w:szCs w:val="24"/>
                <w:lang w:val="id-ID"/>
              </w:rPr>
              <w:t>Program mutu disusun paling sedikit</w:t>
            </w:r>
            <w:r w:rsidRPr="00D02470">
              <w:rPr>
                <w:rFonts w:ascii="Footlight MT Light" w:hAnsi="Footlight MT Light" w:cs="Arial"/>
                <w:i/>
                <w:color w:val="FF0000"/>
                <w:sz w:val="24"/>
                <w:szCs w:val="24"/>
                <w:lang w:val="sv-SE"/>
              </w:rPr>
              <w:t xml:space="preserve"> berisi:</w:t>
            </w:r>
          </w:p>
          <w:p w:rsidR="00590A19" w:rsidRPr="00D02470" w:rsidRDefault="00590A19" w:rsidP="00CD648E">
            <w:pPr>
              <w:numPr>
                <w:ilvl w:val="0"/>
                <w:numId w:val="19"/>
              </w:numPr>
              <w:tabs>
                <w:tab w:val="left" w:pos="885"/>
              </w:tabs>
              <w:ind w:left="885" w:hanging="284"/>
              <w:jc w:val="both"/>
              <w:rPr>
                <w:rFonts w:ascii="Footlight MT Light" w:hAnsi="Footlight MT Light" w:cs="Arial"/>
                <w:i/>
                <w:color w:val="FF0000"/>
                <w:sz w:val="24"/>
                <w:szCs w:val="24"/>
                <w:lang w:val="id-ID"/>
              </w:rPr>
            </w:pPr>
            <w:r w:rsidRPr="00D02470">
              <w:rPr>
                <w:rFonts w:ascii="Footlight MT Light" w:hAnsi="Footlight MT Light" w:cs="Arial"/>
                <w:i/>
                <w:color w:val="FF0000"/>
                <w:sz w:val="24"/>
                <w:szCs w:val="24"/>
                <w:lang w:val="id-ID"/>
              </w:rPr>
              <w:t>informasi mengenai pekerjaan yang akan dilaksanakan;</w:t>
            </w:r>
          </w:p>
          <w:p w:rsidR="00590A19" w:rsidRPr="00D02470" w:rsidRDefault="00590A19" w:rsidP="00CD648E">
            <w:pPr>
              <w:numPr>
                <w:ilvl w:val="0"/>
                <w:numId w:val="19"/>
              </w:numPr>
              <w:tabs>
                <w:tab w:val="left" w:pos="885"/>
              </w:tabs>
              <w:ind w:left="176" w:firstLine="425"/>
              <w:jc w:val="both"/>
              <w:rPr>
                <w:rFonts w:ascii="Footlight MT Light" w:hAnsi="Footlight MT Light" w:cs="Arial"/>
                <w:i/>
                <w:color w:val="FF0000"/>
                <w:sz w:val="24"/>
                <w:szCs w:val="24"/>
                <w:lang w:val="id-ID"/>
              </w:rPr>
            </w:pPr>
            <w:r w:rsidRPr="00051F22">
              <w:rPr>
                <w:rFonts w:ascii="Footlight MT Light" w:hAnsi="Footlight MT Light" w:cs="Arial"/>
                <w:i/>
                <w:color w:val="FF0000"/>
                <w:sz w:val="24"/>
                <w:szCs w:val="24"/>
                <w:lang w:val="id-ID"/>
              </w:rPr>
              <w:t>organisasi kerja penyedia;</w:t>
            </w:r>
          </w:p>
          <w:p w:rsidR="00590A19" w:rsidRPr="00D02470" w:rsidRDefault="00590A19" w:rsidP="00CD648E">
            <w:pPr>
              <w:numPr>
                <w:ilvl w:val="0"/>
                <w:numId w:val="19"/>
              </w:numPr>
              <w:tabs>
                <w:tab w:val="left" w:pos="885"/>
              </w:tabs>
              <w:ind w:left="176" w:firstLine="425"/>
              <w:jc w:val="both"/>
              <w:rPr>
                <w:rFonts w:ascii="Footlight MT Light" w:hAnsi="Footlight MT Light" w:cs="Arial"/>
                <w:i/>
                <w:color w:val="FF0000"/>
                <w:sz w:val="24"/>
                <w:szCs w:val="24"/>
                <w:lang w:val="id-ID"/>
              </w:rPr>
            </w:pPr>
            <w:r w:rsidRPr="00051F22">
              <w:rPr>
                <w:rFonts w:ascii="Footlight MT Light" w:hAnsi="Footlight MT Light" w:cs="Arial"/>
                <w:i/>
                <w:color w:val="FF0000"/>
                <w:sz w:val="24"/>
                <w:szCs w:val="24"/>
                <w:lang w:val="id-ID"/>
              </w:rPr>
              <w:t>jadwal pelaksanaan pekerjaan;</w:t>
            </w:r>
          </w:p>
          <w:p w:rsidR="00590A19" w:rsidRPr="00D02470" w:rsidRDefault="00590A19" w:rsidP="00CD648E">
            <w:pPr>
              <w:numPr>
                <w:ilvl w:val="0"/>
                <w:numId w:val="19"/>
              </w:numPr>
              <w:tabs>
                <w:tab w:val="left" w:pos="885"/>
              </w:tabs>
              <w:ind w:left="176" w:firstLine="425"/>
              <w:jc w:val="both"/>
              <w:rPr>
                <w:rFonts w:ascii="Footlight MT Light" w:hAnsi="Footlight MT Light" w:cs="Arial"/>
                <w:i/>
                <w:color w:val="FF0000"/>
                <w:sz w:val="24"/>
                <w:szCs w:val="24"/>
                <w:lang w:val="id-ID"/>
              </w:rPr>
            </w:pPr>
            <w:r w:rsidRPr="00051F22">
              <w:rPr>
                <w:rFonts w:ascii="Footlight MT Light" w:hAnsi="Footlight MT Light" w:cs="Arial"/>
                <w:i/>
                <w:color w:val="FF0000"/>
                <w:sz w:val="24"/>
                <w:szCs w:val="24"/>
                <w:lang w:val="id-ID"/>
              </w:rPr>
              <w:t>prosedur pelaksanaan pekerjaan;</w:t>
            </w:r>
          </w:p>
          <w:p w:rsidR="00590A19" w:rsidRPr="00D02470" w:rsidRDefault="00590A19" w:rsidP="00CD648E">
            <w:pPr>
              <w:numPr>
                <w:ilvl w:val="0"/>
                <w:numId w:val="19"/>
              </w:numPr>
              <w:tabs>
                <w:tab w:val="left" w:pos="885"/>
              </w:tabs>
              <w:ind w:left="176" w:firstLine="425"/>
              <w:jc w:val="both"/>
              <w:rPr>
                <w:rFonts w:ascii="Footlight MT Light" w:hAnsi="Footlight MT Light" w:cs="Arial"/>
                <w:i/>
                <w:color w:val="FF0000"/>
                <w:sz w:val="24"/>
                <w:szCs w:val="24"/>
                <w:lang w:val="id-ID"/>
              </w:rPr>
            </w:pPr>
            <w:r w:rsidRPr="00051F22">
              <w:rPr>
                <w:rFonts w:ascii="Footlight MT Light" w:hAnsi="Footlight MT Light" w:cs="Arial"/>
                <w:i/>
                <w:color w:val="FF0000"/>
                <w:sz w:val="24"/>
                <w:szCs w:val="24"/>
                <w:lang w:val="id-ID"/>
              </w:rPr>
              <w:t>prosedur instruksi kerja; dan</w:t>
            </w:r>
          </w:p>
          <w:p w:rsidR="00590A19" w:rsidRDefault="00590A19" w:rsidP="00CD648E">
            <w:pPr>
              <w:numPr>
                <w:ilvl w:val="0"/>
                <w:numId w:val="19"/>
              </w:numPr>
              <w:tabs>
                <w:tab w:val="left" w:pos="885"/>
              </w:tabs>
              <w:ind w:left="176" w:firstLine="425"/>
              <w:jc w:val="both"/>
              <w:rPr>
                <w:rFonts w:ascii="Footlight MT Light" w:hAnsi="Footlight MT Light" w:cs="Arial"/>
                <w:i/>
                <w:color w:val="FF0000"/>
                <w:sz w:val="24"/>
                <w:szCs w:val="24"/>
                <w:lang w:val="fi-FI"/>
              </w:rPr>
            </w:pPr>
            <w:r w:rsidRPr="00051F22">
              <w:rPr>
                <w:rFonts w:ascii="Footlight MT Light" w:hAnsi="Footlight MT Light" w:cs="Arial"/>
                <w:i/>
                <w:color w:val="FF0000"/>
                <w:sz w:val="24"/>
                <w:szCs w:val="24"/>
                <w:lang w:val="id-ID"/>
              </w:rPr>
              <w:t>pelaksana</w:t>
            </w:r>
            <w:r w:rsidRPr="00051F22">
              <w:rPr>
                <w:rFonts w:ascii="Footlight MT Light" w:hAnsi="Footlight MT Light" w:cs="Arial"/>
                <w:i/>
                <w:color w:val="FF0000"/>
                <w:sz w:val="24"/>
                <w:szCs w:val="24"/>
                <w:lang w:val="sv-SE"/>
              </w:rPr>
              <w:t xml:space="preserve"> kerja</w:t>
            </w:r>
            <w:r w:rsidRPr="00051F22">
              <w:rPr>
                <w:rFonts w:ascii="Footlight MT Light" w:hAnsi="Footlight MT Light" w:cs="Arial"/>
                <w:i/>
                <w:color w:val="FF0000"/>
                <w:sz w:val="24"/>
                <w:szCs w:val="24"/>
                <w:lang w:val="fi-FI"/>
              </w:rPr>
              <w:t>.</w:t>
            </w:r>
          </w:p>
          <w:p w:rsidR="00590A19" w:rsidRPr="00D02470" w:rsidRDefault="00590A19" w:rsidP="00590A19">
            <w:pPr>
              <w:keepNext/>
              <w:keepLines/>
              <w:tabs>
                <w:tab w:val="left" w:pos="885"/>
              </w:tabs>
              <w:ind w:left="601" w:hanging="425"/>
              <w:jc w:val="both"/>
              <w:outlineLvl w:val="2"/>
              <w:rPr>
                <w:rFonts w:ascii="Footlight MT Light" w:hAnsi="Footlight MT Light" w:cs="Arial"/>
                <w:i/>
                <w:color w:val="FF0000"/>
                <w:sz w:val="24"/>
                <w:szCs w:val="24"/>
                <w:lang w:val="fi-FI"/>
              </w:rPr>
            </w:pPr>
          </w:p>
          <w:p w:rsidR="00590A19" w:rsidRDefault="00590A19" w:rsidP="00CD648E">
            <w:pPr>
              <w:numPr>
                <w:ilvl w:val="4"/>
                <w:numId w:val="18"/>
              </w:numPr>
              <w:tabs>
                <w:tab w:val="clear" w:pos="794"/>
                <w:tab w:val="left" w:pos="601"/>
              </w:tabs>
              <w:ind w:left="601" w:hanging="709"/>
              <w:jc w:val="both"/>
              <w:rPr>
                <w:rFonts w:ascii="Footlight MT Light" w:hAnsi="Footlight MT Light" w:cs="Arial"/>
                <w:i/>
                <w:color w:val="FF0000"/>
                <w:sz w:val="24"/>
                <w:szCs w:val="24"/>
                <w:lang w:val="fi-FI"/>
              </w:rPr>
            </w:pPr>
            <w:r w:rsidRPr="00D02470">
              <w:rPr>
                <w:rFonts w:ascii="Footlight MT Light" w:hAnsi="Footlight MT Light" w:cs="Arial"/>
                <w:i/>
                <w:color w:val="FF0000"/>
                <w:sz w:val="24"/>
                <w:szCs w:val="24"/>
                <w:lang w:val="id-ID"/>
              </w:rPr>
              <w:t>Program mutu dapat direvisi sesuai dengan kondisi lokasi pekerjaan.</w:t>
            </w:r>
          </w:p>
          <w:p w:rsidR="00590A19" w:rsidRPr="00D02470" w:rsidRDefault="00590A19" w:rsidP="00590A19">
            <w:pPr>
              <w:keepNext/>
              <w:keepLines/>
              <w:tabs>
                <w:tab w:val="left" w:pos="601"/>
              </w:tabs>
              <w:ind w:left="601" w:hanging="425"/>
              <w:jc w:val="both"/>
              <w:outlineLvl w:val="2"/>
              <w:rPr>
                <w:rFonts w:ascii="Footlight MT Light" w:hAnsi="Footlight MT Light" w:cs="Arial"/>
                <w:i/>
                <w:color w:val="FF0000"/>
                <w:sz w:val="24"/>
                <w:szCs w:val="24"/>
                <w:lang w:val="fi-FI"/>
              </w:rPr>
            </w:pPr>
          </w:p>
          <w:p w:rsidR="00590A19" w:rsidRDefault="00590A19" w:rsidP="00CD648E">
            <w:pPr>
              <w:numPr>
                <w:ilvl w:val="4"/>
                <w:numId w:val="18"/>
              </w:numPr>
              <w:tabs>
                <w:tab w:val="clear" w:pos="794"/>
                <w:tab w:val="left" w:pos="601"/>
              </w:tabs>
              <w:ind w:left="601" w:hanging="709"/>
              <w:jc w:val="both"/>
              <w:rPr>
                <w:rFonts w:ascii="Footlight MT Light" w:hAnsi="Footlight MT Light" w:cs="Arial"/>
                <w:i/>
                <w:color w:val="FF0000"/>
                <w:sz w:val="24"/>
                <w:szCs w:val="24"/>
                <w:lang w:val="fi-FI"/>
              </w:rPr>
            </w:pPr>
            <w:r w:rsidRPr="00D02470">
              <w:rPr>
                <w:rFonts w:ascii="Footlight MT Light" w:hAnsi="Footlight MT Light" w:cs="Arial"/>
                <w:i/>
                <w:color w:val="FF0000"/>
                <w:sz w:val="24"/>
                <w:szCs w:val="24"/>
                <w:lang w:val="fi-FI"/>
              </w:rPr>
              <w:t>Penyedia berkewajiban untuk memutakhirkan  program mutu jika terjadi adendum Kontrak dan Peristiwa Kompensasi.</w:t>
            </w:r>
          </w:p>
          <w:p w:rsidR="00590A19" w:rsidRPr="00D02470" w:rsidRDefault="00590A19" w:rsidP="00590A19">
            <w:pPr>
              <w:keepNext/>
              <w:keepLines/>
              <w:tabs>
                <w:tab w:val="left" w:pos="601"/>
              </w:tabs>
              <w:ind w:left="425" w:hanging="425"/>
              <w:jc w:val="both"/>
              <w:outlineLvl w:val="2"/>
              <w:rPr>
                <w:rFonts w:ascii="Footlight MT Light" w:hAnsi="Footlight MT Light" w:cs="Arial"/>
                <w:i/>
                <w:color w:val="FF0000"/>
                <w:sz w:val="24"/>
                <w:szCs w:val="24"/>
                <w:lang w:val="fi-FI"/>
              </w:rPr>
            </w:pPr>
          </w:p>
          <w:p w:rsidR="00590A19" w:rsidRDefault="00590A19" w:rsidP="00CD648E">
            <w:pPr>
              <w:numPr>
                <w:ilvl w:val="4"/>
                <w:numId w:val="18"/>
              </w:numPr>
              <w:tabs>
                <w:tab w:val="clear" w:pos="794"/>
                <w:tab w:val="left" w:pos="601"/>
              </w:tabs>
              <w:ind w:left="601" w:hanging="709"/>
              <w:jc w:val="both"/>
              <w:rPr>
                <w:rFonts w:ascii="Footlight MT Light" w:hAnsi="Footlight MT Light" w:cs="Arial"/>
                <w:i/>
                <w:color w:val="FF0000"/>
                <w:sz w:val="24"/>
                <w:szCs w:val="24"/>
                <w:lang w:val="fi-FI"/>
              </w:rPr>
            </w:pPr>
            <w:r w:rsidRPr="00D02470">
              <w:rPr>
                <w:rFonts w:ascii="Footlight MT Light" w:hAnsi="Footlight MT Light" w:cs="Arial"/>
                <w:i/>
                <w:color w:val="FF0000"/>
                <w:sz w:val="24"/>
                <w:szCs w:val="24"/>
                <w:lang w:val="fi-FI"/>
              </w:rPr>
              <w:t>Pemutakhiran program mutu harus menunjukkan perkembangan kemajuan setiap pekerjaan dan dampaknya terhadap penjadwalan sisa pekerjaan, termasuk perubahan terhadap urutan pekerjaan. Pemutakhiran program mutu harus mendapatkan persetujuan PPK</w:t>
            </w:r>
            <w:r w:rsidRPr="00D02470">
              <w:rPr>
                <w:rFonts w:ascii="Footlight MT Light" w:hAnsi="Footlight MT Light" w:cs="Arial"/>
                <w:i/>
                <w:color w:val="FF0000"/>
                <w:sz w:val="24"/>
                <w:szCs w:val="24"/>
                <w:lang w:val="id-ID"/>
              </w:rPr>
              <w:t>.</w:t>
            </w:r>
          </w:p>
          <w:p w:rsidR="00590A19" w:rsidRPr="00D02470" w:rsidRDefault="00590A19" w:rsidP="00590A19">
            <w:pPr>
              <w:keepNext/>
              <w:keepLines/>
              <w:tabs>
                <w:tab w:val="left" w:pos="601"/>
              </w:tabs>
              <w:ind w:left="425" w:hanging="425"/>
              <w:jc w:val="both"/>
              <w:outlineLvl w:val="2"/>
              <w:rPr>
                <w:rFonts w:ascii="Footlight MT Light" w:hAnsi="Footlight MT Light" w:cs="Arial"/>
                <w:i/>
                <w:color w:val="FF0000"/>
                <w:sz w:val="24"/>
                <w:szCs w:val="24"/>
                <w:lang w:val="fi-FI"/>
              </w:rPr>
            </w:pPr>
          </w:p>
          <w:p w:rsidR="00590A19" w:rsidRDefault="00590A19" w:rsidP="00CD648E">
            <w:pPr>
              <w:numPr>
                <w:ilvl w:val="4"/>
                <w:numId w:val="18"/>
              </w:numPr>
              <w:tabs>
                <w:tab w:val="clear" w:pos="794"/>
                <w:tab w:val="left" w:pos="601"/>
              </w:tabs>
              <w:ind w:left="601" w:hanging="709"/>
              <w:jc w:val="both"/>
              <w:rPr>
                <w:rFonts w:ascii="Footlight MT Light" w:hAnsi="Footlight MT Light" w:cs="Arial"/>
                <w:i/>
                <w:color w:val="FF0000"/>
                <w:sz w:val="24"/>
                <w:szCs w:val="24"/>
                <w:lang w:val="fi-FI"/>
              </w:rPr>
            </w:pPr>
            <w:r w:rsidRPr="00D02470">
              <w:rPr>
                <w:rFonts w:ascii="Footlight MT Light" w:hAnsi="Footlight MT Light" w:cs="Arial"/>
                <w:i/>
                <w:color w:val="FF0000"/>
                <w:sz w:val="24"/>
                <w:szCs w:val="24"/>
                <w:lang w:val="fi-FI"/>
              </w:rPr>
              <w:t>Persetujuan PPK terhadap program mutu tidak mengubah kewajiban kontraktual penyedia</w:t>
            </w:r>
            <w:r w:rsidRPr="00D02470">
              <w:rPr>
                <w:rFonts w:ascii="Footlight MT Light" w:hAnsi="Footlight MT Light" w:cs="Arial"/>
                <w:i/>
                <w:color w:val="FF0000"/>
                <w:sz w:val="24"/>
                <w:szCs w:val="24"/>
                <w:lang w:val="id-ID"/>
              </w:rPr>
              <w:t>.]</w:t>
            </w:r>
          </w:p>
          <w:p w:rsidR="00590A19" w:rsidRPr="00D02470" w:rsidRDefault="00590A19" w:rsidP="00590A19">
            <w:pPr>
              <w:keepNext/>
              <w:keepLines/>
              <w:tabs>
                <w:tab w:val="left" w:pos="601"/>
              </w:tabs>
              <w:spacing w:after="120"/>
              <w:ind w:left="425" w:hanging="425"/>
              <w:jc w:val="both"/>
              <w:outlineLvl w:val="2"/>
              <w:rPr>
                <w:rFonts w:ascii="Footlight MT Light" w:hAnsi="Footlight MT Light" w:cs="Arial"/>
                <w:i/>
                <w:color w:val="FF0000"/>
                <w:sz w:val="24"/>
                <w:szCs w:val="24"/>
                <w:lang w:val="fi-FI"/>
              </w:rPr>
            </w:pPr>
          </w:p>
        </w:tc>
      </w:tr>
      <w:tr w:rsidR="00590A19" w:rsidRPr="0070056F" w:rsidTr="00590A19">
        <w:trPr>
          <w:trHeight w:val="561"/>
        </w:trPr>
        <w:tc>
          <w:tcPr>
            <w:tcW w:w="2268" w:type="dxa"/>
          </w:tcPr>
          <w:p w:rsidR="00590A19" w:rsidRPr="00D02470" w:rsidRDefault="00590A19" w:rsidP="00CD648E">
            <w:pPr>
              <w:numPr>
                <w:ilvl w:val="0"/>
                <w:numId w:val="4"/>
              </w:numPr>
              <w:tabs>
                <w:tab w:val="left" w:pos="318"/>
              </w:tabs>
              <w:ind w:left="318" w:hanging="426"/>
              <w:rPr>
                <w:rFonts w:ascii="Footlight MT Light" w:hAnsi="Footlight MT Light" w:cs="Arial"/>
                <w:b/>
                <w:sz w:val="24"/>
                <w:szCs w:val="24"/>
              </w:rPr>
            </w:pPr>
            <w:bookmarkStart w:id="18" w:name="_Toc280600259"/>
            <w:r w:rsidRPr="00D02470">
              <w:rPr>
                <w:rFonts w:ascii="Footlight MT Light" w:hAnsi="Footlight MT Light" w:cs="Arial"/>
                <w:b/>
                <w:sz w:val="24"/>
                <w:szCs w:val="24"/>
              </w:rPr>
              <w:t>Rapat</w:t>
            </w:r>
            <w:r w:rsidRPr="00D02470">
              <w:rPr>
                <w:rFonts w:ascii="Footlight MT Light" w:hAnsi="Footlight MT Light"/>
                <w:b/>
                <w:sz w:val="24"/>
                <w:szCs w:val="24"/>
                <w:lang w:val="fi-FI"/>
              </w:rPr>
              <w:t xml:space="preserve"> Persiapan Pelaksanaan Kontrak</w:t>
            </w:r>
            <w:bookmarkEnd w:id="18"/>
          </w:p>
        </w:tc>
        <w:tc>
          <w:tcPr>
            <w:tcW w:w="7655" w:type="dxa"/>
            <w:gridSpan w:val="2"/>
          </w:tcPr>
          <w:p w:rsidR="00590A19" w:rsidRDefault="00590A19" w:rsidP="00CD648E">
            <w:pPr>
              <w:numPr>
                <w:ilvl w:val="4"/>
                <w:numId w:val="20"/>
              </w:numPr>
              <w:tabs>
                <w:tab w:val="clear" w:pos="794"/>
                <w:tab w:val="left" w:pos="601"/>
              </w:tabs>
              <w:ind w:left="601" w:hanging="709"/>
              <w:jc w:val="both"/>
              <w:rPr>
                <w:rFonts w:ascii="Footlight MT Light" w:hAnsi="Footlight MT Light" w:cs="Arial"/>
                <w:sz w:val="24"/>
                <w:szCs w:val="24"/>
                <w:lang w:val="id-ID"/>
              </w:rPr>
            </w:pPr>
            <w:r w:rsidRPr="00051F22">
              <w:rPr>
                <w:rFonts w:ascii="Footlight MT Light" w:hAnsi="Footlight MT Light"/>
                <w:sz w:val="24"/>
                <w:szCs w:val="24"/>
              </w:rPr>
              <w:t>Selambat-lambatnya 7 (tujuh) hari sejak diterbitkannya SPMK dan sebelum pelaksanaan pekerjaan</w:t>
            </w:r>
            <w:r w:rsidRPr="00051F22">
              <w:rPr>
                <w:rFonts w:ascii="Footlight MT Light" w:hAnsi="Footlight MT Light"/>
                <w:sz w:val="24"/>
                <w:szCs w:val="24"/>
                <w:lang w:val="id-ID"/>
              </w:rPr>
              <w:t>,</w:t>
            </w:r>
            <w:r w:rsidRPr="00051F22">
              <w:rPr>
                <w:rFonts w:ascii="Footlight MT Light" w:hAnsi="Footlight MT Light" w:cs="Arial"/>
                <w:sz w:val="24"/>
                <w:szCs w:val="24"/>
                <w:lang w:val="id-ID"/>
              </w:rPr>
              <w:t xml:space="preserve"> PPK bersama dengan penyedia, unsur perencanaan, dan unsur pengawasan, harus sudah menyelenggarakan rapat persiapan pelaksanaan kontrak.</w:t>
            </w:r>
          </w:p>
          <w:p w:rsidR="00590A19" w:rsidRPr="00D02470" w:rsidRDefault="00590A19" w:rsidP="00590A19">
            <w:pPr>
              <w:keepNext/>
              <w:keepLines/>
              <w:tabs>
                <w:tab w:val="left" w:pos="601"/>
              </w:tabs>
              <w:ind w:left="601" w:hanging="425"/>
              <w:jc w:val="both"/>
              <w:outlineLvl w:val="2"/>
              <w:rPr>
                <w:rFonts w:ascii="Footlight MT Light" w:hAnsi="Footlight MT Light" w:cs="Arial"/>
                <w:sz w:val="24"/>
                <w:szCs w:val="24"/>
                <w:lang w:val="id-ID"/>
              </w:rPr>
            </w:pPr>
          </w:p>
          <w:p w:rsidR="00590A19" w:rsidRPr="00D02470" w:rsidRDefault="00590A19" w:rsidP="00CD648E">
            <w:pPr>
              <w:numPr>
                <w:ilvl w:val="4"/>
                <w:numId w:val="20"/>
              </w:numPr>
              <w:tabs>
                <w:tab w:val="clear" w:pos="794"/>
                <w:tab w:val="left" w:pos="601"/>
              </w:tabs>
              <w:ind w:left="601" w:hanging="709"/>
              <w:jc w:val="both"/>
              <w:rPr>
                <w:rFonts w:ascii="Footlight MT Light" w:hAnsi="Footlight MT Light" w:cs="Arial"/>
                <w:sz w:val="24"/>
                <w:szCs w:val="24"/>
                <w:lang w:val="id-ID"/>
              </w:rPr>
            </w:pPr>
            <w:r w:rsidRPr="00D02470">
              <w:rPr>
                <w:rFonts w:ascii="Footlight MT Light" w:hAnsi="Footlight MT Light" w:cs="Arial"/>
                <w:sz w:val="24"/>
                <w:szCs w:val="24"/>
                <w:lang w:val="id-ID"/>
              </w:rPr>
              <w:t>Beberapa hal yang dibahas dan disepakati dalam rapat persiapan pelaksanaan kontrak meliputi:</w:t>
            </w:r>
          </w:p>
          <w:p w:rsidR="00590A19" w:rsidRPr="00D02470" w:rsidRDefault="00590A19" w:rsidP="00CD648E">
            <w:pPr>
              <w:numPr>
                <w:ilvl w:val="0"/>
                <w:numId w:val="21"/>
              </w:numPr>
              <w:ind w:left="885" w:hanging="284"/>
              <w:jc w:val="both"/>
              <w:rPr>
                <w:rFonts w:ascii="Footlight MT Light" w:hAnsi="Footlight MT Light" w:cs="Arial"/>
                <w:color w:val="FF0000"/>
                <w:sz w:val="24"/>
                <w:szCs w:val="24"/>
                <w:lang w:val="id-ID"/>
              </w:rPr>
            </w:pPr>
            <w:r w:rsidRPr="00D02470">
              <w:rPr>
                <w:rFonts w:ascii="Footlight MT Light" w:hAnsi="Footlight MT Light" w:cs="Arial"/>
                <w:color w:val="FF0000"/>
                <w:sz w:val="24"/>
                <w:szCs w:val="24"/>
                <w:lang w:val="id-ID"/>
              </w:rPr>
              <w:t>program mutu;</w:t>
            </w:r>
          </w:p>
          <w:p w:rsidR="00590A19" w:rsidRPr="00D02470" w:rsidRDefault="00590A19" w:rsidP="00CD648E">
            <w:pPr>
              <w:numPr>
                <w:ilvl w:val="0"/>
                <w:numId w:val="21"/>
              </w:numPr>
              <w:ind w:left="885" w:hanging="284"/>
              <w:jc w:val="both"/>
              <w:rPr>
                <w:rFonts w:ascii="Footlight MT Light" w:hAnsi="Footlight MT Light" w:cs="Arial"/>
                <w:sz w:val="24"/>
                <w:szCs w:val="24"/>
                <w:lang w:val="id-ID"/>
              </w:rPr>
            </w:pPr>
            <w:r w:rsidRPr="00051F22">
              <w:rPr>
                <w:rFonts w:ascii="Footlight MT Light" w:hAnsi="Footlight MT Light" w:cs="Arial"/>
                <w:sz w:val="24"/>
                <w:szCs w:val="24"/>
                <w:lang w:val="id-ID"/>
              </w:rPr>
              <w:t>organisasi kerja;</w:t>
            </w:r>
          </w:p>
          <w:p w:rsidR="00590A19" w:rsidRPr="00D02470" w:rsidRDefault="00590A19" w:rsidP="00CD648E">
            <w:pPr>
              <w:numPr>
                <w:ilvl w:val="0"/>
                <w:numId w:val="21"/>
              </w:numPr>
              <w:ind w:left="885" w:hanging="284"/>
              <w:jc w:val="both"/>
              <w:rPr>
                <w:rFonts w:ascii="Footlight MT Light" w:hAnsi="Footlight MT Light" w:cs="Arial"/>
                <w:sz w:val="24"/>
                <w:szCs w:val="24"/>
                <w:lang w:val="id-ID"/>
              </w:rPr>
            </w:pPr>
            <w:r w:rsidRPr="00051F22">
              <w:rPr>
                <w:rFonts w:ascii="Footlight MT Light" w:hAnsi="Footlight MT Light" w:cs="Arial"/>
                <w:sz w:val="24"/>
                <w:szCs w:val="24"/>
                <w:lang w:val="id-ID"/>
              </w:rPr>
              <w:t xml:space="preserve">tata cara pengaturan pelaksanaan pekerjaan;  </w:t>
            </w:r>
          </w:p>
          <w:p w:rsidR="00590A19" w:rsidRPr="00D02470" w:rsidRDefault="00590A19" w:rsidP="00CD648E">
            <w:pPr>
              <w:numPr>
                <w:ilvl w:val="0"/>
                <w:numId w:val="21"/>
              </w:numPr>
              <w:ind w:left="885" w:hanging="284"/>
              <w:jc w:val="both"/>
              <w:rPr>
                <w:rFonts w:ascii="Footlight MT Light" w:hAnsi="Footlight MT Light" w:cs="Arial"/>
                <w:sz w:val="24"/>
                <w:szCs w:val="24"/>
                <w:lang w:val="id-ID"/>
              </w:rPr>
            </w:pPr>
            <w:r w:rsidRPr="00051F22">
              <w:rPr>
                <w:rFonts w:ascii="Footlight MT Light" w:hAnsi="Footlight MT Light" w:cs="Arial"/>
                <w:sz w:val="24"/>
                <w:szCs w:val="24"/>
              </w:rPr>
              <w:t>jadwal pelaksanaan pekerjaan</w:t>
            </w:r>
            <w:r w:rsidRPr="00051F22">
              <w:rPr>
                <w:rFonts w:ascii="Footlight MT Light" w:hAnsi="Footlight MT Light" w:cs="Arial"/>
                <w:sz w:val="24"/>
                <w:szCs w:val="24"/>
                <w:lang w:val="id-ID"/>
              </w:rPr>
              <w:t>;</w:t>
            </w:r>
          </w:p>
          <w:p w:rsidR="00590A19" w:rsidRPr="00D02470" w:rsidRDefault="00590A19" w:rsidP="00CD648E">
            <w:pPr>
              <w:numPr>
                <w:ilvl w:val="0"/>
                <w:numId w:val="21"/>
              </w:numPr>
              <w:ind w:left="885" w:hanging="284"/>
              <w:jc w:val="both"/>
              <w:rPr>
                <w:rFonts w:ascii="Footlight MT Light" w:hAnsi="Footlight MT Light" w:cs="Arial"/>
                <w:sz w:val="24"/>
                <w:szCs w:val="24"/>
                <w:lang w:val="id-ID"/>
              </w:rPr>
            </w:pPr>
            <w:r w:rsidRPr="00051F22">
              <w:rPr>
                <w:rFonts w:ascii="Footlight MT Light" w:hAnsi="Footlight MT Light" w:cs="Arial"/>
                <w:sz w:val="24"/>
                <w:szCs w:val="24"/>
                <w:lang w:val="id-ID"/>
              </w:rPr>
              <w:t xml:space="preserve">jadwal pengadaan bahan/material, mobilisasi peralatan dan personil; </w:t>
            </w:r>
          </w:p>
          <w:p w:rsidR="00590A19" w:rsidRDefault="00590A19" w:rsidP="00CD648E">
            <w:pPr>
              <w:numPr>
                <w:ilvl w:val="0"/>
                <w:numId w:val="21"/>
              </w:numPr>
              <w:ind w:left="885" w:hanging="284"/>
              <w:jc w:val="both"/>
              <w:rPr>
                <w:rFonts w:ascii="Footlight MT Light" w:hAnsi="Footlight MT Light" w:cs="Arial"/>
                <w:sz w:val="24"/>
                <w:szCs w:val="24"/>
                <w:lang w:val="id-ID"/>
              </w:rPr>
            </w:pPr>
            <w:r w:rsidRPr="00051F22">
              <w:rPr>
                <w:rFonts w:ascii="Footlight MT Light" w:hAnsi="Footlight MT Light" w:cs="Arial"/>
                <w:sz w:val="24"/>
                <w:szCs w:val="24"/>
                <w:lang w:val="id-ID"/>
              </w:rPr>
              <w:t>penyusunan rencana dan pelaksanaan pemeriksaan lokasi pekerjaan.]</w:t>
            </w:r>
          </w:p>
          <w:p w:rsidR="00590A19" w:rsidRPr="00D02470" w:rsidRDefault="00590A19" w:rsidP="00590A19">
            <w:pPr>
              <w:keepNext/>
              <w:keepLines/>
              <w:spacing w:after="120"/>
              <w:ind w:left="885" w:hanging="425"/>
              <w:jc w:val="both"/>
              <w:outlineLvl w:val="2"/>
              <w:rPr>
                <w:rFonts w:ascii="Footlight MT Light" w:hAnsi="Footlight MT Light" w:cs="Arial"/>
                <w:sz w:val="24"/>
                <w:szCs w:val="24"/>
                <w:lang w:val="id-ID"/>
              </w:rPr>
            </w:pPr>
          </w:p>
        </w:tc>
      </w:tr>
      <w:tr w:rsidR="00590A19" w:rsidRPr="0070056F" w:rsidTr="00590A19">
        <w:trPr>
          <w:trHeight w:val="561"/>
        </w:trPr>
        <w:tc>
          <w:tcPr>
            <w:tcW w:w="2268" w:type="dxa"/>
          </w:tcPr>
          <w:p w:rsidR="00590A19" w:rsidRPr="00D02470" w:rsidRDefault="00590A19" w:rsidP="00CD648E">
            <w:pPr>
              <w:numPr>
                <w:ilvl w:val="0"/>
                <w:numId w:val="4"/>
              </w:numPr>
              <w:tabs>
                <w:tab w:val="left" w:pos="318"/>
              </w:tabs>
              <w:ind w:left="318" w:hanging="426"/>
              <w:rPr>
                <w:rFonts w:ascii="Footlight MT Light" w:hAnsi="Footlight MT Light"/>
                <w:b/>
                <w:sz w:val="24"/>
                <w:szCs w:val="24"/>
              </w:rPr>
            </w:pPr>
            <w:r w:rsidRPr="00D02470">
              <w:rPr>
                <w:rFonts w:ascii="Footlight MT Light" w:hAnsi="Footlight MT Light" w:cs="Arial"/>
                <w:b/>
                <w:sz w:val="24"/>
                <w:szCs w:val="24"/>
              </w:rPr>
              <w:t>Pengawasan</w:t>
            </w:r>
            <w:r w:rsidRPr="00D02470">
              <w:rPr>
                <w:rFonts w:ascii="Footlight MT Light" w:hAnsi="Footlight MT Light"/>
                <w:b/>
                <w:sz w:val="24"/>
                <w:szCs w:val="24"/>
              </w:rPr>
              <w:t xml:space="preserve"> Pelaksanaan Pekerjaan</w:t>
            </w:r>
          </w:p>
        </w:tc>
        <w:tc>
          <w:tcPr>
            <w:tcW w:w="7655" w:type="dxa"/>
            <w:gridSpan w:val="2"/>
          </w:tcPr>
          <w:p w:rsidR="00590A19" w:rsidRPr="00D02470" w:rsidRDefault="00590A19" w:rsidP="00CD648E">
            <w:pPr>
              <w:numPr>
                <w:ilvl w:val="0"/>
                <w:numId w:val="12"/>
              </w:numPr>
              <w:ind w:left="601" w:hanging="732"/>
              <w:jc w:val="both"/>
              <w:rPr>
                <w:rFonts w:ascii="Footlight MT Light" w:hAnsi="Footlight MT Light"/>
                <w:sz w:val="24"/>
                <w:szCs w:val="24"/>
              </w:rPr>
            </w:pPr>
            <w:r w:rsidRPr="00051F22">
              <w:rPr>
                <w:rFonts w:ascii="Footlight MT Light" w:hAnsi="Footlight MT Light"/>
                <w:sz w:val="24"/>
                <w:szCs w:val="24"/>
                <w:lang w:val="nl-NL"/>
              </w:rPr>
              <w:t xml:space="preserve">Selama berlangsungnya pelaksanaan pekerjaan, PPK jika dipandang perlu dapat mengangkat Pengawas Pekerjaan. </w:t>
            </w:r>
            <w:r w:rsidRPr="00051F22">
              <w:rPr>
                <w:rFonts w:ascii="Footlight MT Light" w:hAnsi="Footlight MT Light"/>
                <w:sz w:val="24"/>
                <w:szCs w:val="24"/>
              </w:rPr>
              <w:t xml:space="preserve">Pengawas Pekerjaan berkewajiban untuk mengawasi pelaksanaan pekerjaan. </w:t>
            </w:r>
          </w:p>
          <w:p w:rsidR="00590A19" w:rsidRPr="00D02470" w:rsidRDefault="00590A19" w:rsidP="00590A19">
            <w:pPr>
              <w:keepNext/>
              <w:keepLines/>
              <w:ind w:left="601" w:hanging="425"/>
              <w:jc w:val="both"/>
              <w:outlineLvl w:val="2"/>
              <w:rPr>
                <w:rFonts w:ascii="Footlight MT Light" w:hAnsi="Footlight MT Light"/>
                <w:sz w:val="24"/>
                <w:szCs w:val="24"/>
              </w:rPr>
            </w:pPr>
          </w:p>
          <w:p w:rsidR="00590A19" w:rsidRPr="00D02470" w:rsidRDefault="00590A19" w:rsidP="00CD648E">
            <w:pPr>
              <w:numPr>
                <w:ilvl w:val="0"/>
                <w:numId w:val="12"/>
              </w:numPr>
              <w:tabs>
                <w:tab w:val="left" w:pos="601"/>
              </w:tabs>
              <w:ind w:left="601" w:hanging="732"/>
              <w:jc w:val="both"/>
              <w:rPr>
                <w:rFonts w:ascii="Footlight MT Light" w:hAnsi="Footlight MT Light"/>
                <w:szCs w:val="24"/>
                <w:lang w:val="id-ID"/>
              </w:rPr>
            </w:pPr>
            <w:r w:rsidRPr="00D02470">
              <w:rPr>
                <w:rFonts w:ascii="Footlight MT Light" w:hAnsi="Footlight MT Light"/>
                <w:sz w:val="24"/>
                <w:szCs w:val="24"/>
              </w:rPr>
              <w:t>Dalam melaksanakan kewajibannya</w:t>
            </w:r>
            <w:r w:rsidRPr="00D02470">
              <w:rPr>
                <w:rFonts w:ascii="Footlight MT Light" w:hAnsi="Footlight MT Light"/>
                <w:sz w:val="24"/>
                <w:szCs w:val="24"/>
                <w:lang w:val="id-ID"/>
              </w:rPr>
              <w:t>,</w:t>
            </w:r>
            <w:r w:rsidRPr="00D02470">
              <w:rPr>
                <w:rFonts w:ascii="Footlight MT Light" w:hAnsi="Footlight MT Light"/>
                <w:sz w:val="24"/>
                <w:szCs w:val="24"/>
              </w:rPr>
              <w:t xml:space="preserve"> Pengawas Pekerjaan selalu bertindak untuk kepentingan PPK. Jika tercantum dalam SSKK, </w:t>
            </w:r>
            <w:r w:rsidRPr="00D02470">
              <w:rPr>
                <w:rFonts w:ascii="Footlight MT Light" w:hAnsi="Footlight MT Light"/>
                <w:sz w:val="24"/>
                <w:szCs w:val="24"/>
              </w:rPr>
              <w:lastRenderedPageBreak/>
              <w:t>Pengawas Pekerjaan dapat bertindak sebagai Wakil Sah PPK.</w:t>
            </w:r>
            <w:r w:rsidRPr="00D02470">
              <w:rPr>
                <w:rFonts w:ascii="Footlight MT Light" w:hAnsi="Footlight MT Light"/>
                <w:sz w:val="24"/>
                <w:szCs w:val="24"/>
                <w:lang w:val="id-ID"/>
              </w:rPr>
              <w:t>]</w:t>
            </w:r>
          </w:p>
          <w:p w:rsidR="00590A19" w:rsidRPr="00D02470" w:rsidRDefault="00590A19" w:rsidP="00B738CE">
            <w:pPr>
              <w:keepNext/>
              <w:keepLines/>
              <w:tabs>
                <w:tab w:val="left" w:pos="601"/>
              </w:tabs>
              <w:spacing w:after="240"/>
              <w:ind w:left="-131" w:hanging="425"/>
              <w:jc w:val="both"/>
              <w:outlineLvl w:val="2"/>
              <w:rPr>
                <w:rFonts w:ascii="Footlight MT Light" w:hAnsi="Footlight MT Light"/>
                <w:szCs w:val="24"/>
                <w:lang w:val="id-ID"/>
              </w:rPr>
            </w:pPr>
          </w:p>
        </w:tc>
      </w:tr>
      <w:tr w:rsidR="00590A19" w:rsidRPr="0070056F" w:rsidTr="00590A19">
        <w:trPr>
          <w:trHeight w:val="561"/>
        </w:trPr>
        <w:tc>
          <w:tcPr>
            <w:tcW w:w="2268" w:type="dxa"/>
          </w:tcPr>
          <w:p w:rsidR="00590A19" w:rsidRPr="00D02470" w:rsidRDefault="00590A19" w:rsidP="00CD648E">
            <w:pPr>
              <w:numPr>
                <w:ilvl w:val="0"/>
                <w:numId w:val="4"/>
              </w:numPr>
              <w:tabs>
                <w:tab w:val="left" w:pos="318"/>
              </w:tabs>
              <w:ind w:left="318" w:hanging="426"/>
              <w:rPr>
                <w:rFonts w:ascii="Footlight MT Light" w:hAnsi="Footlight MT Light"/>
                <w:b/>
                <w:i/>
                <w:color w:val="FF0000"/>
                <w:sz w:val="24"/>
                <w:szCs w:val="24"/>
              </w:rPr>
            </w:pPr>
            <w:r w:rsidRPr="00D02470">
              <w:rPr>
                <w:rFonts w:ascii="Footlight MT Light" w:hAnsi="Footlight MT Light"/>
                <w:b/>
                <w:i/>
                <w:color w:val="FF0000"/>
                <w:sz w:val="24"/>
                <w:szCs w:val="24"/>
                <w:lang w:val="id-ID"/>
              </w:rPr>
              <w:lastRenderedPageBreak/>
              <w:t>[</w:t>
            </w:r>
            <w:r w:rsidRPr="00D02470">
              <w:rPr>
                <w:rFonts w:ascii="Footlight MT Light" w:hAnsi="Footlight MT Light" w:cs="Arial"/>
                <w:b/>
                <w:i/>
                <w:color w:val="FF0000"/>
                <w:sz w:val="24"/>
                <w:szCs w:val="24"/>
              </w:rPr>
              <w:t>Persetujuan</w:t>
            </w:r>
            <w:r w:rsidRPr="00D02470">
              <w:rPr>
                <w:rFonts w:ascii="Footlight MT Light" w:hAnsi="Footlight MT Light"/>
                <w:b/>
                <w:i/>
                <w:color w:val="FF0000"/>
                <w:sz w:val="24"/>
                <w:szCs w:val="24"/>
              </w:rPr>
              <w:t xml:space="preserve"> Pengawas Pekerjaan</w:t>
            </w:r>
          </w:p>
        </w:tc>
        <w:tc>
          <w:tcPr>
            <w:tcW w:w="7655" w:type="dxa"/>
            <w:gridSpan w:val="2"/>
          </w:tcPr>
          <w:p w:rsidR="00590A19" w:rsidRDefault="00590A19" w:rsidP="00CD648E">
            <w:pPr>
              <w:numPr>
                <w:ilvl w:val="0"/>
                <w:numId w:val="13"/>
              </w:numPr>
              <w:ind w:left="601" w:hanging="732"/>
              <w:jc w:val="both"/>
              <w:rPr>
                <w:rFonts w:ascii="Footlight MT Light" w:hAnsi="Footlight MT Light"/>
                <w:i/>
                <w:color w:val="FF0000"/>
                <w:sz w:val="24"/>
                <w:szCs w:val="24"/>
              </w:rPr>
            </w:pPr>
            <w:r w:rsidRPr="00051F22">
              <w:rPr>
                <w:rFonts w:ascii="Footlight MT Light" w:hAnsi="Footlight MT Light"/>
                <w:i/>
                <w:color w:val="FF0000"/>
                <w:sz w:val="24"/>
                <w:szCs w:val="24"/>
              </w:rPr>
              <w:t>Semua gambar yang digunakan untuk mendapatkan Hasil Pekerjaan baik yang permanen maupun sementara harus mendapatkan persetujuan Pengawas Pekerjaan.</w:t>
            </w:r>
          </w:p>
          <w:p w:rsidR="00590A19" w:rsidRPr="00D02470" w:rsidRDefault="00590A19" w:rsidP="00590A19">
            <w:pPr>
              <w:keepNext/>
              <w:keepLines/>
              <w:ind w:left="601" w:hanging="425"/>
              <w:jc w:val="both"/>
              <w:outlineLvl w:val="2"/>
              <w:rPr>
                <w:rFonts w:ascii="Footlight MT Light" w:hAnsi="Footlight MT Light"/>
                <w:i/>
                <w:color w:val="FF0000"/>
                <w:sz w:val="24"/>
                <w:szCs w:val="24"/>
              </w:rPr>
            </w:pPr>
          </w:p>
          <w:p w:rsidR="00590A19" w:rsidRPr="00D02470" w:rsidRDefault="00590A19" w:rsidP="00CD648E">
            <w:pPr>
              <w:numPr>
                <w:ilvl w:val="0"/>
                <w:numId w:val="13"/>
              </w:numPr>
              <w:ind w:left="601" w:hanging="732"/>
              <w:jc w:val="both"/>
              <w:rPr>
                <w:rFonts w:ascii="Footlight MT Light" w:hAnsi="Footlight MT Light"/>
                <w:i/>
                <w:color w:val="FF0000"/>
                <w:sz w:val="24"/>
                <w:szCs w:val="24"/>
              </w:rPr>
            </w:pPr>
            <w:r w:rsidRPr="00D02470">
              <w:rPr>
                <w:rFonts w:ascii="Footlight MT Light" w:hAnsi="Footlight MT Light"/>
                <w:i/>
                <w:color w:val="FF0000"/>
                <w:sz w:val="24"/>
                <w:szCs w:val="24"/>
              </w:rPr>
              <w:t>Jika dalam pelaksanaan pekerjaan ini diperlukan terlebih dahulu adanya Hasil Pekerjaan Sementara maka penyedia berkewajiban untuk menyerahkan spesifikasi dan gambar usulan Hasil Pekerjaan Sementara tersebut untuk disetujui oleh Pengawas Pekerjaan. Terlepas dari ada tidaknya persetujuan Pengawas Pekerjaan, penyedia bertanggung jawab secara penuh atas rancangan Hasil Pekerjaan Sementara.</w:t>
            </w:r>
            <w:r w:rsidRPr="00D02470">
              <w:rPr>
                <w:rFonts w:ascii="Footlight MT Light" w:hAnsi="Footlight MT Light"/>
                <w:i/>
                <w:color w:val="FF0000"/>
                <w:sz w:val="24"/>
                <w:szCs w:val="24"/>
                <w:lang w:val="id-ID"/>
              </w:rPr>
              <w:t>]</w:t>
            </w:r>
          </w:p>
          <w:p w:rsidR="00590A19" w:rsidRPr="00D02470" w:rsidRDefault="00590A19" w:rsidP="00B738CE">
            <w:pPr>
              <w:pStyle w:val="BodyText"/>
              <w:keepNext/>
              <w:keepLines/>
              <w:spacing w:after="0"/>
              <w:ind w:left="425" w:hanging="425"/>
              <w:outlineLvl w:val="2"/>
              <w:rPr>
                <w:rFonts w:ascii="Footlight MT Light" w:hAnsi="Footlight MT Light"/>
                <w:i/>
                <w:color w:val="FF0000"/>
              </w:rPr>
            </w:pPr>
          </w:p>
        </w:tc>
      </w:tr>
      <w:tr w:rsidR="00590A19" w:rsidRPr="0070056F" w:rsidTr="00590A19">
        <w:trPr>
          <w:trHeight w:val="561"/>
        </w:trPr>
        <w:tc>
          <w:tcPr>
            <w:tcW w:w="2268" w:type="dxa"/>
          </w:tcPr>
          <w:p w:rsidR="00590A19" w:rsidRPr="00D02470" w:rsidRDefault="00590A19" w:rsidP="00CD648E">
            <w:pPr>
              <w:numPr>
                <w:ilvl w:val="0"/>
                <w:numId w:val="4"/>
              </w:numPr>
              <w:tabs>
                <w:tab w:val="left" w:pos="318"/>
              </w:tabs>
              <w:ind w:left="318" w:hanging="426"/>
              <w:rPr>
                <w:rFonts w:ascii="Footlight MT Light" w:hAnsi="Footlight MT Light"/>
                <w:b/>
                <w:i/>
                <w:color w:val="FF0000"/>
                <w:sz w:val="24"/>
                <w:szCs w:val="24"/>
              </w:rPr>
            </w:pPr>
            <w:r w:rsidRPr="00D02470">
              <w:rPr>
                <w:rFonts w:ascii="Footlight MT Light" w:hAnsi="Footlight MT Light"/>
                <w:b/>
                <w:i/>
                <w:color w:val="FF0000"/>
                <w:sz w:val="24"/>
                <w:szCs w:val="24"/>
                <w:lang w:val="id-ID"/>
              </w:rPr>
              <w:t>[</w:t>
            </w:r>
            <w:r w:rsidRPr="00D02470">
              <w:rPr>
                <w:rFonts w:ascii="Footlight MT Light" w:hAnsi="Footlight MT Light" w:cs="Arial"/>
                <w:b/>
                <w:i/>
                <w:color w:val="FF0000"/>
                <w:sz w:val="24"/>
                <w:szCs w:val="24"/>
              </w:rPr>
              <w:t>Perintah</w:t>
            </w:r>
          </w:p>
        </w:tc>
        <w:tc>
          <w:tcPr>
            <w:tcW w:w="7655" w:type="dxa"/>
            <w:gridSpan w:val="2"/>
          </w:tcPr>
          <w:p w:rsidR="00590A19" w:rsidRPr="00D02470" w:rsidRDefault="00590A19" w:rsidP="00B738CE">
            <w:pPr>
              <w:ind w:left="-108"/>
              <w:jc w:val="both"/>
              <w:rPr>
                <w:rFonts w:ascii="Footlight MT Light" w:hAnsi="Footlight MT Light"/>
                <w:i/>
                <w:color w:val="FF0000"/>
                <w:sz w:val="24"/>
                <w:szCs w:val="24"/>
                <w:lang w:val="id-ID"/>
              </w:rPr>
            </w:pPr>
            <w:r w:rsidRPr="00051F22">
              <w:rPr>
                <w:rFonts w:ascii="Footlight MT Light" w:hAnsi="Footlight MT Light"/>
                <w:i/>
                <w:color w:val="FF0000"/>
                <w:sz w:val="24"/>
                <w:szCs w:val="24"/>
              </w:rPr>
              <w:t>Penyedia berkewajiban untuk melaksanakan semua perintah Pengawas Pekerjaan yang sesuai dengan kewenangan Pengawas Pekerjaan dalam Kontrak ini.</w:t>
            </w:r>
            <w:r w:rsidRPr="00051F22">
              <w:rPr>
                <w:rFonts w:ascii="Footlight MT Light" w:hAnsi="Footlight MT Light"/>
                <w:i/>
                <w:color w:val="FF0000"/>
                <w:sz w:val="24"/>
                <w:szCs w:val="24"/>
                <w:lang w:val="id-ID"/>
              </w:rPr>
              <w:t>]</w:t>
            </w:r>
          </w:p>
          <w:p w:rsidR="00590A19" w:rsidRPr="00D02470" w:rsidRDefault="00590A19" w:rsidP="00B738CE">
            <w:pPr>
              <w:pStyle w:val="BodyText"/>
              <w:keepNext/>
              <w:keepLines/>
              <w:spacing w:after="0"/>
              <w:ind w:left="425" w:hanging="425"/>
              <w:outlineLvl w:val="2"/>
              <w:rPr>
                <w:rFonts w:ascii="Footlight MT Light" w:hAnsi="Footlight MT Light"/>
                <w:i/>
                <w:color w:val="FF0000"/>
              </w:rPr>
            </w:pPr>
          </w:p>
        </w:tc>
      </w:tr>
      <w:tr w:rsidR="00590A19" w:rsidRPr="0070056F" w:rsidTr="00590A19">
        <w:trPr>
          <w:trHeight w:val="561"/>
        </w:trPr>
        <w:tc>
          <w:tcPr>
            <w:tcW w:w="2268" w:type="dxa"/>
          </w:tcPr>
          <w:p w:rsidR="00590A19" w:rsidRPr="00D02470" w:rsidRDefault="00590A19" w:rsidP="00CD648E">
            <w:pPr>
              <w:numPr>
                <w:ilvl w:val="0"/>
                <w:numId w:val="4"/>
              </w:numPr>
              <w:tabs>
                <w:tab w:val="left" w:pos="318"/>
              </w:tabs>
              <w:ind w:left="318" w:hanging="426"/>
              <w:rPr>
                <w:rFonts w:ascii="Footlight MT Light" w:hAnsi="Footlight MT Light"/>
                <w:b/>
                <w:i/>
                <w:color w:val="FF0000"/>
                <w:sz w:val="24"/>
                <w:szCs w:val="24"/>
              </w:rPr>
            </w:pPr>
            <w:r w:rsidRPr="00D02470">
              <w:rPr>
                <w:rFonts w:ascii="Footlight MT Light" w:hAnsi="Footlight MT Light"/>
                <w:b/>
                <w:i/>
                <w:color w:val="FF0000"/>
                <w:sz w:val="24"/>
                <w:szCs w:val="24"/>
                <w:lang w:val="id-ID"/>
              </w:rPr>
              <w:t>[</w:t>
            </w:r>
            <w:r w:rsidRPr="00D02470">
              <w:rPr>
                <w:rFonts w:ascii="Footlight MT Light" w:hAnsi="Footlight MT Light"/>
                <w:b/>
                <w:i/>
                <w:color w:val="FF0000"/>
                <w:sz w:val="24"/>
                <w:szCs w:val="24"/>
              </w:rPr>
              <w:t xml:space="preserve">Akses ke Lokasi </w:t>
            </w:r>
            <w:r w:rsidRPr="00D02470">
              <w:rPr>
                <w:rFonts w:ascii="Footlight MT Light" w:hAnsi="Footlight MT Light" w:cs="Arial"/>
                <w:b/>
                <w:i/>
                <w:color w:val="FF0000"/>
                <w:sz w:val="24"/>
                <w:szCs w:val="24"/>
              </w:rPr>
              <w:t>Kerja</w:t>
            </w:r>
          </w:p>
        </w:tc>
        <w:tc>
          <w:tcPr>
            <w:tcW w:w="7655" w:type="dxa"/>
            <w:gridSpan w:val="2"/>
          </w:tcPr>
          <w:p w:rsidR="00590A19" w:rsidRPr="00D02470" w:rsidRDefault="00590A19" w:rsidP="00B738CE">
            <w:pPr>
              <w:ind w:left="-108"/>
              <w:jc w:val="both"/>
              <w:rPr>
                <w:rFonts w:ascii="Footlight MT Light" w:hAnsi="Footlight MT Light"/>
                <w:i/>
                <w:color w:val="FF0000"/>
                <w:sz w:val="24"/>
                <w:szCs w:val="24"/>
                <w:lang w:val="id-ID"/>
              </w:rPr>
            </w:pPr>
            <w:r w:rsidRPr="00051F22">
              <w:rPr>
                <w:rFonts w:ascii="Footlight MT Light" w:hAnsi="Footlight MT Light"/>
                <w:i/>
                <w:color w:val="FF0000"/>
                <w:sz w:val="24"/>
                <w:szCs w:val="24"/>
              </w:rPr>
              <w:t>Penyedia berkewajiban untuk menjamin akses PPK, Wakil Sah PPK dan/atau Pengawas Pekerjaan ke lokasi kerja dan lokasi lainnya dimana pekerjaan ini sedang atau akan dilaksanakan.</w:t>
            </w:r>
            <w:r w:rsidRPr="00051F22">
              <w:rPr>
                <w:rFonts w:ascii="Footlight MT Light" w:hAnsi="Footlight MT Light"/>
                <w:i/>
                <w:color w:val="FF0000"/>
                <w:sz w:val="24"/>
                <w:szCs w:val="24"/>
                <w:lang w:val="id-ID"/>
              </w:rPr>
              <w:t>]</w:t>
            </w:r>
          </w:p>
          <w:p w:rsidR="00590A19" w:rsidRPr="00D02470" w:rsidRDefault="00590A19" w:rsidP="00B738CE">
            <w:pPr>
              <w:pStyle w:val="BodyText"/>
              <w:keepNext/>
              <w:keepLines/>
              <w:tabs>
                <w:tab w:val="left" w:pos="554"/>
              </w:tabs>
              <w:spacing w:after="0"/>
              <w:ind w:left="425" w:hanging="425"/>
              <w:outlineLvl w:val="2"/>
              <w:rPr>
                <w:rFonts w:ascii="Footlight MT Light" w:hAnsi="Footlight MT Light"/>
                <w:i/>
                <w:color w:val="FF0000"/>
                <w:lang w:val="id-ID"/>
              </w:rPr>
            </w:pPr>
          </w:p>
        </w:tc>
      </w:tr>
      <w:tr w:rsidR="00590A19" w:rsidRPr="0070056F" w:rsidTr="00590A19">
        <w:trPr>
          <w:trHeight w:val="561"/>
        </w:trPr>
        <w:tc>
          <w:tcPr>
            <w:tcW w:w="2268" w:type="dxa"/>
          </w:tcPr>
          <w:p w:rsidR="00590A19" w:rsidRPr="00D02470" w:rsidRDefault="00590A19" w:rsidP="00CD648E">
            <w:pPr>
              <w:numPr>
                <w:ilvl w:val="0"/>
                <w:numId w:val="4"/>
              </w:numPr>
              <w:tabs>
                <w:tab w:val="left" w:pos="318"/>
              </w:tabs>
              <w:ind w:left="318" w:hanging="426"/>
              <w:rPr>
                <w:rFonts w:ascii="Footlight MT Light" w:hAnsi="Footlight MT Light" w:cs="Arial"/>
                <w:b/>
                <w:i/>
                <w:color w:val="FF0000"/>
                <w:sz w:val="24"/>
                <w:szCs w:val="24"/>
              </w:rPr>
            </w:pPr>
            <w:r w:rsidRPr="00D02470">
              <w:rPr>
                <w:rFonts w:ascii="Footlight MT Light" w:hAnsi="Footlight MT Light"/>
                <w:b/>
                <w:i/>
                <w:color w:val="FF0000"/>
                <w:sz w:val="24"/>
                <w:szCs w:val="24"/>
                <w:lang w:val="id-ID"/>
              </w:rPr>
              <w:t>[</w:t>
            </w:r>
            <w:r w:rsidRPr="00D02470">
              <w:rPr>
                <w:rFonts w:ascii="Footlight MT Light" w:hAnsi="Footlight MT Light" w:cs="Arial"/>
                <w:b/>
                <w:i/>
                <w:color w:val="FF0000"/>
                <w:sz w:val="24"/>
                <w:szCs w:val="24"/>
              </w:rPr>
              <w:t>Mobilisasi</w:t>
            </w:r>
          </w:p>
        </w:tc>
        <w:tc>
          <w:tcPr>
            <w:tcW w:w="7655" w:type="dxa"/>
            <w:gridSpan w:val="2"/>
          </w:tcPr>
          <w:p w:rsidR="00590A19" w:rsidRDefault="00590A19" w:rsidP="00CD648E">
            <w:pPr>
              <w:numPr>
                <w:ilvl w:val="0"/>
                <w:numId w:val="22"/>
              </w:numPr>
              <w:ind w:left="601" w:hanging="732"/>
              <w:jc w:val="both"/>
              <w:rPr>
                <w:rFonts w:ascii="Footlight MT Light" w:hAnsi="Footlight MT Light" w:cs="Arial"/>
                <w:i/>
                <w:color w:val="FF0000"/>
                <w:sz w:val="24"/>
                <w:szCs w:val="24"/>
                <w:lang w:val="fi-FI"/>
              </w:rPr>
            </w:pPr>
            <w:r w:rsidRPr="00D02470">
              <w:rPr>
                <w:rFonts w:ascii="Footlight MT Light" w:hAnsi="Footlight MT Light" w:cs="Arial"/>
                <w:i/>
                <w:color w:val="FF0000"/>
                <w:sz w:val="24"/>
                <w:szCs w:val="24"/>
                <w:lang w:val="fi-FI"/>
              </w:rPr>
              <w:t>Mobilisasi paling lambat harus sudah mulai dilaksanakan dalam waktu 30 (tiga puluh) hari sejak diterbitkan SP</w:t>
            </w:r>
            <w:r w:rsidRPr="00051F22">
              <w:rPr>
                <w:rFonts w:ascii="Footlight MT Light" w:hAnsi="Footlight MT Light" w:cs="Arial"/>
                <w:i/>
                <w:color w:val="FF0000"/>
                <w:sz w:val="24"/>
                <w:szCs w:val="24"/>
                <w:lang w:val="fi-FI"/>
              </w:rPr>
              <w:t>MK.</w:t>
            </w:r>
          </w:p>
          <w:p w:rsidR="00590A19" w:rsidRPr="00D02470" w:rsidRDefault="00590A19" w:rsidP="00590A19">
            <w:pPr>
              <w:keepNext/>
              <w:keepLines/>
              <w:ind w:left="601" w:hanging="425"/>
              <w:jc w:val="both"/>
              <w:outlineLvl w:val="2"/>
              <w:rPr>
                <w:rFonts w:ascii="Footlight MT Light" w:hAnsi="Footlight MT Light" w:cs="Arial"/>
                <w:i/>
                <w:color w:val="FF0000"/>
                <w:sz w:val="24"/>
                <w:szCs w:val="24"/>
                <w:lang w:val="fi-FI"/>
              </w:rPr>
            </w:pPr>
          </w:p>
          <w:p w:rsidR="00590A19" w:rsidRPr="00D02470" w:rsidRDefault="00590A19" w:rsidP="00CD648E">
            <w:pPr>
              <w:numPr>
                <w:ilvl w:val="0"/>
                <w:numId w:val="22"/>
              </w:numPr>
              <w:ind w:left="601" w:hanging="732"/>
              <w:jc w:val="both"/>
              <w:rPr>
                <w:rFonts w:ascii="Footlight MT Light" w:hAnsi="Footlight MT Light" w:cs="Arial"/>
                <w:i/>
                <w:color w:val="FF0000"/>
                <w:sz w:val="24"/>
                <w:szCs w:val="24"/>
                <w:lang w:val="sv-SE"/>
              </w:rPr>
            </w:pPr>
            <w:r w:rsidRPr="00D02470">
              <w:rPr>
                <w:rFonts w:ascii="Footlight MT Light" w:hAnsi="Footlight MT Light" w:cs="Arial"/>
                <w:i/>
                <w:color w:val="FF0000"/>
                <w:sz w:val="24"/>
                <w:szCs w:val="24"/>
                <w:lang w:val="fi-FI"/>
              </w:rPr>
              <w:t>Mobilisasi</w:t>
            </w:r>
            <w:r w:rsidRPr="00D02470">
              <w:rPr>
                <w:rFonts w:ascii="Footlight MT Light" w:hAnsi="Footlight MT Light" w:cs="Arial"/>
                <w:i/>
                <w:color w:val="FF0000"/>
                <w:sz w:val="24"/>
                <w:szCs w:val="24"/>
                <w:lang w:val="id-ID"/>
              </w:rPr>
              <w:t xml:space="preserve"> dilakukan sesuai dengan lingkup pekerjaan,  yaitu:</w:t>
            </w:r>
          </w:p>
          <w:p w:rsidR="00590A19" w:rsidRPr="00D02470" w:rsidRDefault="00590A19" w:rsidP="00CD648E">
            <w:pPr>
              <w:numPr>
                <w:ilvl w:val="0"/>
                <w:numId w:val="23"/>
              </w:numPr>
              <w:ind w:left="885" w:hanging="284"/>
              <w:jc w:val="both"/>
              <w:rPr>
                <w:rFonts w:ascii="Footlight MT Light" w:hAnsi="Footlight MT Light" w:cs="Arial"/>
                <w:i/>
                <w:color w:val="FF0000"/>
                <w:sz w:val="24"/>
                <w:szCs w:val="24"/>
                <w:lang w:val="id-ID"/>
              </w:rPr>
            </w:pPr>
            <w:r w:rsidRPr="00D02470">
              <w:rPr>
                <w:rFonts w:ascii="Footlight MT Light" w:hAnsi="Footlight MT Light" w:cs="Arial"/>
                <w:i/>
                <w:color w:val="FF0000"/>
                <w:sz w:val="24"/>
                <w:szCs w:val="24"/>
                <w:lang w:val="fi-FI"/>
              </w:rPr>
              <w:t>mendatangkan peralatan-peralatan terkait yang diperlukan dalam pelaksanaan pekerjaan</w:t>
            </w:r>
            <w:r w:rsidRPr="00051F22">
              <w:rPr>
                <w:rFonts w:ascii="Footlight MT Light" w:hAnsi="Footlight MT Light" w:cs="Arial"/>
                <w:i/>
                <w:color w:val="FF0000"/>
                <w:sz w:val="24"/>
                <w:szCs w:val="24"/>
                <w:lang w:val="id-ID"/>
              </w:rPr>
              <w:t>;</w:t>
            </w:r>
          </w:p>
          <w:p w:rsidR="00590A19" w:rsidRPr="00D02470" w:rsidRDefault="00590A19" w:rsidP="00CD648E">
            <w:pPr>
              <w:numPr>
                <w:ilvl w:val="0"/>
                <w:numId w:val="23"/>
              </w:numPr>
              <w:ind w:left="885" w:hanging="284"/>
              <w:jc w:val="both"/>
              <w:rPr>
                <w:rFonts w:ascii="Footlight MT Light" w:hAnsi="Footlight MT Light" w:cs="Arial"/>
                <w:i/>
                <w:color w:val="FF0000"/>
                <w:sz w:val="24"/>
                <w:szCs w:val="24"/>
                <w:lang w:val="id-ID"/>
              </w:rPr>
            </w:pPr>
            <w:r w:rsidRPr="00051F22">
              <w:rPr>
                <w:rFonts w:ascii="Footlight MT Light" w:hAnsi="Footlight MT Light" w:cs="Arial"/>
                <w:i/>
                <w:color w:val="FF0000"/>
                <w:sz w:val="24"/>
                <w:szCs w:val="24"/>
                <w:lang w:val="fi-FI"/>
              </w:rPr>
              <w:t>mempersiapkan fasilitas seperti kantor, rumah, gedung laboratorium, bengkel, gudang, dan sebagainya</w:t>
            </w:r>
            <w:r w:rsidRPr="00051F22">
              <w:rPr>
                <w:rFonts w:ascii="Footlight MT Light" w:hAnsi="Footlight MT Light" w:cs="Arial"/>
                <w:i/>
                <w:color w:val="FF0000"/>
                <w:sz w:val="24"/>
                <w:szCs w:val="24"/>
                <w:lang w:val="id-ID"/>
              </w:rPr>
              <w:t>; dan/atau</w:t>
            </w:r>
          </w:p>
          <w:p w:rsidR="00590A19" w:rsidRPr="00D02470" w:rsidRDefault="00590A19" w:rsidP="00CD648E">
            <w:pPr>
              <w:numPr>
                <w:ilvl w:val="0"/>
                <w:numId w:val="23"/>
              </w:numPr>
              <w:ind w:left="885" w:hanging="284"/>
              <w:jc w:val="both"/>
              <w:rPr>
                <w:rFonts w:ascii="Footlight MT Light" w:hAnsi="Footlight MT Light" w:cs="Arial"/>
                <w:i/>
                <w:color w:val="FF0000"/>
                <w:sz w:val="24"/>
                <w:szCs w:val="24"/>
                <w:lang w:val="sv-SE"/>
              </w:rPr>
            </w:pPr>
            <w:r w:rsidRPr="00051F22">
              <w:rPr>
                <w:rFonts w:ascii="Footlight MT Light" w:hAnsi="Footlight MT Light" w:cs="Arial"/>
                <w:i/>
                <w:color w:val="FF0000"/>
                <w:sz w:val="24"/>
                <w:szCs w:val="24"/>
                <w:lang w:val="id-ID"/>
              </w:rPr>
              <w:t>mendatangkan personil-personil.</w:t>
            </w:r>
          </w:p>
          <w:p w:rsidR="00590A19" w:rsidRPr="00D02470" w:rsidRDefault="00590A19" w:rsidP="00590A19">
            <w:pPr>
              <w:keepNext/>
              <w:keepLines/>
              <w:tabs>
                <w:tab w:val="left" w:pos="743"/>
              </w:tabs>
              <w:ind w:left="425" w:hanging="851"/>
              <w:jc w:val="both"/>
              <w:outlineLvl w:val="2"/>
              <w:rPr>
                <w:rFonts w:ascii="Footlight MT Light" w:hAnsi="Footlight MT Light" w:cs="Arial"/>
                <w:i/>
                <w:color w:val="FF0000"/>
                <w:sz w:val="24"/>
                <w:szCs w:val="24"/>
                <w:lang w:val="sv-SE"/>
              </w:rPr>
            </w:pPr>
          </w:p>
          <w:p w:rsidR="00590A19" w:rsidRPr="00D02470" w:rsidRDefault="00590A19" w:rsidP="00CD648E">
            <w:pPr>
              <w:numPr>
                <w:ilvl w:val="0"/>
                <w:numId w:val="22"/>
              </w:numPr>
              <w:ind w:left="601" w:hanging="732"/>
              <w:jc w:val="both"/>
              <w:rPr>
                <w:rFonts w:ascii="Footlight MT Light" w:hAnsi="Footlight MT Light" w:cs="Arial"/>
                <w:i/>
                <w:color w:val="FF0000"/>
                <w:sz w:val="24"/>
                <w:szCs w:val="24"/>
                <w:lang w:val="sv-SE"/>
              </w:rPr>
            </w:pPr>
            <w:r w:rsidRPr="00D02470">
              <w:rPr>
                <w:rFonts w:ascii="Footlight MT Light" w:hAnsi="Footlight MT Light" w:cs="Arial"/>
                <w:i/>
                <w:color w:val="FF0000"/>
                <w:sz w:val="24"/>
                <w:szCs w:val="24"/>
                <w:lang w:val="fi-FI"/>
              </w:rPr>
              <w:t>Mobilisasi</w:t>
            </w:r>
            <w:r w:rsidRPr="00D02470">
              <w:rPr>
                <w:rFonts w:ascii="Footlight MT Light" w:hAnsi="Footlight MT Light" w:cs="Arial"/>
                <w:i/>
                <w:color w:val="FF0000"/>
                <w:sz w:val="24"/>
                <w:szCs w:val="24"/>
                <w:lang w:val="id-ID"/>
              </w:rPr>
              <w:t xml:space="preserve"> peralatan dan personil dapat dilakukan secara bertahap sesuai dengan kebutuhan.]</w:t>
            </w:r>
          </w:p>
          <w:p w:rsidR="00590A19" w:rsidRPr="00D02470" w:rsidRDefault="00590A19" w:rsidP="00590A19">
            <w:pPr>
              <w:keepNext/>
              <w:keepLines/>
              <w:spacing w:after="120"/>
              <w:ind w:left="33" w:hanging="851"/>
              <w:jc w:val="both"/>
              <w:outlineLvl w:val="2"/>
              <w:rPr>
                <w:rFonts w:ascii="Footlight MT Light" w:hAnsi="Footlight MT Light" w:cs="Arial"/>
                <w:i/>
                <w:color w:val="FF0000"/>
                <w:sz w:val="24"/>
                <w:szCs w:val="24"/>
                <w:lang w:val="sv-SE"/>
              </w:rPr>
            </w:pPr>
          </w:p>
        </w:tc>
      </w:tr>
      <w:tr w:rsidR="00590A19" w:rsidRPr="0070056F" w:rsidTr="00590A19">
        <w:trPr>
          <w:trHeight w:val="561"/>
        </w:trPr>
        <w:tc>
          <w:tcPr>
            <w:tcW w:w="2268" w:type="dxa"/>
          </w:tcPr>
          <w:p w:rsidR="00590A19" w:rsidRPr="00D02470" w:rsidRDefault="00590A19" w:rsidP="00CD648E">
            <w:pPr>
              <w:numPr>
                <w:ilvl w:val="0"/>
                <w:numId w:val="4"/>
              </w:numPr>
              <w:tabs>
                <w:tab w:val="left" w:pos="318"/>
              </w:tabs>
              <w:ind w:left="318" w:hanging="426"/>
              <w:rPr>
                <w:rFonts w:ascii="Footlight MT Light" w:hAnsi="Footlight MT Light" w:cs="Arial"/>
                <w:b/>
                <w:sz w:val="24"/>
                <w:szCs w:val="24"/>
              </w:rPr>
            </w:pPr>
            <w:bookmarkStart w:id="19" w:name="_Toc278850972"/>
            <w:bookmarkStart w:id="20" w:name="_Toc280600274"/>
            <w:r w:rsidRPr="00D02470">
              <w:rPr>
                <w:rFonts w:ascii="Footlight MT Light" w:hAnsi="Footlight MT Light" w:cs="Arial"/>
                <w:b/>
                <w:sz w:val="24"/>
                <w:szCs w:val="24"/>
              </w:rPr>
              <w:t>Pemeriksaan</w:t>
            </w:r>
            <w:r w:rsidRPr="00D02470">
              <w:rPr>
                <w:rFonts w:ascii="Footlight MT Light" w:hAnsi="Footlight MT Light"/>
                <w:b/>
                <w:sz w:val="24"/>
                <w:szCs w:val="24"/>
                <w:lang w:val="fi-FI"/>
              </w:rPr>
              <w:t xml:space="preserve"> Bersama</w:t>
            </w:r>
            <w:bookmarkEnd w:id="19"/>
            <w:bookmarkEnd w:id="20"/>
          </w:p>
        </w:tc>
        <w:tc>
          <w:tcPr>
            <w:tcW w:w="7655" w:type="dxa"/>
            <w:gridSpan w:val="2"/>
          </w:tcPr>
          <w:p w:rsidR="00590A19" w:rsidRPr="00D02470" w:rsidRDefault="00590A19" w:rsidP="00CD648E">
            <w:pPr>
              <w:numPr>
                <w:ilvl w:val="0"/>
                <w:numId w:val="24"/>
              </w:numPr>
              <w:ind w:left="601" w:hanging="732"/>
              <w:jc w:val="both"/>
              <w:rPr>
                <w:rFonts w:ascii="Footlight MT Light" w:hAnsi="Footlight MT Light" w:cs="Arial"/>
                <w:sz w:val="24"/>
                <w:szCs w:val="24"/>
                <w:lang w:val="fi-FI"/>
              </w:rPr>
            </w:pPr>
            <w:r w:rsidRPr="00051F22">
              <w:rPr>
                <w:rFonts w:ascii="Footlight MT Light" w:hAnsi="Footlight MT Light" w:cs="Arial"/>
                <w:sz w:val="24"/>
                <w:szCs w:val="24"/>
                <w:lang w:val="fi-FI"/>
              </w:rPr>
              <w:t>Apabila diperlukan, pada tahap awal pelaksanaan Kontrak, PPK bersama-sama dengan penyedia melakukan pemeriksaan lokasi pekerjaan dengan melakukan pengukuran dan pemeriksaan detail kondisi lokasi pekerjaan untuk setiap rencana mata pembayaran.</w:t>
            </w:r>
          </w:p>
          <w:p w:rsidR="00590A19" w:rsidRPr="00D02470" w:rsidRDefault="00590A19" w:rsidP="00590A19">
            <w:pPr>
              <w:keepNext/>
              <w:keepLines/>
              <w:ind w:left="601" w:hanging="425"/>
              <w:jc w:val="both"/>
              <w:outlineLvl w:val="2"/>
              <w:rPr>
                <w:rFonts w:ascii="Footlight MT Light" w:hAnsi="Footlight MT Light" w:cs="Arial"/>
                <w:sz w:val="24"/>
                <w:szCs w:val="24"/>
                <w:lang w:val="fi-FI"/>
              </w:rPr>
            </w:pPr>
          </w:p>
          <w:p w:rsidR="00590A19" w:rsidRPr="00D02470" w:rsidRDefault="00590A19" w:rsidP="00CD648E">
            <w:pPr>
              <w:numPr>
                <w:ilvl w:val="0"/>
                <w:numId w:val="24"/>
              </w:numPr>
              <w:ind w:left="601" w:hanging="732"/>
              <w:jc w:val="both"/>
              <w:rPr>
                <w:rFonts w:ascii="Footlight MT Light" w:hAnsi="Footlight MT Light" w:cs="Arial"/>
                <w:sz w:val="24"/>
                <w:szCs w:val="24"/>
                <w:lang w:val="fi-FI"/>
              </w:rPr>
            </w:pPr>
            <w:r w:rsidRPr="00D02470">
              <w:rPr>
                <w:rFonts w:ascii="Footlight MT Light" w:hAnsi="Footlight MT Light" w:cs="Arial"/>
                <w:sz w:val="24"/>
                <w:szCs w:val="24"/>
                <w:lang w:val="fi-FI"/>
              </w:rPr>
              <w:t>Untuk pemeriksaan bersama ini, PA/KPA dapat membentuk Panitia/Pejabat Peneliti Pelaksanaan Kontrak atas usul PPK.</w:t>
            </w:r>
          </w:p>
          <w:p w:rsidR="00590A19" w:rsidRPr="00D02470" w:rsidRDefault="00590A19" w:rsidP="00590A19">
            <w:pPr>
              <w:keepNext/>
              <w:keepLines/>
              <w:ind w:left="425" w:hanging="425"/>
              <w:jc w:val="both"/>
              <w:outlineLvl w:val="2"/>
              <w:rPr>
                <w:rFonts w:ascii="Footlight MT Light" w:hAnsi="Footlight MT Light" w:cs="Arial"/>
                <w:sz w:val="24"/>
                <w:szCs w:val="24"/>
                <w:lang w:val="fi-FI"/>
              </w:rPr>
            </w:pPr>
          </w:p>
          <w:p w:rsidR="00590A19" w:rsidRPr="00D02470" w:rsidRDefault="00590A19" w:rsidP="00CD648E">
            <w:pPr>
              <w:numPr>
                <w:ilvl w:val="0"/>
                <w:numId w:val="24"/>
              </w:numPr>
              <w:ind w:left="601" w:hanging="732"/>
              <w:jc w:val="both"/>
              <w:rPr>
                <w:rFonts w:ascii="Footlight MT Light" w:hAnsi="Footlight MT Light" w:cs="Arial"/>
                <w:sz w:val="24"/>
                <w:szCs w:val="24"/>
                <w:lang w:val="fi-FI"/>
              </w:rPr>
            </w:pPr>
            <w:r w:rsidRPr="00D02470">
              <w:rPr>
                <w:rFonts w:ascii="Footlight MT Light" w:hAnsi="Footlight MT Light" w:cs="Arial"/>
                <w:sz w:val="24"/>
                <w:szCs w:val="24"/>
                <w:lang w:val="fi-FI"/>
              </w:rPr>
              <w:t>Hasil pemeriksaan bersama dituangkan dalam Berita Acara. Apabila dalam pemeriksaan bersama mengakibatkan perubahan isi Kontrak, maka harus dituangkan dalam adendum Kontrak.</w:t>
            </w:r>
          </w:p>
          <w:p w:rsidR="00590A19" w:rsidRPr="00D02470" w:rsidRDefault="00590A19" w:rsidP="00590A19">
            <w:pPr>
              <w:keepNext/>
              <w:keepLines/>
              <w:ind w:left="425" w:hanging="425"/>
              <w:jc w:val="both"/>
              <w:outlineLvl w:val="2"/>
              <w:rPr>
                <w:rFonts w:ascii="Footlight MT Light" w:hAnsi="Footlight MT Light" w:cs="Arial"/>
                <w:sz w:val="24"/>
                <w:szCs w:val="24"/>
                <w:lang w:val="fi-FI"/>
              </w:rPr>
            </w:pPr>
          </w:p>
          <w:p w:rsidR="00590A19" w:rsidRPr="00D02470" w:rsidRDefault="00590A19" w:rsidP="00CD648E">
            <w:pPr>
              <w:numPr>
                <w:ilvl w:val="0"/>
                <w:numId w:val="24"/>
              </w:numPr>
              <w:ind w:left="601" w:hanging="732"/>
              <w:jc w:val="both"/>
              <w:rPr>
                <w:rFonts w:ascii="Footlight MT Light" w:hAnsi="Footlight MT Light" w:cs="Arial"/>
                <w:sz w:val="24"/>
                <w:szCs w:val="24"/>
                <w:lang w:val="fi-FI"/>
              </w:rPr>
            </w:pPr>
            <w:r w:rsidRPr="00D02470">
              <w:rPr>
                <w:rFonts w:ascii="Footlight MT Light" w:hAnsi="Footlight MT Light" w:cs="Arial"/>
                <w:sz w:val="24"/>
                <w:szCs w:val="24"/>
                <w:lang w:val="fi-FI"/>
              </w:rPr>
              <w:t>Jika hasil pemeriksaan menunjukkan bahwa Personil dan/atau Peralatan ternyata belum memenuhi persyaratan Kontrak maka penyedia tetap dapat melanjutkan pekerjaan dengan syarat Personil dan/atau Peralatan yang belum memenuhi syarat harus segera diganti dalam jangka waktu yang disepakati bersama</w:t>
            </w:r>
            <w:r w:rsidRPr="00D02470">
              <w:rPr>
                <w:rFonts w:ascii="Footlight MT Light" w:hAnsi="Footlight MT Light" w:cs="Arial"/>
                <w:sz w:val="24"/>
                <w:szCs w:val="24"/>
                <w:lang w:val="id-ID"/>
              </w:rPr>
              <w:t>.]</w:t>
            </w:r>
          </w:p>
          <w:p w:rsidR="00590A19" w:rsidRPr="00D02470" w:rsidRDefault="00590A19" w:rsidP="00B738CE">
            <w:pPr>
              <w:keepNext/>
              <w:keepLines/>
              <w:spacing w:after="240"/>
              <w:ind w:left="33" w:hanging="851"/>
              <w:jc w:val="both"/>
              <w:outlineLvl w:val="2"/>
              <w:rPr>
                <w:rFonts w:ascii="Footlight MT Light" w:hAnsi="Footlight MT Light" w:cs="Arial"/>
                <w:sz w:val="24"/>
                <w:szCs w:val="24"/>
                <w:lang w:val="sv-SE"/>
              </w:rPr>
            </w:pPr>
          </w:p>
        </w:tc>
      </w:tr>
      <w:tr w:rsidR="00590A19" w:rsidRPr="0070056F" w:rsidTr="00590A19">
        <w:trPr>
          <w:trHeight w:val="561"/>
        </w:trPr>
        <w:tc>
          <w:tcPr>
            <w:tcW w:w="9923" w:type="dxa"/>
            <w:gridSpan w:val="3"/>
          </w:tcPr>
          <w:p w:rsidR="00590A19" w:rsidRPr="0070056F" w:rsidRDefault="00590A19" w:rsidP="00B738CE">
            <w:pPr>
              <w:ind w:hanging="108"/>
              <w:rPr>
                <w:rFonts w:ascii="Footlight MT Light" w:hAnsi="Footlight MT Light" w:cs="Arial"/>
                <w:sz w:val="24"/>
                <w:szCs w:val="24"/>
                <w:lang w:val="fi-FI"/>
              </w:rPr>
            </w:pPr>
            <w:bookmarkStart w:id="21" w:name="_Toc281306776"/>
            <w:bookmarkStart w:id="22" w:name="_Toc281306919"/>
            <w:r w:rsidRPr="0070056F">
              <w:rPr>
                <w:rFonts w:ascii="Footlight MT Light" w:hAnsi="Footlight MT Light"/>
                <w:b/>
                <w:sz w:val="24"/>
                <w:szCs w:val="24"/>
              </w:rPr>
              <w:t>B.2 Pengendalian Waktu</w:t>
            </w:r>
            <w:bookmarkEnd w:id="21"/>
            <w:bookmarkEnd w:id="22"/>
          </w:p>
        </w:tc>
      </w:tr>
      <w:tr w:rsidR="00590A19" w:rsidRPr="0070056F" w:rsidTr="00590A19">
        <w:trPr>
          <w:trHeight w:val="561"/>
        </w:trPr>
        <w:tc>
          <w:tcPr>
            <w:tcW w:w="2268" w:type="dxa"/>
          </w:tcPr>
          <w:p w:rsidR="00590A19" w:rsidRPr="00221830" w:rsidRDefault="00590A19" w:rsidP="00CD648E">
            <w:pPr>
              <w:numPr>
                <w:ilvl w:val="0"/>
                <w:numId w:val="4"/>
              </w:numPr>
              <w:tabs>
                <w:tab w:val="left" w:pos="318"/>
              </w:tabs>
              <w:ind w:left="318" w:hanging="426"/>
              <w:rPr>
                <w:rFonts w:ascii="Footlight MT Light" w:hAnsi="Footlight MT Light" w:cs="Arial"/>
                <w:b/>
                <w:sz w:val="24"/>
                <w:szCs w:val="24"/>
              </w:rPr>
            </w:pPr>
            <w:r w:rsidRPr="00221830">
              <w:rPr>
                <w:rFonts w:ascii="Footlight MT Light" w:hAnsi="Footlight MT Light" w:cs="Arial"/>
                <w:b/>
                <w:sz w:val="24"/>
                <w:szCs w:val="24"/>
              </w:rPr>
              <w:t>Waktu</w:t>
            </w:r>
            <w:r w:rsidRPr="00221830">
              <w:rPr>
                <w:rFonts w:ascii="Footlight MT Light" w:hAnsi="Footlight MT Light"/>
                <w:b/>
                <w:sz w:val="24"/>
                <w:szCs w:val="24"/>
                <w:lang w:val="fi-FI"/>
              </w:rPr>
              <w:t xml:space="preserve"> Penyelesaian Pekerjaan</w:t>
            </w:r>
          </w:p>
        </w:tc>
        <w:tc>
          <w:tcPr>
            <w:tcW w:w="7655" w:type="dxa"/>
            <w:gridSpan w:val="2"/>
          </w:tcPr>
          <w:p w:rsidR="00590A19" w:rsidRDefault="00590A19" w:rsidP="00CD648E">
            <w:pPr>
              <w:numPr>
                <w:ilvl w:val="0"/>
                <w:numId w:val="25"/>
              </w:numPr>
              <w:ind w:left="601" w:hanging="732"/>
              <w:jc w:val="both"/>
              <w:rPr>
                <w:rFonts w:ascii="Footlight MT Light" w:hAnsi="Footlight MT Light" w:cs="Arial"/>
                <w:sz w:val="24"/>
                <w:szCs w:val="24"/>
                <w:lang w:val="fi-FI"/>
              </w:rPr>
            </w:pPr>
            <w:r w:rsidRPr="00051F22">
              <w:rPr>
                <w:rFonts w:ascii="Footlight MT Light" w:hAnsi="Footlight MT Light" w:cs="Arial"/>
                <w:sz w:val="24"/>
                <w:szCs w:val="24"/>
                <w:lang w:val="fi-FI"/>
              </w:rPr>
              <w:t xml:space="preserve">Kecuali Kontrak diputuskan lebih awal, penyedia berkewajiban untuk memulai pelaksanaan pekerjaan pada Tanggal Mulai Kerja, dan melaksanakan pekerjaan sesuai dengan </w:t>
            </w:r>
            <w:r w:rsidRPr="00051F22">
              <w:rPr>
                <w:rFonts w:ascii="Footlight MT Light" w:hAnsi="Footlight MT Light" w:cs="Arial"/>
                <w:color w:val="FF0000"/>
                <w:sz w:val="24"/>
                <w:szCs w:val="24"/>
                <w:lang w:val="fi-FI"/>
              </w:rPr>
              <w:t>program mutu,</w:t>
            </w:r>
            <w:r w:rsidRPr="00051F22">
              <w:rPr>
                <w:rFonts w:ascii="Footlight MT Light" w:hAnsi="Footlight MT Light" w:cs="Arial"/>
                <w:sz w:val="24"/>
                <w:szCs w:val="24"/>
                <w:lang w:val="fi-FI"/>
              </w:rPr>
              <w:t xml:space="preserve"> serta menyelesaikan pekerjaan selambat-lambatnya pada Tanggal Penyelesaian yang ditetapkan dalam SPMK.</w:t>
            </w:r>
          </w:p>
          <w:p w:rsidR="00590A19" w:rsidRPr="00D02470" w:rsidRDefault="00590A19" w:rsidP="00590A19">
            <w:pPr>
              <w:keepNext/>
              <w:keepLines/>
              <w:ind w:left="601" w:hanging="425"/>
              <w:jc w:val="both"/>
              <w:outlineLvl w:val="2"/>
              <w:rPr>
                <w:rFonts w:ascii="Footlight MT Light" w:hAnsi="Footlight MT Light" w:cs="Arial"/>
                <w:sz w:val="24"/>
                <w:szCs w:val="24"/>
                <w:lang w:val="fi-FI"/>
              </w:rPr>
            </w:pPr>
          </w:p>
          <w:p w:rsidR="00590A19" w:rsidRDefault="00590A19" w:rsidP="00CD648E">
            <w:pPr>
              <w:numPr>
                <w:ilvl w:val="0"/>
                <w:numId w:val="25"/>
              </w:numPr>
              <w:ind w:left="601" w:hanging="732"/>
              <w:jc w:val="both"/>
              <w:rPr>
                <w:rFonts w:ascii="Footlight MT Light" w:hAnsi="Footlight MT Light" w:cs="Arial"/>
                <w:sz w:val="24"/>
                <w:szCs w:val="24"/>
                <w:lang w:val="fi-FI"/>
              </w:rPr>
            </w:pPr>
            <w:r w:rsidRPr="00221830">
              <w:rPr>
                <w:rFonts w:ascii="Footlight MT Light" w:hAnsi="Footlight MT Light" w:cs="Arial"/>
                <w:sz w:val="24"/>
                <w:szCs w:val="24"/>
                <w:lang w:val="id-ID"/>
              </w:rPr>
              <w:t>J</w:t>
            </w:r>
            <w:r w:rsidRPr="00221830">
              <w:rPr>
                <w:rFonts w:ascii="Footlight MT Light" w:hAnsi="Footlight MT Light" w:cs="Arial"/>
                <w:sz w:val="24"/>
                <w:szCs w:val="24"/>
                <w:lang w:val="fi-FI"/>
              </w:rPr>
              <w:t xml:space="preserve">ika pekerjaan tidak selesai pada Tanggal Penyelesaian bukan akibat Keadaan Kahar atau Peristiwa Kompensasi atau karena kesalahan </w:t>
            </w:r>
            <w:r w:rsidRPr="00221830">
              <w:rPr>
                <w:rFonts w:ascii="Footlight MT Light" w:hAnsi="Footlight MT Light" w:cs="Arial"/>
                <w:sz w:val="24"/>
                <w:szCs w:val="24"/>
                <w:lang w:val="fi-FI"/>
              </w:rPr>
              <w:lastRenderedPageBreak/>
              <w:t xml:space="preserve">atau kelalaian penyedia maka </w:t>
            </w:r>
            <w:r w:rsidRPr="00D02470">
              <w:rPr>
                <w:rFonts w:ascii="Footlight MT Light" w:hAnsi="Footlight MT Light" w:cs="Arial"/>
                <w:color w:val="FF0000"/>
                <w:sz w:val="24"/>
                <w:szCs w:val="24"/>
                <w:lang w:val="fi-FI"/>
              </w:rPr>
              <w:t>penyedia dikenakan denda</w:t>
            </w:r>
            <w:r w:rsidRPr="00221830">
              <w:rPr>
                <w:rFonts w:ascii="Footlight MT Light" w:hAnsi="Footlight MT Light" w:cs="Arial"/>
                <w:sz w:val="24"/>
                <w:szCs w:val="24"/>
                <w:lang w:val="fi-FI"/>
              </w:rPr>
              <w:t>.</w:t>
            </w:r>
          </w:p>
          <w:p w:rsidR="00590A19" w:rsidRPr="00D02470" w:rsidRDefault="00590A19" w:rsidP="00590A19">
            <w:pPr>
              <w:keepNext/>
              <w:keepLines/>
              <w:ind w:left="425" w:hanging="425"/>
              <w:jc w:val="both"/>
              <w:outlineLvl w:val="2"/>
              <w:rPr>
                <w:rFonts w:ascii="Footlight MT Light" w:hAnsi="Footlight MT Light" w:cs="Arial"/>
                <w:sz w:val="24"/>
                <w:szCs w:val="24"/>
                <w:lang w:val="fi-FI"/>
              </w:rPr>
            </w:pPr>
          </w:p>
          <w:p w:rsidR="00590A19" w:rsidRPr="00221830" w:rsidRDefault="00590A19" w:rsidP="00CD648E">
            <w:pPr>
              <w:numPr>
                <w:ilvl w:val="0"/>
                <w:numId w:val="25"/>
              </w:numPr>
              <w:ind w:left="601" w:hanging="732"/>
              <w:jc w:val="both"/>
              <w:rPr>
                <w:rFonts w:ascii="Footlight MT Light" w:hAnsi="Footlight MT Light" w:cs="Arial"/>
                <w:sz w:val="24"/>
                <w:szCs w:val="24"/>
                <w:lang w:val="fi-FI"/>
              </w:rPr>
            </w:pPr>
            <w:r w:rsidRPr="00221830">
              <w:rPr>
                <w:rFonts w:ascii="Footlight MT Light" w:hAnsi="Footlight MT Light" w:cs="Arial"/>
                <w:sz w:val="24"/>
                <w:szCs w:val="24"/>
                <w:lang w:val="fi-FI"/>
              </w:rPr>
              <w:t>Jika keterlambatan tersebut semata-mata disebabkan oleh Peristiwa Kompensasi maka PPK dikenakan kewajiban pembayaran ganti rugi. Denda atau ganti rugi tidak dikenakan jika Tanggal Penyelesaian disepakati oleh Para Pihak untuk diperpanjang.</w:t>
            </w:r>
          </w:p>
          <w:p w:rsidR="00590A19" w:rsidRPr="00221830" w:rsidRDefault="00590A19" w:rsidP="00590A19">
            <w:pPr>
              <w:pStyle w:val="ListParagraph"/>
              <w:keepNext/>
              <w:keepLines/>
              <w:ind w:hanging="851"/>
              <w:outlineLvl w:val="2"/>
              <w:rPr>
                <w:rFonts w:ascii="Footlight MT Light" w:hAnsi="Footlight MT Light" w:cs="Arial"/>
                <w:lang w:val="fi-FI"/>
              </w:rPr>
            </w:pPr>
          </w:p>
          <w:p w:rsidR="00590A19" w:rsidRPr="00221830" w:rsidRDefault="00590A19" w:rsidP="00CD648E">
            <w:pPr>
              <w:numPr>
                <w:ilvl w:val="0"/>
                <w:numId w:val="25"/>
              </w:numPr>
              <w:ind w:left="601" w:hanging="732"/>
              <w:jc w:val="both"/>
              <w:rPr>
                <w:rFonts w:ascii="Footlight MT Light" w:hAnsi="Footlight MT Light" w:cs="Arial"/>
                <w:sz w:val="24"/>
                <w:szCs w:val="24"/>
                <w:lang w:val="fi-FI"/>
              </w:rPr>
            </w:pPr>
            <w:r w:rsidRPr="00221830">
              <w:rPr>
                <w:rFonts w:ascii="Footlight MT Light" w:hAnsi="Footlight MT Light" w:cs="Arial"/>
                <w:sz w:val="24"/>
                <w:szCs w:val="24"/>
                <w:lang w:val="fi-FI"/>
              </w:rPr>
              <w:t xml:space="preserve">Tanggal Penyelesaian yang dimaksud dalam </w:t>
            </w:r>
            <w:r>
              <w:rPr>
                <w:rFonts w:ascii="Footlight MT Light" w:hAnsi="Footlight MT Light" w:cs="Arial"/>
                <w:sz w:val="24"/>
                <w:szCs w:val="24"/>
                <w:lang w:val="id-ID"/>
              </w:rPr>
              <w:t>pasal</w:t>
            </w:r>
            <w:r w:rsidRPr="00051F22">
              <w:rPr>
                <w:rFonts w:ascii="Footlight MT Light" w:hAnsi="Footlight MT Light" w:cs="Arial"/>
                <w:sz w:val="24"/>
                <w:szCs w:val="24"/>
                <w:lang w:val="fi-FI"/>
              </w:rPr>
              <w:t xml:space="preserve"> ini adalah tanggal penyelesaian semua pekerjaan.</w:t>
            </w:r>
          </w:p>
          <w:p w:rsidR="00590A19" w:rsidRPr="00221830" w:rsidRDefault="00590A19" w:rsidP="00590A19">
            <w:pPr>
              <w:keepNext/>
              <w:keepLines/>
              <w:ind w:left="33" w:hanging="851"/>
              <w:jc w:val="both"/>
              <w:outlineLvl w:val="2"/>
              <w:rPr>
                <w:rFonts w:ascii="Footlight MT Light" w:hAnsi="Footlight MT Light" w:cs="Arial"/>
                <w:sz w:val="24"/>
                <w:szCs w:val="24"/>
                <w:lang w:val="sv-SE"/>
              </w:rPr>
            </w:pPr>
          </w:p>
        </w:tc>
      </w:tr>
      <w:tr w:rsidR="00590A19" w:rsidRPr="0070056F" w:rsidTr="00590A19">
        <w:trPr>
          <w:trHeight w:val="561"/>
        </w:trPr>
        <w:tc>
          <w:tcPr>
            <w:tcW w:w="2268" w:type="dxa"/>
          </w:tcPr>
          <w:p w:rsidR="00590A19" w:rsidRPr="00221830" w:rsidRDefault="00590A19" w:rsidP="00CD648E">
            <w:pPr>
              <w:numPr>
                <w:ilvl w:val="0"/>
                <w:numId w:val="4"/>
              </w:numPr>
              <w:tabs>
                <w:tab w:val="left" w:pos="318"/>
              </w:tabs>
              <w:ind w:left="318" w:hanging="426"/>
              <w:rPr>
                <w:rFonts w:ascii="Footlight MT Light" w:hAnsi="Footlight MT Light" w:cs="Arial"/>
                <w:b/>
                <w:sz w:val="24"/>
                <w:szCs w:val="24"/>
              </w:rPr>
            </w:pPr>
            <w:bookmarkStart w:id="23" w:name="_Toc280600276"/>
            <w:r w:rsidRPr="00221830">
              <w:rPr>
                <w:rFonts w:ascii="Footlight MT Light" w:hAnsi="Footlight MT Light" w:cs="Arial"/>
                <w:b/>
                <w:sz w:val="24"/>
                <w:szCs w:val="24"/>
              </w:rPr>
              <w:lastRenderedPageBreak/>
              <w:t>Perpanjangan</w:t>
            </w:r>
            <w:r w:rsidRPr="00221830">
              <w:rPr>
                <w:rFonts w:ascii="Footlight MT Light" w:hAnsi="Footlight MT Light"/>
                <w:b/>
                <w:sz w:val="24"/>
                <w:szCs w:val="24"/>
                <w:lang w:val="fi-FI"/>
              </w:rPr>
              <w:t xml:space="preserve"> Waktu</w:t>
            </w:r>
            <w:bookmarkEnd w:id="23"/>
          </w:p>
        </w:tc>
        <w:tc>
          <w:tcPr>
            <w:tcW w:w="7655" w:type="dxa"/>
            <w:gridSpan w:val="2"/>
          </w:tcPr>
          <w:p w:rsidR="00590A19" w:rsidRPr="00221830" w:rsidRDefault="00590A19" w:rsidP="00CD648E">
            <w:pPr>
              <w:numPr>
                <w:ilvl w:val="0"/>
                <w:numId w:val="26"/>
              </w:numPr>
              <w:ind w:left="601" w:hanging="732"/>
              <w:jc w:val="both"/>
              <w:rPr>
                <w:rFonts w:ascii="Footlight MT Light" w:hAnsi="Footlight MT Light" w:cs="Arial"/>
                <w:sz w:val="24"/>
                <w:szCs w:val="24"/>
                <w:lang w:val="fi-FI"/>
              </w:rPr>
            </w:pPr>
            <w:r w:rsidRPr="00051F22">
              <w:rPr>
                <w:rFonts w:ascii="Footlight MT Light" w:hAnsi="Footlight MT Light" w:cs="Arial"/>
                <w:sz w:val="24"/>
                <w:szCs w:val="24"/>
              </w:rPr>
              <w:t>Jika terjadi Peristiwa Kompensasi sehingga penyelesaian pekerjaan akan melampaui Tanggal Penyelesaian maka penyedia berhak untuk meminta perpanjangan Tanggal Penyelesaian berdasarkan data penunjang. PPK berdasarkan pertimbangan Pengawas Pekerjaan memperpanjang Tanggal Penyelesaian Pekerjaan secara tertulis. Perpanjangan Tanggal Penyelesaian harus dilakukan melalui adendum Kontrak jika perpanjangan tersebut mengubah Masa Kontrak</w:t>
            </w:r>
            <w:r w:rsidRPr="00051F22">
              <w:rPr>
                <w:rFonts w:ascii="Footlight MT Light" w:hAnsi="Footlight MT Light" w:cs="Arial"/>
                <w:sz w:val="24"/>
                <w:szCs w:val="24"/>
                <w:lang w:val="id-ID"/>
              </w:rPr>
              <w:t>.</w:t>
            </w:r>
          </w:p>
          <w:p w:rsidR="00590A19" w:rsidRPr="00221830" w:rsidRDefault="00590A19" w:rsidP="00590A19">
            <w:pPr>
              <w:keepNext/>
              <w:keepLines/>
              <w:ind w:left="425" w:hanging="851"/>
              <w:jc w:val="both"/>
              <w:outlineLvl w:val="2"/>
              <w:rPr>
                <w:rFonts w:ascii="Footlight MT Light" w:hAnsi="Footlight MT Light" w:cs="Arial"/>
                <w:sz w:val="24"/>
                <w:szCs w:val="24"/>
                <w:lang w:val="fi-FI"/>
              </w:rPr>
            </w:pPr>
          </w:p>
          <w:p w:rsidR="00590A19" w:rsidRPr="00221830" w:rsidRDefault="00590A19" w:rsidP="00CD648E">
            <w:pPr>
              <w:numPr>
                <w:ilvl w:val="0"/>
                <w:numId w:val="26"/>
              </w:numPr>
              <w:ind w:left="601" w:hanging="732"/>
              <w:jc w:val="both"/>
              <w:rPr>
                <w:rFonts w:ascii="Footlight MT Light" w:hAnsi="Footlight MT Light" w:cs="Arial"/>
                <w:sz w:val="24"/>
                <w:szCs w:val="24"/>
                <w:lang w:val="fi-FI"/>
              </w:rPr>
            </w:pPr>
            <w:r w:rsidRPr="00221830">
              <w:rPr>
                <w:rFonts w:ascii="Footlight MT Light" w:hAnsi="Footlight MT Light" w:cs="Arial"/>
                <w:sz w:val="24"/>
                <w:szCs w:val="24"/>
                <w:lang w:val="fi-FI"/>
              </w:rPr>
              <w:t>PPK berdasarkan pertimbangan Pengawas Pekerjaan harus telah menetapkan ada tidaknya perpanjangan dan untuk berapa lama, dalam jangka waktu 21 (dua puluh satu) hari setelah penyedia meminta perpanjangan. Jika penyedia lalai untuk memberikan peringatan dini at</w:t>
            </w:r>
            <w:r w:rsidRPr="00051F22">
              <w:rPr>
                <w:rFonts w:ascii="Footlight MT Light" w:hAnsi="Footlight MT Light" w:cs="Arial"/>
                <w:sz w:val="24"/>
                <w:szCs w:val="24"/>
                <w:lang w:val="fi-FI"/>
              </w:rPr>
              <w:t>as keterlambatan atau tidak dapat bekerja sama untuk mencegah keterlambatan maka keterlambatan seperti ini tidak dapat dijadikan alasan untuk memperpanjang Tanggal Penyelesaian</w:t>
            </w:r>
            <w:r w:rsidRPr="00051F22">
              <w:rPr>
                <w:rFonts w:ascii="Footlight MT Light" w:hAnsi="Footlight MT Light" w:cs="Arial"/>
                <w:sz w:val="24"/>
                <w:szCs w:val="24"/>
                <w:lang w:val="id-ID"/>
              </w:rPr>
              <w:t>.</w:t>
            </w:r>
          </w:p>
          <w:p w:rsidR="00590A19" w:rsidRPr="00221830" w:rsidRDefault="00590A19" w:rsidP="00590A19">
            <w:pPr>
              <w:pStyle w:val="ListParagraph"/>
              <w:keepNext/>
              <w:keepLines/>
              <w:ind w:left="459" w:hanging="851"/>
              <w:jc w:val="both"/>
              <w:outlineLvl w:val="2"/>
              <w:rPr>
                <w:rFonts w:ascii="Footlight MT Light" w:hAnsi="Footlight MT Light" w:cs="Arial"/>
                <w:i/>
                <w:lang w:val="fi-FI"/>
              </w:rPr>
            </w:pPr>
          </w:p>
        </w:tc>
      </w:tr>
      <w:tr w:rsidR="00590A19" w:rsidRPr="0070056F" w:rsidTr="00590A19">
        <w:trPr>
          <w:trHeight w:val="561"/>
        </w:trPr>
        <w:tc>
          <w:tcPr>
            <w:tcW w:w="2268" w:type="dxa"/>
          </w:tcPr>
          <w:p w:rsidR="00590A19" w:rsidRPr="00D02470" w:rsidRDefault="00590A19" w:rsidP="00CD648E">
            <w:pPr>
              <w:numPr>
                <w:ilvl w:val="0"/>
                <w:numId w:val="4"/>
              </w:numPr>
              <w:tabs>
                <w:tab w:val="left" w:pos="318"/>
              </w:tabs>
              <w:ind w:left="318" w:hanging="426"/>
              <w:rPr>
                <w:rFonts w:ascii="Footlight MT Light" w:hAnsi="Footlight MT Light"/>
                <w:b/>
                <w:i/>
                <w:color w:val="FF0000"/>
                <w:sz w:val="24"/>
                <w:szCs w:val="24"/>
                <w:lang w:val="fi-FI"/>
              </w:rPr>
            </w:pPr>
            <w:r w:rsidRPr="00D02470">
              <w:rPr>
                <w:rFonts w:ascii="Footlight MT Light" w:hAnsi="Footlight MT Light"/>
                <w:b/>
                <w:i/>
                <w:color w:val="FF0000"/>
                <w:sz w:val="24"/>
                <w:szCs w:val="24"/>
                <w:lang w:val="id-ID"/>
              </w:rPr>
              <w:t>[</w:t>
            </w:r>
            <w:r w:rsidRPr="00D02470">
              <w:rPr>
                <w:rFonts w:ascii="Footlight MT Light" w:hAnsi="Footlight MT Light"/>
                <w:b/>
                <w:i/>
                <w:color w:val="FF0000"/>
                <w:sz w:val="24"/>
                <w:szCs w:val="24"/>
                <w:lang w:val="fi-FI"/>
              </w:rPr>
              <w:t xml:space="preserve">Penundaan oleh </w:t>
            </w:r>
            <w:r w:rsidRPr="00051F22">
              <w:rPr>
                <w:rFonts w:ascii="Footlight MT Light" w:hAnsi="Footlight MT Light" w:cs="Arial"/>
                <w:b/>
                <w:i/>
                <w:color w:val="FF0000"/>
                <w:sz w:val="24"/>
                <w:szCs w:val="24"/>
              </w:rPr>
              <w:t>Pengawas</w:t>
            </w:r>
            <w:r w:rsidRPr="00051F22">
              <w:rPr>
                <w:rFonts w:ascii="Footlight MT Light" w:hAnsi="Footlight MT Light"/>
                <w:b/>
                <w:i/>
                <w:color w:val="FF0000"/>
                <w:sz w:val="24"/>
                <w:szCs w:val="24"/>
                <w:lang w:val="fi-FI"/>
              </w:rPr>
              <w:t xml:space="preserve"> Pekerjaan</w:t>
            </w:r>
          </w:p>
        </w:tc>
        <w:tc>
          <w:tcPr>
            <w:tcW w:w="7655" w:type="dxa"/>
            <w:gridSpan w:val="2"/>
          </w:tcPr>
          <w:p w:rsidR="00590A19" w:rsidRPr="00D02470" w:rsidRDefault="00590A19" w:rsidP="00590A19">
            <w:pPr>
              <w:ind w:left="-108" w:hanging="23"/>
              <w:jc w:val="both"/>
              <w:rPr>
                <w:rFonts w:ascii="Footlight MT Light" w:hAnsi="Footlight MT Light" w:cs="Arial"/>
                <w:i/>
                <w:color w:val="FF0000"/>
                <w:sz w:val="24"/>
                <w:szCs w:val="24"/>
                <w:lang w:val="id-ID"/>
              </w:rPr>
            </w:pPr>
            <w:r w:rsidRPr="00051F22">
              <w:rPr>
                <w:rFonts w:ascii="Footlight MT Light" w:hAnsi="Footlight MT Light" w:cs="Arial"/>
                <w:i/>
                <w:color w:val="FF0000"/>
                <w:sz w:val="24"/>
                <w:szCs w:val="24"/>
                <w:lang w:val="fi-FI"/>
              </w:rPr>
              <w:t xml:space="preserve">Pengawas Pekerjaan dapat memerintahkan secara tertulis penyedia untuk menunda pelaksanaan pekerjaan. </w:t>
            </w:r>
            <w:r w:rsidRPr="00051F22">
              <w:rPr>
                <w:rFonts w:ascii="Footlight MT Light" w:hAnsi="Footlight MT Light" w:cs="Arial"/>
                <w:i/>
                <w:color w:val="FF0000"/>
                <w:sz w:val="24"/>
                <w:szCs w:val="24"/>
              </w:rPr>
              <w:t>Setiap perintah penundaan ini harus segera ditembuskan kepada PPK</w:t>
            </w:r>
            <w:r w:rsidRPr="00051F22">
              <w:rPr>
                <w:rFonts w:ascii="Footlight MT Light" w:hAnsi="Footlight MT Light" w:cs="Arial"/>
                <w:i/>
                <w:color w:val="FF0000"/>
                <w:sz w:val="24"/>
                <w:szCs w:val="24"/>
                <w:lang w:val="id-ID"/>
              </w:rPr>
              <w:t>.]</w:t>
            </w:r>
          </w:p>
          <w:p w:rsidR="00590A19" w:rsidRPr="00D02470" w:rsidRDefault="00590A19" w:rsidP="00590A19">
            <w:pPr>
              <w:keepNext/>
              <w:keepLines/>
              <w:ind w:left="720" w:hanging="425"/>
              <w:jc w:val="both"/>
              <w:outlineLvl w:val="2"/>
              <w:rPr>
                <w:rFonts w:ascii="Footlight MT Light" w:hAnsi="Footlight MT Light" w:cs="Arial"/>
                <w:i/>
                <w:color w:val="FF0000"/>
                <w:sz w:val="24"/>
                <w:szCs w:val="24"/>
              </w:rPr>
            </w:pPr>
          </w:p>
        </w:tc>
      </w:tr>
      <w:tr w:rsidR="00590A19" w:rsidRPr="0070056F" w:rsidTr="00590A19">
        <w:trPr>
          <w:trHeight w:val="561"/>
        </w:trPr>
        <w:tc>
          <w:tcPr>
            <w:tcW w:w="2268" w:type="dxa"/>
          </w:tcPr>
          <w:p w:rsidR="00590A19" w:rsidRPr="00D02470" w:rsidRDefault="00590A19" w:rsidP="00CD648E">
            <w:pPr>
              <w:numPr>
                <w:ilvl w:val="0"/>
                <w:numId w:val="4"/>
              </w:numPr>
              <w:tabs>
                <w:tab w:val="left" w:pos="318"/>
              </w:tabs>
              <w:ind w:left="318" w:hanging="426"/>
              <w:rPr>
                <w:rFonts w:ascii="Footlight MT Light" w:hAnsi="Footlight MT Light" w:cs="Arial"/>
                <w:b/>
                <w:i/>
                <w:color w:val="FF0000"/>
                <w:sz w:val="24"/>
                <w:szCs w:val="24"/>
              </w:rPr>
            </w:pPr>
            <w:bookmarkStart w:id="24" w:name="_Toc280600279"/>
            <w:r w:rsidRPr="00D02470">
              <w:rPr>
                <w:rFonts w:ascii="Footlight MT Light" w:hAnsi="Footlight MT Light"/>
                <w:b/>
                <w:i/>
                <w:color w:val="FF0000"/>
                <w:sz w:val="24"/>
                <w:szCs w:val="24"/>
                <w:lang w:val="id-ID"/>
              </w:rPr>
              <w:t>[</w:t>
            </w:r>
            <w:r w:rsidRPr="00D02470">
              <w:rPr>
                <w:rFonts w:ascii="Footlight MT Light" w:hAnsi="Footlight MT Light"/>
                <w:b/>
                <w:i/>
                <w:color w:val="FF0000"/>
                <w:sz w:val="24"/>
                <w:szCs w:val="24"/>
                <w:lang w:val="fi-FI"/>
              </w:rPr>
              <w:t xml:space="preserve">Rapat </w:t>
            </w:r>
            <w:r w:rsidRPr="00051F22">
              <w:rPr>
                <w:rFonts w:ascii="Footlight MT Light" w:hAnsi="Footlight MT Light" w:cs="Arial"/>
                <w:b/>
                <w:i/>
                <w:color w:val="FF0000"/>
                <w:sz w:val="24"/>
                <w:szCs w:val="24"/>
              </w:rPr>
              <w:t>Pemantauan</w:t>
            </w:r>
            <w:bookmarkEnd w:id="24"/>
          </w:p>
        </w:tc>
        <w:tc>
          <w:tcPr>
            <w:tcW w:w="7655" w:type="dxa"/>
            <w:gridSpan w:val="2"/>
          </w:tcPr>
          <w:p w:rsidR="00590A19" w:rsidRPr="00D02470" w:rsidRDefault="00590A19" w:rsidP="00CD648E">
            <w:pPr>
              <w:numPr>
                <w:ilvl w:val="0"/>
                <w:numId w:val="27"/>
              </w:numPr>
              <w:ind w:left="601" w:hanging="732"/>
              <w:jc w:val="both"/>
              <w:rPr>
                <w:rFonts w:ascii="Footlight MT Light" w:hAnsi="Footlight MT Light" w:cs="Arial"/>
                <w:i/>
                <w:color w:val="FF0000"/>
                <w:sz w:val="24"/>
                <w:szCs w:val="24"/>
              </w:rPr>
            </w:pPr>
            <w:r w:rsidRPr="00051F22">
              <w:rPr>
                <w:rFonts w:ascii="Footlight MT Light" w:hAnsi="Footlight MT Light" w:cs="Arial"/>
                <w:i/>
                <w:color w:val="FF0000"/>
                <w:sz w:val="24"/>
                <w:szCs w:val="24"/>
              </w:rPr>
              <w:t>Pengawas Pekerjaan atau penyedia dapat menyelenggarakan rapat pemantauan, dan meminta satu sama lain untuk menghadiri rapat tersebut. Rapat pemantauan diselenggarakan untuk membahas perkembangan pekerjaan dan perencanaaan atas sisa pekerjaan serta untuk menindaklanjuti peringatan dini</w:t>
            </w:r>
            <w:r w:rsidRPr="00D02470">
              <w:rPr>
                <w:rFonts w:ascii="Footlight MT Light" w:hAnsi="Footlight MT Light" w:cs="Arial"/>
                <w:i/>
                <w:color w:val="FF0000"/>
                <w:sz w:val="24"/>
                <w:szCs w:val="24"/>
              </w:rPr>
              <w:t>.</w:t>
            </w:r>
          </w:p>
          <w:p w:rsidR="00590A19" w:rsidRPr="00D02470" w:rsidRDefault="00590A19" w:rsidP="00590A19">
            <w:pPr>
              <w:keepNext/>
              <w:keepLines/>
              <w:ind w:left="601" w:hanging="425"/>
              <w:jc w:val="both"/>
              <w:outlineLvl w:val="2"/>
              <w:rPr>
                <w:rFonts w:ascii="Footlight MT Light" w:hAnsi="Footlight MT Light" w:cs="Arial"/>
                <w:i/>
                <w:color w:val="FF0000"/>
                <w:sz w:val="24"/>
                <w:szCs w:val="24"/>
              </w:rPr>
            </w:pPr>
          </w:p>
          <w:p w:rsidR="00590A19" w:rsidRPr="00D02470" w:rsidRDefault="00590A19" w:rsidP="00CD648E">
            <w:pPr>
              <w:numPr>
                <w:ilvl w:val="0"/>
                <w:numId w:val="27"/>
              </w:numPr>
              <w:ind w:left="601" w:hanging="732"/>
              <w:jc w:val="both"/>
              <w:rPr>
                <w:rFonts w:ascii="Footlight MT Light" w:hAnsi="Footlight MT Light" w:cs="Arial"/>
                <w:i/>
                <w:color w:val="FF0000"/>
                <w:sz w:val="24"/>
                <w:szCs w:val="24"/>
              </w:rPr>
            </w:pPr>
            <w:r w:rsidRPr="00D02470">
              <w:rPr>
                <w:rFonts w:ascii="Footlight MT Light" w:hAnsi="Footlight MT Light" w:cs="Arial"/>
                <w:i/>
                <w:color w:val="FF0000"/>
                <w:sz w:val="24"/>
                <w:szCs w:val="24"/>
              </w:rPr>
              <w:t xml:space="preserve">Hasil rapat pemantauan akan dituangkan oleh Pengawas Pekerjaan dalam berita </w:t>
            </w:r>
            <w:r w:rsidRPr="00051F22">
              <w:rPr>
                <w:rFonts w:ascii="Footlight MT Light" w:hAnsi="Footlight MT Light" w:cs="Arial"/>
                <w:i/>
                <w:color w:val="FF0000"/>
                <w:sz w:val="24"/>
                <w:szCs w:val="24"/>
              </w:rPr>
              <w:t xml:space="preserve">acara rapat, dan rekamannya diserahkan kepada PPK dan pihak-pihak yang menghadiri rapat. </w:t>
            </w:r>
          </w:p>
          <w:p w:rsidR="00590A19" w:rsidRPr="00D02470" w:rsidRDefault="00590A19" w:rsidP="00590A19">
            <w:pPr>
              <w:ind w:hanging="851"/>
              <w:jc w:val="both"/>
              <w:rPr>
                <w:rFonts w:ascii="Footlight MT Light" w:hAnsi="Footlight MT Light" w:cs="Arial"/>
                <w:i/>
                <w:color w:val="FF0000"/>
                <w:sz w:val="24"/>
                <w:szCs w:val="24"/>
              </w:rPr>
            </w:pPr>
            <w:r w:rsidRPr="00051F22">
              <w:rPr>
                <w:rFonts w:ascii="Footlight MT Light" w:hAnsi="Footlight MT Light" w:cs="Arial"/>
                <w:i/>
                <w:color w:val="FF0000"/>
                <w:sz w:val="24"/>
                <w:szCs w:val="24"/>
              </w:rPr>
              <w:tab/>
            </w:r>
          </w:p>
          <w:p w:rsidR="00590A19" w:rsidRPr="00D02470" w:rsidRDefault="00590A19" w:rsidP="00CD648E">
            <w:pPr>
              <w:numPr>
                <w:ilvl w:val="0"/>
                <w:numId w:val="27"/>
              </w:numPr>
              <w:ind w:left="601" w:hanging="732"/>
              <w:jc w:val="both"/>
              <w:rPr>
                <w:rFonts w:ascii="Footlight MT Light" w:hAnsi="Footlight MT Light" w:cs="Arial"/>
                <w:i/>
                <w:color w:val="FF0000"/>
                <w:sz w:val="24"/>
                <w:szCs w:val="24"/>
              </w:rPr>
            </w:pPr>
            <w:r w:rsidRPr="00051F22">
              <w:rPr>
                <w:rFonts w:ascii="Footlight MT Light" w:hAnsi="Footlight MT Light" w:cs="Arial"/>
                <w:i/>
                <w:color w:val="FF0000"/>
                <w:sz w:val="24"/>
                <w:szCs w:val="24"/>
              </w:rPr>
              <w:t>Mengenai hal-hal dalam rapat yang perlu diputuskan, Pengawas Pekerjaan dapat memutuskan baik dalam rapat atau setelah rapat melalui pernyataan tertulis kepada semua pihak yang menghadiri rapat</w:t>
            </w:r>
            <w:r w:rsidRPr="00051F22">
              <w:rPr>
                <w:rFonts w:ascii="Footlight MT Light" w:hAnsi="Footlight MT Light" w:cs="Arial"/>
                <w:i/>
                <w:color w:val="FF0000"/>
                <w:sz w:val="24"/>
                <w:szCs w:val="24"/>
                <w:lang w:val="id-ID"/>
              </w:rPr>
              <w:t>.]</w:t>
            </w:r>
          </w:p>
          <w:p w:rsidR="00590A19" w:rsidRPr="00D02470" w:rsidRDefault="00590A19" w:rsidP="00590A19">
            <w:pPr>
              <w:pStyle w:val="ListParagraph"/>
              <w:keepNext/>
              <w:keepLines/>
              <w:tabs>
                <w:tab w:val="left" w:pos="695"/>
              </w:tabs>
              <w:ind w:left="695" w:hanging="851"/>
              <w:jc w:val="both"/>
              <w:outlineLvl w:val="2"/>
              <w:rPr>
                <w:rFonts w:ascii="Footlight MT Light" w:hAnsi="Footlight MT Light"/>
                <w:i/>
                <w:color w:val="FF0000"/>
                <w:lang w:val="sv-SE"/>
              </w:rPr>
            </w:pPr>
          </w:p>
        </w:tc>
      </w:tr>
      <w:tr w:rsidR="00590A19" w:rsidRPr="0070056F" w:rsidTr="00590A19">
        <w:trPr>
          <w:trHeight w:val="561"/>
        </w:trPr>
        <w:tc>
          <w:tcPr>
            <w:tcW w:w="2268" w:type="dxa"/>
          </w:tcPr>
          <w:p w:rsidR="00590A19" w:rsidRPr="00D02470" w:rsidRDefault="00590A19" w:rsidP="00CD648E">
            <w:pPr>
              <w:numPr>
                <w:ilvl w:val="0"/>
                <w:numId w:val="4"/>
              </w:numPr>
              <w:tabs>
                <w:tab w:val="left" w:pos="318"/>
              </w:tabs>
              <w:ind w:left="318" w:hanging="426"/>
              <w:rPr>
                <w:rFonts w:ascii="Footlight MT Light" w:hAnsi="Footlight MT Light"/>
                <w:b/>
                <w:i/>
                <w:color w:val="FF0000"/>
                <w:sz w:val="24"/>
                <w:szCs w:val="24"/>
                <w:lang w:val="fi-FI"/>
              </w:rPr>
            </w:pPr>
            <w:bookmarkStart w:id="25" w:name="_Toc280600280"/>
            <w:r w:rsidRPr="00D02470">
              <w:rPr>
                <w:rFonts w:ascii="Footlight MT Light" w:hAnsi="Footlight MT Light"/>
                <w:b/>
                <w:i/>
                <w:color w:val="FF0000"/>
                <w:sz w:val="24"/>
                <w:szCs w:val="24"/>
                <w:lang w:val="id-ID"/>
              </w:rPr>
              <w:t>[</w:t>
            </w:r>
            <w:r w:rsidRPr="00D02470">
              <w:rPr>
                <w:rFonts w:ascii="Footlight MT Light" w:hAnsi="Footlight MT Light" w:cs="Arial"/>
                <w:b/>
                <w:i/>
                <w:color w:val="FF0000"/>
                <w:sz w:val="24"/>
                <w:szCs w:val="24"/>
              </w:rPr>
              <w:t>Peringatan</w:t>
            </w:r>
            <w:r w:rsidRPr="00D02470">
              <w:rPr>
                <w:rFonts w:ascii="Footlight MT Light" w:hAnsi="Footlight MT Light"/>
                <w:b/>
                <w:i/>
                <w:color w:val="FF0000"/>
                <w:sz w:val="24"/>
                <w:szCs w:val="24"/>
                <w:lang w:val="fi-FI"/>
              </w:rPr>
              <w:t xml:space="preserve"> Dini</w:t>
            </w:r>
            <w:bookmarkEnd w:id="25"/>
          </w:p>
        </w:tc>
        <w:tc>
          <w:tcPr>
            <w:tcW w:w="7655" w:type="dxa"/>
            <w:gridSpan w:val="2"/>
          </w:tcPr>
          <w:p w:rsidR="00590A19" w:rsidRPr="00D02470" w:rsidRDefault="00590A19" w:rsidP="00CD648E">
            <w:pPr>
              <w:numPr>
                <w:ilvl w:val="0"/>
                <w:numId w:val="28"/>
              </w:numPr>
              <w:ind w:left="601" w:hanging="732"/>
              <w:jc w:val="both"/>
              <w:rPr>
                <w:rFonts w:ascii="Footlight MT Light" w:hAnsi="Footlight MT Light" w:cs="Arial"/>
                <w:i/>
                <w:color w:val="FF0000"/>
                <w:sz w:val="24"/>
                <w:szCs w:val="24"/>
              </w:rPr>
            </w:pPr>
            <w:r w:rsidRPr="00051F22">
              <w:rPr>
                <w:rFonts w:ascii="Footlight MT Light" w:hAnsi="Footlight MT Light" w:cs="Arial"/>
                <w:i/>
                <w:color w:val="FF0000"/>
                <w:sz w:val="24"/>
                <w:szCs w:val="24"/>
                <w:lang w:val="fi-FI"/>
              </w:rPr>
              <w:t xml:space="preserve">Penyedia berkewajiban untuk memperingatkan sedini mungkin Pengawas Pekerjaan atas peristiwa atau kondisi tertentu yang dapat mempengaruhi mutu pekerjaan, menaikkan Nilai Kontrak atau menunda penyelesaian pekerjaan. Pengawas Pekerjaan dapat memerintahkan penyedia untuk menyampaikan secara tertulis perkiraan dampak peristiwa atau kondisi tersebut di atas terhadap Nilai Kontrak dan Tanggal Penyelesaian. </w:t>
            </w:r>
            <w:r w:rsidRPr="00051F22">
              <w:rPr>
                <w:rFonts w:ascii="Footlight MT Light" w:hAnsi="Footlight MT Light" w:cs="Arial"/>
                <w:i/>
                <w:color w:val="FF0000"/>
                <w:sz w:val="24"/>
                <w:szCs w:val="24"/>
              </w:rPr>
              <w:t>Pernyataan perkiraan ini harus sesegera mungkin disampaikan oleh penyedia.</w:t>
            </w:r>
          </w:p>
          <w:p w:rsidR="00590A19" w:rsidRPr="00D02470" w:rsidRDefault="00590A19" w:rsidP="00590A19">
            <w:pPr>
              <w:keepNext/>
              <w:keepLines/>
              <w:ind w:left="601" w:hanging="425"/>
              <w:jc w:val="both"/>
              <w:outlineLvl w:val="2"/>
              <w:rPr>
                <w:rFonts w:ascii="Footlight MT Light" w:hAnsi="Footlight MT Light" w:cs="Arial"/>
                <w:i/>
                <w:color w:val="FF0000"/>
                <w:sz w:val="24"/>
                <w:szCs w:val="24"/>
              </w:rPr>
            </w:pPr>
          </w:p>
          <w:p w:rsidR="00590A19" w:rsidRPr="00D02470" w:rsidRDefault="00590A19" w:rsidP="00CD648E">
            <w:pPr>
              <w:numPr>
                <w:ilvl w:val="0"/>
                <w:numId w:val="28"/>
              </w:numPr>
              <w:ind w:left="601" w:hanging="732"/>
              <w:jc w:val="both"/>
              <w:rPr>
                <w:rFonts w:ascii="Footlight MT Light" w:hAnsi="Footlight MT Light" w:cs="Arial"/>
                <w:i/>
                <w:color w:val="FF0000"/>
                <w:sz w:val="24"/>
                <w:szCs w:val="24"/>
              </w:rPr>
            </w:pPr>
            <w:r w:rsidRPr="00D02470">
              <w:rPr>
                <w:rFonts w:ascii="Footlight MT Light" w:hAnsi="Footlight MT Light" w:cs="Arial"/>
                <w:i/>
                <w:color w:val="FF0000"/>
                <w:sz w:val="24"/>
                <w:szCs w:val="24"/>
              </w:rPr>
              <w:t xml:space="preserve">Penyedia berkewajiban untuk bekerja sama dengan Pengawas Pekerjaan untuk mencegah atau mengurangi dampak peristiwa atau kondisi </w:t>
            </w:r>
            <w:r w:rsidRPr="00051F22">
              <w:rPr>
                <w:rFonts w:ascii="Footlight MT Light" w:hAnsi="Footlight MT Light" w:cs="Arial"/>
                <w:i/>
                <w:color w:val="FF0000"/>
                <w:sz w:val="24"/>
                <w:szCs w:val="24"/>
                <w:lang w:val="id-ID"/>
              </w:rPr>
              <w:t>tersebut.]</w:t>
            </w:r>
          </w:p>
          <w:p w:rsidR="00590A19" w:rsidRPr="00D02470" w:rsidRDefault="00590A19" w:rsidP="00590A19">
            <w:pPr>
              <w:pStyle w:val="ListParagraph"/>
              <w:keepNext/>
              <w:keepLines/>
              <w:tabs>
                <w:tab w:val="left" w:pos="695"/>
              </w:tabs>
              <w:ind w:left="601" w:hanging="732"/>
              <w:jc w:val="both"/>
              <w:outlineLvl w:val="2"/>
              <w:rPr>
                <w:rFonts w:ascii="Footlight MT Light" w:hAnsi="Footlight MT Light"/>
                <w:i/>
                <w:color w:val="FF0000"/>
                <w:lang w:val="sv-SE"/>
              </w:rPr>
            </w:pPr>
          </w:p>
        </w:tc>
      </w:tr>
      <w:tr w:rsidR="00590A19" w:rsidRPr="0070056F" w:rsidTr="00590A19">
        <w:trPr>
          <w:trHeight w:val="561"/>
        </w:trPr>
        <w:tc>
          <w:tcPr>
            <w:tcW w:w="9923" w:type="dxa"/>
            <w:gridSpan w:val="3"/>
          </w:tcPr>
          <w:p w:rsidR="00590A19" w:rsidRPr="0070056F" w:rsidRDefault="00590A19" w:rsidP="00590A19">
            <w:pPr>
              <w:ind w:hanging="108"/>
              <w:rPr>
                <w:rFonts w:ascii="Footlight MT Light" w:hAnsi="Footlight MT Light" w:cs="Arial"/>
                <w:sz w:val="24"/>
                <w:szCs w:val="24"/>
              </w:rPr>
            </w:pPr>
            <w:bookmarkStart w:id="26" w:name="_Toc281306777"/>
            <w:bookmarkStart w:id="27" w:name="_Toc281306920"/>
            <w:r w:rsidRPr="0070056F">
              <w:rPr>
                <w:rFonts w:ascii="Footlight MT Light" w:hAnsi="Footlight MT Light"/>
                <w:b/>
                <w:sz w:val="24"/>
                <w:szCs w:val="24"/>
              </w:rPr>
              <w:t>B.3 Penyelesaian Kontrak</w:t>
            </w:r>
            <w:bookmarkEnd w:id="26"/>
            <w:bookmarkEnd w:id="27"/>
          </w:p>
        </w:tc>
      </w:tr>
      <w:tr w:rsidR="00590A19" w:rsidRPr="0070056F" w:rsidTr="00590A19">
        <w:trPr>
          <w:trHeight w:val="561"/>
        </w:trPr>
        <w:tc>
          <w:tcPr>
            <w:tcW w:w="2357" w:type="dxa"/>
            <w:gridSpan w:val="2"/>
          </w:tcPr>
          <w:p w:rsidR="00590A19" w:rsidRPr="00221830" w:rsidRDefault="00590A19" w:rsidP="00CD648E">
            <w:pPr>
              <w:numPr>
                <w:ilvl w:val="0"/>
                <w:numId w:val="4"/>
              </w:numPr>
              <w:tabs>
                <w:tab w:val="left" w:pos="318"/>
              </w:tabs>
              <w:ind w:left="318" w:hanging="426"/>
              <w:rPr>
                <w:rFonts w:ascii="Footlight MT Light" w:hAnsi="Footlight MT Light"/>
                <w:b/>
                <w:sz w:val="24"/>
                <w:szCs w:val="24"/>
                <w:lang w:val="fi-FI"/>
              </w:rPr>
            </w:pPr>
            <w:bookmarkStart w:id="28" w:name="_Toc280600281"/>
            <w:r w:rsidRPr="00221830">
              <w:rPr>
                <w:rFonts w:ascii="Footlight MT Light" w:hAnsi="Footlight MT Light" w:cs="Arial"/>
                <w:b/>
                <w:sz w:val="24"/>
                <w:szCs w:val="24"/>
              </w:rPr>
              <w:t>Serah</w:t>
            </w:r>
            <w:r w:rsidRPr="00221830">
              <w:rPr>
                <w:rFonts w:ascii="Footlight MT Light" w:hAnsi="Footlight MT Light"/>
                <w:b/>
                <w:sz w:val="24"/>
                <w:szCs w:val="24"/>
                <w:lang w:val="fi-FI"/>
              </w:rPr>
              <w:t xml:space="preserve"> Terima Pekerjaan</w:t>
            </w:r>
            <w:bookmarkEnd w:id="28"/>
          </w:p>
          <w:p w:rsidR="00590A19" w:rsidRPr="00221830" w:rsidRDefault="00590A19" w:rsidP="00590A19">
            <w:pPr>
              <w:ind w:left="563"/>
              <w:jc w:val="both"/>
              <w:rPr>
                <w:lang w:val="id-ID"/>
              </w:rPr>
            </w:pPr>
          </w:p>
          <w:p w:rsidR="00590A19" w:rsidRPr="00221830" w:rsidRDefault="00590A19" w:rsidP="00590A19">
            <w:pPr>
              <w:ind w:left="563"/>
              <w:rPr>
                <w:rFonts w:ascii="Footlight MT Light" w:hAnsi="Footlight MT Light" w:cs="Arial"/>
                <w:b/>
                <w:sz w:val="24"/>
                <w:szCs w:val="24"/>
              </w:rPr>
            </w:pPr>
          </w:p>
        </w:tc>
        <w:tc>
          <w:tcPr>
            <w:tcW w:w="7566" w:type="dxa"/>
          </w:tcPr>
          <w:p w:rsidR="00590A19" w:rsidRDefault="00590A19" w:rsidP="00CD648E">
            <w:pPr>
              <w:numPr>
                <w:ilvl w:val="0"/>
                <w:numId w:val="29"/>
              </w:numPr>
              <w:ind w:left="601" w:hanging="732"/>
              <w:jc w:val="both"/>
              <w:rPr>
                <w:rFonts w:ascii="Footlight MT Light" w:hAnsi="Footlight MT Light"/>
                <w:sz w:val="24"/>
                <w:szCs w:val="24"/>
                <w:lang w:val="sv-SE"/>
              </w:rPr>
            </w:pPr>
            <w:r w:rsidRPr="00051F22">
              <w:rPr>
                <w:rFonts w:ascii="Footlight MT Light" w:hAnsi="Footlight MT Light"/>
                <w:sz w:val="24"/>
                <w:szCs w:val="24"/>
                <w:lang w:val="sv-SE"/>
              </w:rPr>
              <w:t>Setelah pekerjaan selesai 100% (seratus perseratus), penyedia mengajukan permintaan secara tertulis kepada PPK untuk penyerahan pekerjaan.</w:t>
            </w:r>
          </w:p>
          <w:p w:rsidR="00590A19" w:rsidRPr="00D02470" w:rsidRDefault="00590A19" w:rsidP="00590A19">
            <w:pPr>
              <w:keepNext/>
              <w:keepLines/>
              <w:ind w:left="601" w:hanging="425"/>
              <w:jc w:val="both"/>
              <w:outlineLvl w:val="2"/>
              <w:rPr>
                <w:rFonts w:ascii="Footlight MT Light" w:hAnsi="Footlight MT Light"/>
                <w:sz w:val="24"/>
                <w:szCs w:val="24"/>
                <w:lang w:val="sv-SE"/>
              </w:rPr>
            </w:pPr>
          </w:p>
          <w:p w:rsidR="00590A19" w:rsidRDefault="00590A19" w:rsidP="00CD648E">
            <w:pPr>
              <w:numPr>
                <w:ilvl w:val="0"/>
                <w:numId w:val="29"/>
              </w:numPr>
              <w:ind w:left="601" w:hanging="732"/>
              <w:jc w:val="both"/>
              <w:rPr>
                <w:rFonts w:ascii="Footlight MT Light" w:hAnsi="Footlight MT Light"/>
                <w:sz w:val="24"/>
                <w:szCs w:val="24"/>
                <w:lang w:val="sv-SE"/>
              </w:rPr>
            </w:pPr>
            <w:r w:rsidRPr="00221830">
              <w:rPr>
                <w:rFonts w:ascii="Footlight MT Light" w:hAnsi="Footlight MT Light"/>
                <w:sz w:val="24"/>
                <w:szCs w:val="24"/>
                <w:lang w:val="id-ID"/>
              </w:rPr>
              <w:lastRenderedPageBreak/>
              <w:t>D</w:t>
            </w:r>
            <w:r w:rsidRPr="00221830">
              <w:rPr>
                <w:rFonts w:ascii="Footlight MT Light" w:hAnsi="Footlight MT Light"/>
                <w:sz w:val="24"/>
                <w:szCs w:val="24"/>
                <w:lang w:val="sv-SE"/>
              </w:rPr>
              <w:t>alam rangka penilaian hasil pekerjaan, PPK menugaskan Panitia/Pejabat Penerima Hasil Pekerjaan.</w:t>
            </w:r>
          </w:p>
          <w:p w:rsidR="00590A19" w:rsidRPr="00D02470" w:rsidRDefault="00590A19" w:rsidP="00590A19">
            <w:pPr>
              <w:keepNext/>
              <w:keepLines/>
              <w:ind w:left="425" w:hanging="425"/>
              <w:jc w:val="both"/>
              <w:outlineLvl w:val="2"/>
              <w:rPr>
                <w:rFonts w:ascii="Footlight MT Light" w:hAnsi="Footlight MT Light"/>
                <w:sz w:val="24"/>
                <w:szCs w:val="24"/>
                <w:lang w:val="sv-SE"/>
              </w:rPr>
            </w:pPr>
          </w:p>
          <w:p w:rsidR="00590A19" w:rsidRDefault="00590A19" w:rsidP="00CD648E">
            <w:pPr>
              <w:numPr>
                <w:ilvl w:val="0"/>
                <w:numId w:val="29"/>
              </w:numPr>
              <w:ind w:left="601" w:hanging="732"/>
              <w:jc w:val="both"/>
              <w:rPr>
                <w:rFonts w:ascii="Footlight MT Light" w:hAnsi="Footlight MT Light"/>
                <w:sz w:val="24"/>
                <w:szCs w:val="24"/>
                <w:lang w:val="sv-SE"/>
              </w:rPr>
            </w:pPr>
            <w:r w:rsidRPr="00221830">
              <w:rPr>
                <w:rFonts w:ascii="Footlight MT Light" w:hAnsi="Footlight MT Light"/>
                <w:sz w:val="24"/>
                <w:szCs w:val="24"/>
                <w:lang w:val="sv-SE"/>
              </w:rPr>
              <w:t>Panitia/Pejabat Penerima Hasil Pekerjaan melakukan penilaian ter</w:t>
            </w:r>
            <w:r w:rsidRPr="00051F22">
              <w:rPr>
                <w:rFonts w:ascii="Footlight MT Light" w:hAnsi="Footlight MT Light"/>
                <w:sz w:val="24"/>
                <w:szCs w:val="24"/>
                <w:lang w:val="sv-SE"/>
              </w:rPr>
              <w:t>hadap hasil pekerjaan yang telah diselesaikan oleh penyedia. Apabila terdapat kekurangan-kekurangan dan/atau cacat hasil pekerjaan, penyedia wajib memperbaiki/menyelesaikannya.</w:t>
            </w:r>
          </w:p>
          <w:p w:rsidR="00590A19" w:rsidRPr="00D02470" w:rsidRDefault="00590A19" w:rsidP="00590A19">
            <w:pPr>
              <w:keepNext/>
              <w:keepLines/>
              <w:ind w:left="425" w:hanging="425"/>
              <w:jc w:val="both"/>
              <w:outlineLvl w:val="2"/>
              <w:rPr>
                <w:rFonts w:ascii="Footlight MT Light" w:hAnsi="Footlight MT Light"/>
                <w:sz w:val="24"/>
                <w:szCs w:val="24"/>
                <w:lang w:val="sv-SE"/>
              </w:rPr>
            </w:pPr>
          </w:p>
          <w:p w:rsidR="00590A19" w:rsidRDefault="00590A19" w:rsidP="00CD648E">
            <w:pPr>
              <w:numPr>
                <w:ilvl w:val="0"/>
                <w:numId w:val="29"/>
              </w:numPr>
              <w:ind w:left="601" w:hanging="732"/>
              <w:jc w:val="both"/>
              <w:rPr>
                <w:rFonts w:ascii="Footlight MT Light" w:hAnsi="Footlight MT Light"/>
                <w:sz w:val="24"/>
                <w:szCs w:val="24"/>
                <w:lang w:val="sv-SE"/>
              </w:rPr>
            </w:pPr>
            <w:r w:rsidRPr="00221830">
              <w:rPr>
                <w:rFonts w:ascii="Footlight MT Light" w:hAnsi="Footlight MT Light"/>
                <w:sz w:val="24"/>
                <w:szCs w:val="24"/>
                <w:lang w:val="sv-SE"/>
              </w:rPr>
              <w:t xml:space="preserve">PPK menerima penyerahan </w:t>
            </w:r>
            <w:r w:rsidRPr="00D02470">
              <w:rPr>
                <w:rFonts w:ascii="Footlight MT Light" w:hAnsi="Footlight MT Light"/>
                <w:i/>
                <w:color w:val="FF0000"/>
                <w:sz w:val="24"/>
                <w:szCs w:val="24"/>
                <w:lang w:val="sv-SE"/>
              </w:rPr>
              <w:t>[pertama – bagi pekerjaan yang ada masa pemeliharaanny</w:t>
            </w:r>
            <w:r w:rsidRPr="00051F22">
              <w:rPr>
                <w:rFonts w:ascii="Footlight MT Light" w:hAnsi="Footlight MT Light"/>
                <w:i/>
                <w:color w:val="FF0000"/>
                <w:sz w:val="24"/>
                <w:szCs w:val="24"/>
                <w:lang w:val="sv-SE"/>
              </w:rPr>
              <w:t>a]</w:t>
            </w:r>
            <w:r w:rsidRPr="00051F22">
              <w:rPr>
                <w:rFonts w:ascii="Footlight MT Light" w:hAnsi="Footlight MT Light"/>
                <w:sz w:val="24"/>
                <w:szCs w:val="24"/>
                <w:lang w:val="sv-SE"/>
              </w:rPr>
              <w:t>pekerjaan setelah seluruh hasil pekerjaan dilaksanakan sesuai dengan ketentuan Kontrak dan diterima oleh Panitia/Pejabat Penerima Hasil Pekerjaan.</w:t>
            </w:r>
          </w:p>
          <w:p w:rsidR="00590A19" w:rsidRPr="00D02470" w:rsidRDefault="00590A19" w:rsidP="00590A19">
            <w:pPr>
              <w:keepNext/>
              <w:keepLines/>
              <w:ind w:left="425" w:hanging="425"/>
              <w:jc w:val="both"/>
              <w:outlineLvl w:val="2"/>
              <w:rPr>
                <w:rFonts w:ascii="Footlight MT Light" w:hAnsi="Footlight MT Light"/>
                <w:sz w:val="24"/>
                <w:szCs w:val="24"/>
                <w:lang w:val="sv-SE"/>
              </w:rPr>
            </w:pPr>
          </w:p>
          <w:p w:rsidR="00590A19" w:rsidRDefault="00590A19" w:rsidP="00CD648E">
            <w:pPr>
              <w:numPr>
                <w:ilvl w:val="0"/>
                <w:numId w:val="29"/>
              </w:numPr>
              <w:ind w:left="601" w:hanging="732"/>
              <w:jc w:val="both"/>
              <w:rPr>
                <w:rFonts w:ascii="Footlight MT Light" w:hAnsi="Footlight MT Light"/>
                <w:i/>
                <w:color w:val="FF0000"/>
                <w:sz w:val="24"/>
                <w:szCs w:val="24"/>
                <w:lang w:val="sv-SE"/>
              </w:rPr>
            </w:pPr>
            <w:r w:rsidRPr="00D02470">
              <w:rPr>
                <w:rFonts w:ascii="Footlight MT Light" w:hAnsi="Footlight MT Light"/>
                <w:i/>
                <w:color w:val="FF0000"/>
                <w:sz w:val="24"/>
                <w:szCs w:val="24"/>
                <w:lang w:val="sv-SE"/>
              </w:rPr>
              <w:t xml:space="preserve">[Pembayaran dilakukan sebesar 95% (sembilan puluh lima perseratus) dari nilai kontrak, sedangkan yang 5% </w:t>
            </w:r>
            <w:r w:rsidRPr="00051F22">
              <w:rPr>
                <w:rFonts w:ascii="Footlight MT Light" w:hAnsi="Footlight MT Light"/>
                <w:i/>
                <w:color w:val="FF0000"/>
                <w:sz w:val="24"/>
                <w:szCs w:val="24"/>
                <w:lang w:val="sv-SE"/>
              </w:rPr>
              <w:t>(lima perseratus) merupakan retensi selama masa pemeliharaan, atau pembayaran dilakukan sebesar 100% (seratus perseratus) dari nilai kontrak dan penyedia harus menyerahkan Jaminan Pemeliharaan sebesar 5% (lima perseratus) dari nilai kontrak.]</w:t>
            </w:r>
          </w:p>
          <w:p w:rsidR="00590A19" w:rsidRPr="00D02470" w:rsidRDefault="00590A19" w:rsidP="00590A19">
            <w:pPr>
              <w:keepNext/>
              <w:keepLines/>
              <w:ind w:left="425" w:hanging="425"/>
              <w:jc w:val="both"/>
              <w:outlineLvl w:val="2"/>
              <w:rPr>
                <w:rFonts w:ascii="Footlight MT Light" w:hAnsi="Footlight MT Light"/>
                <w:i/>
                <w:color w:val="FF0000"/>
                <w:sz w:val="24"/>
                <w:szCs w:val="24"/>
                <w:lang w:val="sv-SE"/>
              </w:rPr>
            </w:pPr>
          </w:p>
          <w:p w:rsidR="00590A19" w:rsidRDefault="00590A19" w:rsidP="00CD648E">
            <w:pPr>
              <w:numPr>
                <w:ilvl w:val="0"/>
                <w:numId w:val="29"/>
              </w:numPr>
              <w:ind w:left="601" w:hanging="732"/>
              <w:jc w:val="both"/>
              <w:rPr>
                <w:rFonts w:ascii="Footlight MT Light" w:hAnsi="Footlight MT Light"/>
                <w:i/>
                <w:color w:val="FF0000"/>
                <w:sz w:val="24"/>
                <w:szCs w:val="24"/>
                <w:lang w:val="sv-SE"/>
              </w:rPr>
            </w:pPr>
            <w:r w:rsidRPr="00D02470">
              <w:rPr>
                <w:rFonts w:ascii="Footlight MT Light" w:hAnsi="Footlight MT Light"/>
                <w:i/>
                <w:color w:val="FF0000"/>
                <w:sz w:val="24"/>
                <w:szCs w:val="24"/>
                <w:lang w:val="id-ID"/>
              </w:rPr>
              <w:t>[</w:t>
            </w:r>
            <w:r w:rsidRPr="00D02470">
              <w:rPr>
                <w:rFonts w:ascii="Footlight MT Light" w:hAnsi="Footlight MT Light"/>
                <w:i/>
                <w:color w:val="FF0000"/>
                <w:sz w:val="24"/>
                <w:szCs w:val="24"/>
                <w:lang w:val="sv-SE"/>
              </w:rPr>
              <w:t>Penyedia wajib memelihara hasil pekerjaan selama masa pemeliharaan sehingga kondisi tetap seperti pada saat penyerahan pertama pekerjaan.]</w:t>
            </w:r>
          </w:p>
          <w:p w:rsidR="00590A19" w:rsidRPr="00D02470" w:rsidRDefault="00590A19" w:rsidP="00590A19">
            <w:pPr>
              <w:keepNext/>
              <w:keepLines/>
              <w:ind w:left="425" w:hanging="425"/>
              <w:jc w:val="both"/>
              <w:outlineLvl w:val="2"/>
              <w:rPr>
                <w:rFonts w:ascii="Footlight MT Light" w:hAnsi="Footlight MT Light"/>
                <w:i/>
                <w:color w:val="FF0000"/>
                <w:sz w:val="24"/>
                <w:szCs w:val="24"/>
                <w:lang w:val="sv-SE"/>
              </w:rPr>
            </w:pPr>
          </w:p>
          <w:p w:rsidR="00590A19" w:rsidRDefault="00590A19" w:rsidP="00CD648E">
            <w:pPr>
              <w:numPr>
                <w:ilvl w:val="0"/>
                <w:numId w:val="29"/>
              </w:numPr>
              <w:ind w:left="601" w:hanging="732"/>
              <w:jc w:val="both"/>
              <w:rPr>
                <w:rFonts w:ascii="Footlight MT Light" w:hAnsi="Footlight MT Light"/>
                <w:i/>
                <w:color w:val="FF0000"/>
                <w:sz w:val="24"/>
                <w:szCs w:val="24"/>
                <w:lang w:val="sv-SE"/>
              </w:rPr>
            </w:pPr>
            <w:r w:rsidRPr="00D02470">
              <w:rPr>
                <w:rFonts w:ascii="Footlight MT Light" w:hAnsi="Footlight MT Light"/>
                <w:i/>
                <w:color w:val="FF0000"/>
                <w:sz w:val="24"/>
                <w:szCs w:val="24"/>
                <w:lang w:val="sv-SE"/>
              </w:rPr>
              <w:t>[Setelah masa pemeliharaan berakhir, penyedia mengajukan permintaan secara tertulis kepada PPK untuk penyerahan akhir pekerjaan</w:t>
            </w:r>
            <w:r w:rsidRPr="00051F22">
              <w:rPr>
                <w:rFonts w:ascii="Footlight MT Light" w:hAnsi="Footlight MT Light"/>
                <w:i/>
                <w:color w:val="FF0000"/>
                <w:sz w:val="24"/>
                <w:szCs w:val="24"/>
                <w:lang w:val="sv-SE"/>
              </w:rPr>
              <w:t>.]</w:t>
            </w:r>
          </w:p>
          <w:p w:rsidR="00590A19" w:rsidRPr="00D02470" w:rsidRDefault="00590A19" w:rsidP="00590A19">
            <w:pPr>
              <w:keepNext/>
              <w:keepLines/>
              <w:ind w:left="425" w:hanging="425"/>
              <w:jc w:val="both"/>
              <w:outlineLvl w:val="2"/>
              <w:rPr>
                <w:rFonts w:ascii="Footlight MT Light" w:hAnsi="Footlight MT Light"/>
                <w:i/>
                <w:color w:val="FF0000"/>
                <w:sz w:val="24"/>
                <w:szCs w:val="24"/>
                <w:lang w:val="sv-SE"/>
              </w:rPr>
            </w:pPr>
          </w:p>
          <w:p w:rsidR="00590A19" w:rsidRDefault="00590A19" w:rsidP="00CD648E">
            <w:pPr>
              <w:numPr>
                <w:ilvl w:val="0"/>
                <w:numId w:val="29"/>
              </w:numPr>
              <w:ind w:left="601" w:hanging="732"/>
              <w:jc w:val="both"/>
              <w:rPr>
                <w:rFonts w:ascii="Footlight MT Light" w:hAnsi="Footlight MT Light"/>
                <w:i/>
                <w:color w:val="FF0000"/>
                <w:sz w:val="24"/>
                <w:szCs w:val="24"/>
                <w:lang w:val="sv-SE"/>
              </w:rPr>
            </w:pPr>
            <w:r w:rsidRPr="00D02470">
              <w:rPr>
                <w:rFonts w:ascii="Footlight MT Light" w:hAnsi="Footlight MT Light"/>
                <w:i/>
                <w:color w:val="FF0000"/>
                <w:sz w:val="24"/>
                <w:szCs w:val="24"/>
                <w:lang w:val="sv-SE"/>
              </w:rPr>
              <w:t>[PPK menerima penyerahan akhir pekerjaan setelah penyedia melaksanakan semua kewajibannya selama masa pemeliharaan dengan baik. PPK wajib melakukan pembayaran sisa nilai kontrak yang belum dibayar atau mengembalikan Jaminan Pemeliharaan.]</w:t>
            </w:r>
          </w:p>
          <w:p w:rsidR="00590A19" w:rsidRPr="00D02470" w:rsidRDefault="00590A19" w:rsidP="00590A19">
            <w:pPr>
              <w:keepNext/>
              <w:keepLines/>
              <w:ind w:left="425" w:hanging="425"/>
              <w:jc w:val="both"/>
              <w:outlineLvl w:val="2"/>
              <w:rPr>
                <w:rFonts w:ascii="Footlight MT Light" w:hAnsi="Footlight MT Light"/>
                <w:i/>
                <w:color w:val="FF0000"/>
                <w:sz w:val="24"/>
                <w:szCs w:val="24"/>
                <w:lang w:val="sv-SE"/>
              </w:rPr>
            </w:pPr>
          </w:p>
          <w:p w:rsidR="00590A19" w:rsidRPr="00D02470" w:rsidRDefault="00590A19" w:rsidP="00CD648E">
            <w:pPr>
              <w:numPr>
                <w:ilvl w:val="0"/>
                <w:numId w:val="29"/>
              </w:numPr>
              <w:ind w:left="601" w:hanging="732"/>
              <w:jc w:val="both"/>
              <w:rPr>
                <w:rFonts w:ascii="Footlight MT Light" w:hAnsi="Footlight MT Light"/>
                <w:i/>
                <w:color w:val="FF0000"/>
                <w:sz w:val="24"/>
                <w:szCs w:val="24"/>
                <w:lang w:val="sv-SE"/>
              </w:rPr>
            </w:pPr>
            <w:r w:rsidRPr="00D02470">
              <w:rPr>
                <w:rFonts w:ascii="Footlight MT Light" w:hAnsi="Footlight MT Light"/>
                <w:i/>
                <w:color w:val="FF0000"/>
                <w:sz w:val="24"/>
                <w:szCs w:val="24"/>
                <w:lang w:val="sv-SE"/>
              </w:rPr>
              <w:t>[Apabila penyedia tidak melaksanakan kewajiban pemeliharaan sebagaimana mestinya, maka PPK berhak menggunakan uang retensi untuk membiayai perbaikan/pemeliharaan atau mencairkan Jaminan Pemeliharaan.]</w:t>
            </w:r>
          </w:p>
          <w:p w:rsidR="00590A19" w:rsidRPr="00221830" w:rsidRDefault="00590A19" w:rsidP="00590A19">
            <w:pPr>
              <w:keepNext/>
              <w:keepLines/>
              <w:ind w:left="425" w:hanging="425"/>
              <w:jc w:val="both"/>
              <w:outlineLvl w:val="2"/>
              <w:rPr>
                <w:rFonts w:ascii="Footlight MT Light" w:hAnsi="Footlight MT Light"/>
                <w:lang w:val="sv-SE"/>
              </w:rPr>
            </w:pPr>
          </w:p>
        </w:tc>
      </w:tr>
      <w:tr w:rsidR="00590A19" w:rsidRPr="0070056F" w:rsidTr="00590A19">
        <w:trPr>
          <w:trHeight w:val="561"/>
        </w:trPr>
        <w:tc>
          <w:tcPr>
            <w:tcW w:w="2357" w:type="dxa"/>
            <w:gridSpan w:val="2"/>
          </w:tcPr>
          <w:p w:rsidR="00590A19" w:rsidRPr="00D02470" w:rsidRDefault="00590A19" w:rsidP="00CD648E">
            <w:pPr>
              <w:numPr>
                <w:ilvl w:val="0"/>
                <w:numId w:val="4"/>
              </w:numPr>
              <w:tabs>
                <w:tab w:val="left" w:pos="318"/>
              </w:tabs>
              <w:ind w:left="318" w:hanging="426"/>
              <w:rPr>
                <w:rFonts w:ascii="Footlight MT Light" w:hAnsi="Footlight MT Light"/>
                <w:b/>
                <w:i/>
                <w:color w:val="FF0000"/>
                <w:sz w:val="24"/>
                <w:szCs w:val="24"/>
                <w:lang w:val="fi-FI"/>
              </w:rPr>
            </w:pPr>
            <w:bookmarkStart w:id="29" w:name="_Toc280600282"/>
            <w:r w:rsidRPr="00D02470">
              <w:rPr>
                <w:rFonts w:ascii="Footlight MT Light" w:hAnsi="Footlight MT Light"/>
                <w:b/>
                <w:i/>
                <w:color w:val="FF0000"/>
                <w:sz w:val="24"/>
                <w:szCs w:val="24"/>
                <w:lang w:val="id-ID"/>
              </w:rPr>
              <w:lastRenderedPageBreak/>
              <w:t>[</w:t>
            </w:r>
            <w:r w:rsidRPr="00D02470">
              <w:rPr>
                <w:rFonts w:ascii="Footlight MT Light" w:hAnsi="Footlight MT Light"/>
                <w:b/>
                <w:i/>
                <w:color w:val="FF0000"/>
                <w:sz w:val="24"/>
                <w:szCs w:val="24"/>
                <w:lang w:val="fi-FI"/>
              </w:rPr>
              <w:t>Pengambilalihan</w:t>
            </w:r>
            <w:bookmarkEnd w:id="29"/>
          </w:p>
          <w:p w:rsidR="00590A19" w:rsidRPr="00D02470" w:rsidRDefault="00590A19" w:rsidP="00590A19">
            <w:pPr>
              <w:ind w:left="563"/>
              <w:rPr>
                <w:rFonts w:ascii="Footlight MT Light" w:hAnsi="Footlight MT Light" w:cs="Arial"/>
                <w:b/>
                <w:i/>
                <w:color w:val="FF0000"/>
                <w:sz w:val="24"/>
                <w:szCs w:val="24"/>
              </w:rPr>
            </w:pPr>
          </w:p>
        </w:tc>
        <w:tc>
          <w:tcPr>
            <w:tcW w:w="7566" w:type="dxa"/>
          </w:tcPr>
          <w:p w:rsidR="00590A19" w:rsidRPr="00D02470" w:rsidRDefault="00590A19" w:rsidP="00590A19">
            <w:pPr>
              <w:ind w:left="-108"/>
              <w:jc w:val="both"/>
              <w:rPr>
                <w:rFonts w:ascii="Footlight MT Light" w:hAnsi="Footlight MT Light"/>
                <w:i/>
                <w:color w:val="FF0000"/>
                <w:sz w:val="24"/>
                <w:szCs w:val="24"/>
                <w:lang w:val="id-ID"/>
              </w:rPr>
            </w:pPr>
            <w:r w:rsidRPr="00D02470">
              <w:rPr>
                <w:rFonts w:ascii="Footlight MT Light" w:hAnsi="Footlight MT Light"/>
                <w:i/>
                <w:color w:val="FF0000"/>
                <w:sz w:val="24"/>
                <w:szCs w:val="24"/>
                <w:lang w:val="id-ID"/>
              </w:rPr>
              <w:t>PPK akan mengambil alih lokasi dan hasil pekerjaan dalam jangka waktu tertentu setelah dikeluarkan surat keterangan selesai/pengakhiran pekerjaan.]</w:t>
            </w:r>
          </w:p>
          <w:p w:rsidR="00590A19" w:rsidRPr="00D02470" w:rsidRDefault="00590A19" w:rsidP="00590A19">
            <w:pPr>
              <w:pStyle w:val="ListParagraph"/>
              <w:tabs>
                <w:tab w:val="left" w:pos="695"/>
              </w:tabs>
              <w:ind w:left="-108"/>
              <w:jc w:val="both"/>
              <w:rPr>
                <w:rFonts w:ascii="Footlight MT Light" w:hAnsi="Footlight MT Light"/>
                <w:i/>
                <w:color w:val="FF0000"/>
                <w:lang w:val="sv-SE"/>
              </w:rPr>
            </w:pPr>
          </w:p>
        </w:tc>
      </w:tr>
      <w:tr w:rsidR="00590A19" w:rsidRPr="0070056F" w:rsidTr="00590A19">
        <w:trPr>
          <w:trHeight w:val="561"/>
        </w:trPr>
        <w:tc>
          <w:tcPr>
            <w:tcW w:w="2357" w:type="dxa"/>
            <w:gridSpan w:val="2"/>
          </w:tcPr>
          <w:p w:rsidR="00590A19" w:rsidRPr="00D02470" w:rsidRDefault="00590A19" w:rsidP="00CD648E">
            <w:pPr>
              <w:numPr>
                <w:ilvl w:val="0"/>
                <w:numId w:val="4"/>
              </w:numPr>
              <w:tabs>
                <w:tab w:val="left" w:pos="318"/>
              </w:tabs>
              <w:ind w:left="318" w:hanging="426"/>
              <w:rPr>
                <w:rFonts w:ascii="Footlight MT Light" w:hAnsi="Footlight MT Light"/>
                <w:b/>
                <w:i/>
                <w:color w:val="FF0000"/>
                <w:sz w:val="24"/>
                <w:szCs w:val="24"/>
                <w:lang w:val="fi-FI"/>
              </w:rPr>
            </w:pPr>
            <w:bookmarkStart w:id="30" w:name="_Toc280600283"/>
            <w:r w:rsidRPr="00D02470">
              <w:rPr>
                <w:rFonts w:ascii="Footlight MT Light" w:hAnsi="Footlight MT Light"/>
                <w:b/>
                <w:i/>
                <w:color w:val="FF0000"/>
                <w:sz w:val="24"/>
                <w:szCs w:val="24"/>
                <w:lang w:val="id-ID"/>
              </w:rPr>
              <w:t>[</w:t>
            </w:r>
            <w:r w:rsidRPr="00D02470">
              <w:rPr>
                <w:rFonts w:ascii="Footlight MT Light" w:hAnsi="Footlight MT Light"/>
                <w:b/>
                <w:i/>
                <w:color w:val="FF0000"/>
                <w:sz w:val="24"/>
                <w:szCs w:val="24"/>
                <w:lang w:val="fi-FI"/>
              </w:rPr>
              <w:t>Pedoman Pengoperasian dan Perawatan</w:t>
            </w:r>
            <w:bookmarkEnd w:id="30"/>
          </w:p>
          <w:p w:rsidR="00590A19" w:rsidRPr="00D02470" w:rsidRDefault="00590A19" w:rsidP="00590A19">
            <w:pPr>
              <w:ind w:left="563"/>
              <w:rPr>
                <w:rFonts w:ascii="Footlight MT Light" w:hAnsi="Footlight MT Light" w:cs="Arial"/>
                <w:b/>
                <w:i/>
                <w:color w:val="FF0000"/>
                <w:sz w:val="24"/>
                <w:szCs w:val="24"/>
              </w:rPr>
            </w:pPr>
          </w:p>
        </w:tc>
        <w:tc>
          <w:tcPr>
            <w:tcW w:w="7566" w:type="dxa"/>
          </w:tcPr>
          <w:p w:rsidR="00590A19" w:rsidRPr="00D02470" w:rsidRDefault="00590A19" w:rsidP="00CD648E">
            <w:pPr>
              <w:numPr>
                <w:ilvl w:val="0"/>
                <w:numId w:val="30"/>
              </w:numPr>
              <w:ind w:left="601" w:hanging="732"/>
              <w:jc w:val="both"/>
              <w:rPr>
                <w:rFonts w:ascii="Footlight MT Light" w:hAnsi="Footlight MT Light"/>
                <w:i/>
                <w:color w:val="FF0000"/>
                <w:sz w:val="24"/>
                <w:szCs w:val="24"/>
                <w:lang w:val="id-ID"/>
              </w:rPr>
            </w:pPr>
            <w:r w:rsidRPr="00D02470">
              <w:rPr>
                <w:rFonts w:ascii="Footlight MT Light" w:hAnsi="Footlight MT Light"/>
                <w:i/>
                <w:color w:val="FF0000"/>
                <w:sz w:val="24"/>
                <w:szCs w:val="24"/>
              </w:rPr>
              <w:t>Penyedia</w:t>
            </w:r>
            <w:r w:rsidRPr="00D02470">
              <w:rPr>
                <w:rFonts w:ascii="Footlight MT Light" w:hAnsi="Footlight MT Light"/>
                <w:i/>
                <w:color w:val="FF0000"/>
                <w:sz w:val="24"/>
                <w:szCs w:val="24"/>
                <w:lang w:val="sv-SE"/>
              </w:rPr>
              <w:t xml:space="preserve"> diwajibkan memberikan petunjuk kepada </w:t>
            </w:r>
            <w:r w:rsidRPr="00D02470">
              <w:rPr>
                <w:rFonts w:ascii="Footlight MT Light" w:hAnsi="Footlight MT Light"/>
                <w:i/>
                <w:color w:val="FF0000"/>
                <w:sz w:val="24"/>
                <w:szCs w:val="24"/>
                <w:lang w:val="id-ID"/>
              </w:rPr>
              <w:t xml:space="preserve">PPK </w:t>
            </w:r>
            <w:r w:rsidRPr="00D02470">
              <w:rPr>
                <w:rFonts w:ascii="Footlight MT Light" w:hAnsi="Footlight MT Light"/>
                <w:i/>
                <w:color w:val="FF0000"/>
                <w:sz w:val="24"/>
                <w:szCs w:val="24"/>
                <w:lang w:val="sv-SE"/>
              </w:rPr>
              <w:t xml:space="preserve">tentang </w:t>
            </w:r>
            <w:r w:rsidRPr="00D02470">
              <w:rPr>
                <w:rFonts w:ascii="Footlight MT Light" w:hAnsi="Footlight MT Light"/>
                <w:i/>
                <w:color w:val="FF0000"/>
                <w:sz w:val="24"/>
                <w:szCs w:val="24"/>
                <w:lang w:val="id-ID"/>
              </w:rPr>
              <w:t xml:space="preserve">pedoman </w:t>
            </w:r>
            <w:r w:rsidRPr="00D02470">
              <w:rPr>
                <w:rFonts w:ascii="Footlight MT Light" w:hAnsi="Footlight MT Light"/>
                <w:i/>
                <w:color w:val="FF0000"/>
                <w:sz w:val="24"/>
                <w:szCs w:val="24"/>
                <w:lang w:val="sv-SE"/>
              </w:rPr>
              <w:t>pengoperasiandanperawatan</w:t>
            </w:r>
            <w:r w:rsidRPr="00D02470">
              <w:rPr>
                <w:rFonts w:ascii="Footlight MT Light" w:hAnsi="Footlight MT Light"/>
                <w:i/>
                <w:color w:val="FF0000"/>
                <w:sz w:val="24"/>
                <w:szCs w:val="24"/>
                <w:lang w:val="id-ID"/>
              </w:rPr>
              <w:t xml:space="preserve"> sesuai dengan SSKK.</w:t>
            </w:r>
          </w:p>
          <w:p w:rsidR="00590A19" w:rsidRPr="00D02470" w:rsidRDefault="00590A19" w:rsidP="00590A19">
            <w:pPr>
              <w:ind w:left="601" w:hanging="732"/>
              <w:jc w:val="both"/>
              <w:rPr>
                <w:rFonts w:ascii="Footlight MT Light" w:hAnsi="Footlight MT Light"/>
                <w:i/>
                <w:color w:val="FF0000"/>
                <w:sz w:val="24"/>
                <w:szCs w:val="24"/>
                <w:lang w:val="sv-SE"/>
              </w:rPr>
            </w:pPr>
          </w:p>
          <w:p w:rsidR="00590A19" w:rsidRPr="00D02470" w:rsidRDefault="00590A19" w:rsidP="00CD648E">
            <w:pPr>
              <w:numPr>
                <w:ilvl w:val="0"/>
                <w:numId w:val="30"/>
              </w:numPr>
              <w:ind w:left="601" w:hanging="732"/>
              <w:jc w:val="both"/>
              <w:rPr>
                <w:rFonts w:ascii="Footlight MT Light" w:hAnsi="Footlight MT Light"/>
                <w:i/>
                <w:color w:val="FF0000"/>
                <w:sz w:val="24"/>
                <w:szCs w:val="24"/>
                <w:lang w:val="sv-SE"/>
              </w:rPr>
            </w:pPr>
            <w:r w:rsidRPr="00D02470">
              <w:rPr>
                <w:rFonts w:ascii="Footlight MT Light" w:hAnsi="Footlight MT Light"/>
                <w:i/>
                <w:color w:val="FF0000"/>
                <w:sz w:val="24"/>
                <w:szCs w:val="24"/>
              </w:rPr>
              <w:t>Apabila</w:t>
            </w:r>
            <w:r w:rsidRPr="00D02470">
              <w:rPr>
                <w:rFonts w:ascii="Footlight MT Light" w:hAnsi="Footlight MT Light"/>
                <w:i/>
                <w:color w:val="FF0000"/>
                <w:sz w:val="24"/>
                <w:szCs w:val="24"/>
                <w:lang w:val="sv-SE"/>
              </w:rPr>
              <w:t xml:space="preserve"> penyedia tidak </w:t>
            </w:r>
            <w:r w:rsidRPr="00D02470">
              <w:rPr>
                <w:rFonts w:ascii="Footlight MT Light" w:hAnsi="Footlight MT Light"/>
                <w:i/>
                <w:color w:val="FF0000"/>
                <w:sz w:val="24"/>
                <w:szCs w:val="24"/>
                <w:lang w:val="id-ID"/>
              </w:rPr>
              <w:t>memberikan pedoman pengoperasian dan perawatan, PPK berhak menahan uang retensi atau Jaminan Pemeliharaan</w:t>
            </w:r>
            <w:r w:rsidRPr="00D02470">
              <w:rPr>
                <w:rFonts w:ascii="Footlight MT Light" w:hAnsi="Footlight MT Light"/>
                <w:i/>
                <w:color w:val="FF0000"/>
                <w:sz w:val="24"/>
                <w:szCs w:val="24"/>
              </w:rPr>
              <w:t>, apabila ada]</w:t>
            </w:r>
            <w:r w:rsidRPr="00D02470">
              <w:rPr>
                <w:rFonts w:ascii="Footlight MT Light" w:hAnsi="Footlight MT Light"/>
                <w:i/>
                <w:color w:val="FF0000"/>
                <w:sz w:val="24"/>
                <w:szCs w:val="24"/>
                <w:lang w:val="sv-SE"/>
              </w:rPr>
              <w:t>.</w:t>
            </w:r>
          </w:p>
          <w:p w:rsidR="00590A19" w:rsidRPr="00D02470" w:rsidRDefault="00590A19" w:rsidP="00590A19">
            <w:pPr>
              <w:pStyle w:val="ListParagraph"/>
              <w:tabs>
                <w:tab w:val="left" w:pos="695"/>
              </w:tabs>
              <w:ind w:left="601" w:hanging="732"/>
              <w:jc w:val="both"/>
              <w:rPr>
                <w:rFonts w:ascii="Footlight MT Light" w:hAnsi="Footlight MT Light"/>
                <w:i/>
                <w:color w:val="FF0000"/>
                <w:lang w:val="sv-SE"/>
              </w:rPr>
            </w:pPr>
          </w:p>
        </w:tc>
      </w:tr>
      <w:tr w:rsidR="00590A19" w:rsidRPr="0070056F" w:rsidTr="00590A19">
        <w:trPr>
          <w:trHeight w:val="561"/>
        </w:trPr>
        <w:tc>
          <w:tcPr>
            <w:tcW w:w="9923" w:type="dxa"/>
            <w:gridSpan w:val="3"/>
          </w:tcPr>
          <w:p w:rsidR="00590A19" w:rsidRPr="0070056F" w:rsidRDefault="00590A19" w:rsidP="00590A19">
            <w:pPr>
              <w:ind w:hanging="108"/>
              <w:jc w:val="both"/>
              <w:rPr>
                <w:rFonts w:ascii="Footlight MT Light" w:hAnsi="Footlight MT Light"/>
                <w:sz w:val="24"/>
                <w:szCs w:val="24"/>
              </w:rPr>
            </w:pPr>
            <w:bookmarkStart w:id="31" w:name="_Toc281306778"/>
            <w:bookmarkStart w:id="32" w:name="_Toc281306921"/>
            <w:r w:rsidRPr="0070056F">
              <w:rPr>
                <w:rFonts w:ascii="Footlight MT Light" w:hAnsi="Footlight MT Light"/>
                <w:b/>
                <w:sz w:val="24"/>
                <w:szCs w:val="24"/>
              </w:rPr>
              <w:t>B.4</w:t>
            </w:r>
            <w:bookmarkEnd w:id="31"/>
            <w:bookmarkEnd w:id="32"/>
            <w:r w:rsidRPr="0070056F">
              <w:rPr>
                <w:rFonts w:ascii="Footlight MT Light" w:hAnsi="Footlight MT Light"/>
                <w:b/>
                <w:sz w:val="24"/>
                <w:szCs w:val="24"/>
                <w:lang w:val="id-ID"/>
              </w:rPr>
              <w:t>Perubahan Kontrak</w:t>
            </w:r>
          </w:p>
        </w:tc>
      </w:tr>
      <w:tr w:rsidR="00590A19" w:rsidRPr="0070056F" w:rsidTr="00590A19">
        <w:trPr>
          <w:trHeight w:val="561"/>
        </w:trPr>
        <w:tc>
          <w:tcPr>
            <w:tcW w:w="2268" w:type="dxa"/>
          </w:tcPr>
          <w:p w:rsidR="00590A19" w:rsidRPr="00221830" w:rsidRDefault="00590A19" w:rsidP="00CD648E">
            <w:pPr>
              <w:numPr>
                <w:ilvl w:val="0"/>
                <w:numId w:val="4"/>
              </w:numPr>
              <w:tabs>
                <w:tab w:val="left" w:pos="318"/>
              </w:tabs>
              <w:ind w:left="318" w:hanging="426"/>
              <w:rPr>
                <w:rFonts w:ascii="Footlight MT Light" w:hAnsi="Footlight MT Light"/>
                <w:b/>
                <w:sz w:val="24"/>
                <w:szCs w:val="24"/>
                <w:lang w:val="fi-FI"/>
              </w:rPr>
            </w:pPr>
            <w:bookmarkStart w:id="33" w:name="_Toc280600284"/>
            <w:r w:rsidRPr="00221830">
              <w:rPr>
                <w:rFonts w:ascii="Footlight MT Light" w:hAnsi="Footlight MT Light"/>
                <w:b/>
                <w:sz w:val="24"/>
                <w:szCs w:val="24"/>
                <w:lang w:val="fi-FI"/>
              </w:rPr>
              <w:t>Perubahan Kontrak</w:t>
            </w:r>
            <w:bookmarkEnd w:id="33"/>
          </w:p>
          <w:p w:rsidR="00590A19" w:rsidRPr="00221830" w:rsidRDefault="00590A19" w:rsidP="00590A19">
            <w:pPr>
              <w:ind w:left="563"/>
              <w:rPr>
                <w:rFonts w:ascii="Footlight MT Light" w:hAnsi="Footlight MT Light" w:cs="Arial"/>
                <w:b/>
                <w:sz w:val="24"/>
                <w:szCs w:val="24"/>
              </w:rPr>
            </w:pPr>
          </w:p>
        </w:tc>
        <w:tc>
          <w:tcPr>
            <w:tcW w:w="7655" w:type="dxa"/>
            <w:gridSpan w:val="2"/>
          </w:tcPr>
          <w:p w:rsidR="00590A19" w:rsidRDefault="00590A19" w:rsidP="00CD648E">
            <w:pPr>
              <w:numPr>
                <w:ilvl w:val="0"/>
                <w:numId w:val="31"/>
              </w:numPr>
              <w:ind w:left="601" w:hanging="732"/>
              <w:jc w:val="both"/>
              <w:rPr>
                <w:rFonts w:ascii="Footlight MT Light" w:hAnsi="Footlight MT Light"/>
                <w:sz w:val="24"/>
                <w:szCs w:val="24"/>
                <w:lang w:val="sv-SE"/>
              </w:rPr>
            </w:pPr>
            <w:r w:rsidRPr="00051F22">
              <w:rPr>
                <w:rFonts w:ascii="Footlight MT Light" w:hAnsi="Footlight MT Light"/>
                <w:sz w:val="24"/>
                <w:szCs w:val="24"/>
                <w:lang w:val="id-ID"/>
              </w:rPr>
              <w:t>Kontrak hanya dapat diubah melalui adendum kontrak.</w:t>
            </w:r>
          </w:p>
          <w:p w:rsidR="00590A19" w:rsidRPr="00D02470" w:rsidRDefault="00590A19" w:rsidP="00590A19">
            <w:pPr>
              <w:keepNext/>
              <w:keepLines/>
              <w:ind w:left="601" w:hanging="425"/>
              <w:jc w:val="both"/>
              <w:outlineLvl w:val="2"/>
              <w:rPr>
                <w:rFonts w:ascii="Footlight MT Light" w:hAnsi="Footlight MT Light"/>
                <w:sz w:val="24"/>
                <w:szCs w:val="24"/>
                <w:lang w:val="sv-SE"/>
              </w:rPr>
            </w:pPr>
          </w:p>
          <w:p w:rsidR="00590A19" w:rsidRPr="00221830" w:rsidRDefault="00590A19" w:rsidP="00CD648E">
            <w:pPr>
              <w:numPr>
                <w:ilvl w:val="0"/>
                <w:numId w:val="31"/>
              </w:numPr>
              <w:ind w:left="601" w:hanging="732"/>
              <w:jc w:val="both"/>
              <w:rPr>
                <w:rFonts w:ascii="Footlight MT Light" w:hAnsi="Footlight MT Light"/>
                <w:sz w:val="24"/>
                <w:szCs w:val="24"/>
                <w:lang w:val="sv-SE"/>
              </w:rPr>
            </w:pPr>
            <w:r w:rsidRPr="00221830">
              <w:rPr>
                <w:rFonts w:ascii="Footlight MT Light" w:hAnsi="Footlight MT Light"/>
                <w:sz w:val="24"/>
                <w:szCs w:val="24"/>
                <w:lang w:val="sv-SE"/>
              </w:rPr>
              <w:t xml:space="preserve">Perubahan </w:t>
            </w:r>
            <w:r w:rsidRPr="00221830">
              <w:rPr>
                <w:rFonts w:ascii="Footlight MT Light" w:hAnsi="Footlight MT Light"/>
                <w:sz w:val="24"/>
                <w:szCs w:val="24"/>
                <w:lang w:val="id-ID"/>
              </w:rPr>
              <w:t xml:space="preserve">Kontrak </w:t>
            </w:r>
            <w:r w:rsidRPr="00221830">
              <w:rPr>
                <w:rFonts w:ascii="Footlight MT Light" w:hAnsi="Footlight MT Light"/>
                <w:sz w:val="24"/>
                <w:szCs w:val="24"/>
                <w:lang w:val="sv-SE"/>
              </w:rPr>
              <w:t>dapat dilaksanakan apabila disetujui oleh para pihak</w:t>
            </w:r>
            <w:r w:rsidRPr="00051F22">
              <w:rPr>
                <w:rFonts w:ascii="Footlight MT Light" w:hAnsi="Footlight MT Light"/>
                <w:sz w:val="24"/>
                <w:szCs w:val="24"/>
                <w:lang w:val="id-ID"/>
              </w:rPr>
              <w:t>, meliputi</w:t>
            </w:r>
            <w:r w:rsidRPr="00051F22">
              <w:rPr>
                <w:rFonts w:ascii="Footlight MT Light" w:hAnsi="Footlight MT Light"/>
                <w:sz w:val="24"/>
                <w:szCs w:val="24"/>
                <w:lang w:val="sv-SE"/>
              </w:rPr>
              <w:t>:</w:t>
            </w:r>
          </w:p>
          <w:p w:rsidR="00590A19" w:rsidRPr="00221830" w:rsidRDefault="00590A19" w:rsidP="00CD648E">
            <w:pPr>
              <w:numPr>
                <w:ilvl w:val="2"/>
                <w:numId w:val="3"/>
              </w:numPr>
              <w:ind w:left="885" w:hanging="284"/>
              <w:jc w:val="both"/>
              <w:rPr>
                <w:rFonts w:ascii="Footlight MT Light" w:hAnsi="Footlight MT Light"/>
                <w:sz w:val="24"/>
                <w:szCs w:val="24"/>
                <w:lang w:val="sv-SE"/>
              </w:rPr>
            </w:pPr>
            <w:r w:rsidRPr="00051F22">
              <w:rPr>
                <w:rFonts w:ascii="Footlight MT Light" w:hAnsi="Footlight MT Light"/>
                <w:sz w:val="24"/>
                <w:szCs w:val="24"/>
                <w:lang w:val="sv-SE"/>
              </w:rPr>
              <w:t>perubahan pekerjaan disebabkan oleh sesuatu hal yang dilakukan oleh para pihak dalam kontrak sehingga mengubah lingkup pekerjaan dalam kontrak;</w:t>
            </w:r>
          </w:p>
          <w:p w:rsidR="00590A19" w:rsidRPr="00221830" w:rsidRDefault="00590A19" w:rsidP="00CD648E">
            <w:pPr>
              <w:numPr>
                <w:ilvl w:val="2"/>
                <w:numId w:val="3"/>
              </w:numPr>
              <w:ind w:left="885" w:hanging="284"/>
              <w:jc w:val="both"/>
              <w:rPr>
                <w:rFonts w:ascii="Footlight MT Light" w:hAnsi="Footlight MT Light"/>
                <w:sz w:val="24"/>
                <w:szCs w:val="24"/>
                <w:lang w:val="sv-SE"/>
              </w:rPr>
            </w:pPr>
            <w:r w:rsidRPr="00051F22">
              <w:rPr>
                <w:rFonts w:ascii="Footlight MT Light" w:hAnsi="Footlight MT Light"/>
                <w:sz w:val="24"/>
                <w:szCs w:val="24"/>
                <w:lang w:val="sv-SE"/>
              </w:rPr>
              <w:t xml:space="preserve">perubahan jadwal pelaksanaan pekerjaan akibat adanya perubahan pekerjaan; </w:t>
            </w:r>
            <w:r w:rsidRPr="00051F22">
              <w:rPr>
                <w:rFonts w:ascii="Footlight MT Light" w:hAnsi="Footlight MT Light"/>
                <w:sz w:val="24"/>
                <w:szCs w:val="24"/>
                <w:lang w:val="id-ID"/>
              </w:rPr>
              <w:t>dan/atau</w:t>
            </w:r>
          </w:p>
          <w:p w:rsidR="00590A19" w:rsidRDefault="00590A19" w:rsidP="00CD648E">
            <w:pPr>
              <w:numPr>
                <w:ilvl w:val="2"/>
                <w:numId w:val="3"/>
              </w:numPr>
              <w:ind w:left="885" w:hanging="284"/>
              <w:jc w:val="both"/>
              <w:rPr>
                <w:rFonts w:ascii="Footlight MT Light" w:hAnsi="Footlight MT Light"/>
                <w:sz w:val="24"/>
                <w:szCs w:val="24"/>
                <w:lang w:val="sv-SE"/>
              </w:rPr>
            </w:pPr>
            <w:r w:rsidRPr="00051F22">
              <w:rPr>
                <w:rFonts w:ascii="Footlight MT Light" w:hAnsi="Footlight MT Light"/>
                <w:sz w:val="24"/>
                <w:szCs w:val="24"/>
                <w:lang w:val="sv-SE"/>
              </w:rPr>
              <w:t>perubahan nilai kontrak akibat adanya perubahan pekerjaan, perubahan jadwal pelaksanaan pekerjaan,</w:t>
            </w:r>
            <w:r w:rsidRPr="00051F22">
              <w:rPr>
                <w:rFonts w:ascii="Footlight MT Light" w:hAnsi="Footlight MT Light"/>
                <w:sz w:val="24"/>
                <w:szCs w:val="24"/>
                <w:lang w:val="id-ID"/>
              </w:rPr>
              <w:t xml:space="preserve"> dan/atau</w:t>
            </w:r>
            <w:r w:rsidRPr="00051F22">
              <w:rPr>
                <w:rFonts w:ascii="Footlight MT Light" w:hAnsi="Footlight MT Light"/>
                <w:sz w:val="24"/>
                <w:szCs w:val="24"/>
              </w:rPr>
              <w:t xml:space="preserve"> penyesuaian harga</w:t>
            </w:r>
            <w:r w:rsidRPr="00051F22">
              <w:rPr>
                <w:rFonts w:ascii="Footlight MT Light" w:hAnsi="Footlight MT Light"/>
                <w:sz w:val="24"/>
                <w:szCs w:val="24"/>
                <w:lang w:val="id-ID"/>
              </w:rPr>
              <w:t>.</w:t>
            </w:r>
          </w:p>
          <w:p w:rsidR="00590A19" w:rsidRPr="00D02470" w:rsidRDefault="00590A19" w:rsidP="00590A19">
            <w:pPr>
              <w:keepNext/>
              <w:keepLines/>
              <w:ind w:left="885" w:hanging="425"/>
              <w:jc w:val="both"/>
              <w:outlineLvl w:val="2"/>
              <w:rPr>
                <w:rFonts w:ascii="Footlight MT Light" w:hAnsi="Footlight MT Light"/>
                <w:sz w:val="24"/>
                <w:szCs w:val="24"/>
                <w:lang w:val="sv-SE"/>
              </w:rPr>
            </w:pPr>
          </w:p>
          <w:p w:rsidR="00590A19" w:rsidRPr="00221830" w:rsidRDefault="00590A19" w:rsidP="00CD648E">
            <w:pPr>
              <w:numPr>
                <w:ilvl w:val="0"/>
                <w:numId w:val="31"/>
              </w:numPr>
              <w:ind w:left="601" w:hanging="732"/>
              <w:jc w:val="both"/>
              <w:rPr>
                <w:rFonts w:ascii="Footlight MT Light" w:hAnsi="Footlight MT Light"/>
                <w:sz w:val="24"/>
                <w:szCs w:val="24"/>
                <w:lang w:val="id-ID"/>
              </w:rPr>
            </w:pPr>
            <w:r w:rsidRPr="00221830">
              <w:rPr>
                <w:rFonts w:ascii="Footlight MT Light" w:hAnsi="Footlight MT Light"/>
                <w:sz w:val="24"/>
                <w:szCs w:val="24"/>
                <w:lang w:val="fi-FI"/>
              </w:rPr>
              <w:t xml:space="preserve">Untuk kepentingan </w:t>
            </w:r>
            <w:r w:rsidRPr="00221830">
              <w:rPr>
                <w:rFonts w:ascii="Footlight MT Light" w:hAnsi="Footlight MT Light"/>
                <w:sz w:val="24"/>
                <w:szCs w:val="24"/>
                <w:lang w:val="id-ID"/>
              </w:rPr>
              <w:t>perubahan kontrak</w:t>
            </w:r>
            <w:r w:rsidRPr="00221830">
              <w:rPr>
                <w:rFonts w:ascii="Footlight MT Light" w:hAnsi="Footlight MT Light"/>
                <w:sz w:val="24"/>
                <w:szCs w:val="24"/>
                <w:lang w:val="fi-FI"/>
              </w:rPr>
              <w:t xml:space="preserve">, PA/KPA dapat membentuk </w:t>
            </w:r>
            <w:r w:rsidRPr="00221830">
              <w:rPr>
                <w:rFonts w:ascii="Footlight MT Light" w:hAnsi="Footlight MT Light"/>
                <w:sz w:val="24"/>
                <w:szCs w:val="24"/>
                <w:lang w:val="fi-FI"/>
              </w:rPr>
              <w:lastRenderedPageBreak/>
              <w:t>Panitia</w:t>
            </w:r>
            <w:r w:rsidRPr="00051F22">
              <w:rPr>
                <w:rFonts w:ascii="Footlight MT Light" w:hAnsi="Footlight MT Light"/>
                <w:sz w:val="24"/>
                <w:szCs w:val="24"/>
                <w:lang w:val="id-ID"/>
              </w:rPr>
              <w:t>/Pejabat</w:t>
            </w:r>
            <w:r w:rsidRPr="00051F22">
              <w:rPr>
                <w:rFonts w:ascii="Footlight MT Light" w:hAnsi="Footlight MT Light"/>
                <w:sz w:val="24"/>
                <w:szCs w:val="24"/>
                <w:lang w:val="fi-FI"/>
              </w:rPr>
              <w:t xml:space="preserve"> Peneliti Pelaksanaan Kontrak atas usul PPK</w:t>
            </w:r>
            <w:r w:rsidRPr="00051F22">
              <w:rPr>
                <w:rFonts w:ascii="Footlight MT Light" w:hAnsi="Footlight MT Light"/>
                <w:sz w:val="24"/>
                <w:szCs w:val="24"/>
                <w:lang w:val="id-ID"/>
              </w:rPr>
              <w:t>.</w:t>
            </w:r>
          </w:p>
          <w:p w:rsidR="00590A19" w:rsidRPr="00221830" w:rsidRDefault="00590A19" w:rsidP="00590A19">
            <w:pPr>
              <w:pStyle w:val="ListParagraph"/>
              <w:keepNext/>
              <w:keepLines/>
              <w:tabs>
                <w:tab w:val="left" w:pos="695"/>
              </w:tabs>
              <w:ind w:left="601" w:hanging="732"/>
              <w:jc w:val="both"/>
              <w:outlineLvl w:val="2"/>
              <w:rPr>
                <w:rFonts w:ascii="Footlight MT Light" w:hAnsi="Footlight MT Light"/>
                <w:lang w:val="sv-SE"/>
              </w:rPr>
            </w:pPr>
          </w:p>
        </w:tc>
      </w:tr>
      <w:tr w:rsidR="00590A19" w:rsidRPr="0070056F" w:rsidTr="00590A19">
        <w:trPr>
          <w:trHeight w:val="561"/>
        </w:trPr>
        <w:tc>
          <w:tcPr>
            <w:tcW w:w="2268" w:type="dxa"/>
          </w:tcPr>
          <w:p w:rsidR="00590A19" w:rsidRPr="00221830" w:rsidRDefault="00590A19" w:rsidP="00CD648E">
            <w:pPr>
              <w:numPr>
                <w:ilvl w:val="0"/>
                <w:numId w:val="4"/>
              </w:numPr>
              <w:tabs>
                <w:tab w:val="left" w:pos="318"/>
              </w:tabs>
              <w:ind w:left="318" w:hanging="426"/>
              <w:rPr>
                <w:rFonts w:ascii="Footlight MT Light" w:hAnsi="Footlight MT Light" w:cs="Arial"/>
                <w:b/>
                <w:sz w:val="24"/>
                <w:szCs w:val="24"/>
              </w:rPr>
            </w:pPr>
            <w:bookmarkStart w:id="34" w:name="_Toc280600285"/>
            <w:r w:rsidRPr="00221830">
              <w:rPr>
                <w:rFonts w:ascii="Footlight MT Light" w:hAnsi="Footlight MT Light"/>
                <w:b/>
                <w:sz w:val="24"/>
                <w:szCs w:val="24"/>
                <w:lang w:val="fi-FI"/>
              </w:rPr>
              <w:lastRenderedPageBreak/>
              <w:t>Perubahan Pekerjaan</w:t>
            </w:r>
            <w:bookmarkEnd w:id="34"/>
          </w:p>
        </w:tc>
        <w:tc>
          <w:tcPr>
            <w:tcW w:w="7655" w:type="dxa"/>
            <w:gridSpan w:val="2"/>
          </w:tcPr>
          <w:p w:rsidR="00590A19" w:rsidRPr="00221830" w:rsidRDefault="00590A19" w:rsidP="00CD648E">
            <w:pPr>
              <w:numPr>
                <w:ilvl w:val="0"/>
                <w:numId w:val="32"/>
              </w:numPr>
              <w:ind w:left="601" w:hanging="732"/>
              <w:jc w:val="both"/>
              <w:rPr>
                <w:rFonts w:ascii="Footlight MT Light" w:hAnsi="Footlight MT Light"/>
                <w:i/>
                <w:color w:val="FF0000"/>
                <w:sz w:val="24"/>
                <w:szCs w:val="24"/>
                <w:lang w:val="sv-SE"/>
              </w:rPr>
            </w:pPr>
            <w:r w:rsidRPr="00051F22">
              <w:rPr>
                <w:rFonts w:ascii="Footlight MT Light" w:hAnsi="Footlight MT Light"/>
                <w:i/>
                <w:color w:val="FF0000"/>
                <w:sz w:val="24"/>
                <w:szCs w:val="24"/>
                <w:lang w:val="fi-FI"/>
              </w:rPr>
              <w:t xml:space="preserve">[Untuk pekerjaan yang menggunakan Kontrak Harga Satuan atau Kontrak Gabungan Lump Sum dan Harga Satuan pada bagian harga satuan, apabila terdapat perbedaan yang signifikan antara kondisi </w:t>
            </w:r>
            <w:r w:rsidRPr="00051F22">
              <w:rPr>
                <w:rFonts w:ascii="Footlight MT Light" w:hAnsi="Footlight MT Light"/>
                <w:i/>
                <w:color w:val="FF0000"/>
                <w:sz w:val="24"/>
                <w:szCs w:val="24"/>
                <w:lang w:val="id-ID"/>
              </w:rPr>
              <w:t>lokasi pekerjaan</w:t>
            </w:r>
            <w:r w:rsidRPr="00051F22">
              <w:rPr>
                <w:rFonts w:ascii="Footlight MT Light" w:hAnsi="Footlight MT Light"/>
                <w:i/>
                <w:color w:val="FF0000"/>
                <w:sz w:val="24"/>
                <w:szCs w:val="24"/>
              </w:rPr>
              <w:t>/lapangan</w:t>
            </w:r>
            <w:r w:rsidRPr="00051F22">
              <w:rPr>
                <w:rFonts w:ascii="Footlight MT Light" w:hAnsi="Footlight MT Light"/>
                <w:i/>
                <w:color w:val="FF0000"/>
                <w:sz w:val="24"/>
                <w:szCs w:val="24"/>
                <w:lang w:val="fi-FI"/>
              </w:rPr>
              <w:t xml:space="preserve"> pada</w:t>
            </w:r>
            <w:r w:rsidRPr="00051F22">
              <w:rPr>
                <w:rFonts w:ascii="Footlight MT Light" w:hAnsi="Footlight MT Light"/>
                <w:i/>
                <w:color w:val="FF0000"/>
                <w:sz w:val="24"/>
                <w:szCs w:val="24"/>
                <w:lang w:val="sv-SE"/>
              </w:rPr>
              <w:t xml:space="preserve"> saat pelaksanaan dengan gambar dan spesifikasi yang ditentukan dalam Kontrak, maka:</w:t>
            </w:r>
          </w:p>
          <w:p w:rsidR="00590A19" w:rsidRPr="00221830" w:rsidRDefault="00590A19" w:rsidP="00CD648E">
            <w:pPr>
              <w:numPr>
                <w:ilvl w:val="0"/>
                <w:numId w:val="33"/>
              </w:numPr>
              <w:ind w:left="885" w:hanging="284"/>
              <w:jc w:val="both"/>
              <w:rPr>
                <w:rFonts w:ascii="Footlight MT Light" w:hAnsi="Footlight MT Light"/>
                <w:i/>
                <w:color w:val="FF0000"/>
                <w:sz w:val="24"/>
                <w:szCs w:val="24"/>
                <w:lang w:val="sv-SE"/>
              </w:rPr>
            </w:pPr>
            <w:r w:rsidRPr="00051F22">
              <w:rPr>
                <w:rFonts w:ascii="Footlight MT Light" w:hAnsi="Footlight MT Light"/>
                <w:i/>
                <w:color w:val="FF0000"/>
                <w:sz w:val="24"/>
                <w:szCs w:val="24"/>
                <w:lang w:val="id-ID"/>
              </w:rPr>
              <w:t>PPK</w:t>
            </w:r>
            <w:r w:rsidRPr="00051F22">
              <w:rPr>
                <w:rFonts w:ascii="Footlight MT Light" w:hAnsi="Footlight MT Light"/>
                <w:i/>
                <w:color w:val="FF0000"/>
                <w:sz w:val="24"/>
                <w:szCs w:val="24"/>
                <w:lang w:val="sv-SE"/>
              </w:rPr>
              <w:t xml:space="preserve"> bersama penyedia dapat melakukan perubahan kontrak yang meliputi antara lain:</w:t>
            </w:r>
          </w:p>
          <w:p w:rsidR="00590A19" w:rsidRPr="00221830" w:rsidRDefault="00590A19" w:rsidP="00CD648E">
            <w:pPr>
              <w:numPr>
                <w:ilvl w:val="0"/>
                <w:numId w:val="80"/>
              </w:numPr>
              <w:ind w:left="1310" w:hanging="425"/>
              <w:jc w:val="both"/>
              <w:rPr>
                <w:rFonts w:ascii="Footlight MT Light" w:hAnsi="Footlight MT Light"/>
                <w:i/>
                <w:color w:val="FF0000"/>
                <w:sz w:val="24"/>
                <w:szCs w:val="24"/>
                <w:lang w:val="id-ID"/>
              </w:rPr>
            </w:pPr>
            <w:r w:rsidRPr="00051F22">
              <w:rPr>
                <w:rFonts w:ascii="Footlight MT Light" w:hAnsi="Footlight MT Light"/>
                <w:i/>
                <w:color w:val="FF0000"/>
                <w:sz w:val="24"/>
                <w:szCs w:val="24"/>
                <w:lang w:val="id-ID"/>
              </w:rPr>
              <w:t>menambah atau mengurangi volume pekerjaan yang tercantum dalam kontrak</w:t>
            </w:r>
            <w:r w:rsidRPr="00051F22">
              <w:rPr>
                <w:rFonts w:ascii="Footlight MT Light" w:hAnsi="Footlight MT Light"/>
                <w:i/>
                <w:color w:val="FF0000"/>
                <w:sz w:val="24"/>
                <w:szCs w:val="24"/>
                <w:lang w:val="nl-NL"/>
              </w:rPr>
              <w:t>;</w:t>
            </w:r>
            <w:r w:rsidRPr="00051F22">
              <w:rPr>
                <w:rFonts w:ascii="Footlight MT Light" w:hAnsi="Footlight MT Light"/>
                <w:i/>
                <w:color w:val="FF0000"/>
                <w:sz w:val="24"/>
                <w:szCs w:val="24"/>
                <w:lang w:val="id-ID"/>
              </w:rPr>
              <w:t xml:space="preserve">  </w:t>
            </w:r>
          </w:p>
          <w:p w:rsidR="00590A19" w:rsidRPr="00221830" w:rsidRDefault="00590A19" w:rsidP="00CD648E">
            <w:pPr>
              <w:numPr>
                <w:ilvl w:val="0"/>
                <w:numId w:val="80"/>
              </w:numPr>
              <w:ind w:left="1310" w:hanging="425"/>
              <w:jc w:val="both"/>
              <w:rPr>
                <w:rFonts w:ascii="Footlight MT Light" w:hAnsi="Footlight MT Light"/>
                <w:i/>
                <w:color w:val="FF0000"/>
                <w:sz w:val="24"/>
                <w:szCs w:val="24"/>
                <w:lang w:val="id-ID"/>
              </w:rPr>
            </w:pPr>
            <w:r w:rsidRPr="00051F22">
              <w:rPr>
                <w:rFonts w:ascii="Footlight MT Light" w:hAnsi="Footlight MT Light"/>
                <w:i/>
                <w:color w:val="FF0000"/>
                <w:sz w:val="24"/>
                <w:szCs w:val="24"/>
                <w:lang w:val="id-ID"/>
              </w:rPr>
              <w:t>mengurangi atau menambah jenis pekerjaan</w:t>
            </w:r>
            <w:r w:rsidRPr="00051F22">
              <w:rPr>
                <w:rFonts w:ascii="Footlight MT Light" w:hAnsi="Footlight MT Light"/>
                <w:i/>
                <w:color w:val="FF0000"/>
                <w:sz w:val="24"/>
                <w:szCs w:val="24"/>
                <w:lang w:val="nl-NL"/>
              </w:rPr>
              <w:t>;</w:t>
            </w:r>
          </w:p>
          <w:p w:rsidR="00590A19" w:rsidRPr="00221830" w:rsidRDefault="00590A19" w:rsidP="00CD648E">
            <w:pPr>
              <w:numPr>
                <w:ilvl w:val="0"/>
                <w:numId w:val="80"/>
              </w:numPr>
              <w:ind w:left="1310" w:hanging="425"/>
              <w:jc w:val="both"/>
              <w:rPr>
                <w:rFonts w:ascii="Footlight MT Light" w:hAnsi="Footlight MT Light"/>
                <w:i/>
                <w:color w:val="FF0000"/>
                <w:sz w:val="24"/>
                <w:szCs w:val="24"/>
                <w:lang w:val="id-ID"/>
              </w:rPr>
            </w:pPr>
            <w:r w:rsidRPr="00051F22">
              <w:rPr>
                <w:rFonts w:ascii="Footlight MT Light" w:hAnsi="Footlight MT Light"/>
                <w:i/>
                <w:color w:val="FF0000"/>
                <w:sz w:val="24"/>
                <w:szCs w:val="24"/>
                <w:lang w:val="id-ID"/>
              </w:rPr>
              <w:t>mengubah spesifikasi teknis dan gambar pekerjaan sesuai dengan kebutuhan lokasi pekerjaan</w:t>
            </w:r>
            <w:r w:rsidRPr="00051F22">
              <w:rPr>
                <w:rFonts w:ascii="Footlight MT Light" w:hAnsi="Footlight MT Light"/>
                <w:i/>
                <w:color w:val="FF0000"/>
                <w:sz w:val="24"/>
                <w:szCs w:val="24"/>
                <w:lang w:val="nl-NL"/>
              </w:rPr>
              <w:t>; dan/atau</w:t>
            </w:r>
          </w:p>
          <w:p w:rsidR="00590A19" w:rsidRPr="00221830" w:rsidRDefault="00590A19" w:rsidP="00CD648E">
            <w:pPr>
              <w:numPr>
                <w:ilvl w:val="0"/>
                <w:numId w:val="80"/>
              </w:numPr>
              <w:ind w:left="1310" w:hanging="425"/>
              <w:jc w:val="both"/>
              <w:rPr>
                <w:rFonts w:ascii="Footlight MT Light" w:hAnsi="Footlight MT Light"/>
                <w:i/>
                <w:color w:val="FF0000"/>
                <w:sz w:val="24"/>
                <w:szCs w:val="24"/>
                <w:lang w:val="fi-FI"/>
              </w:rPr>
            </w:pPr>
            <w:r w:rsidRPr="00051F22">
              <w:rPr>
                <w:rFonts w:ascii="Footlight MT Light" w:hAnsi="Footlight MT Light"/>
                <w:i/>
                <w:color w:val="FF0000"/>
                <w:sz w:val="24"/>
                <w:szCs w:val="24"/>
                <w:lang w:val="id-ID"/>
              </w:rPr>
              <w:t xml:space="preserve">melaksanakan pekerjaan tambah yang belum tercantum dalam kontrak </w:t>
            </w:r>
            <w:r w:rsidRPr="00051F22">
              <w:rPr>
                <w:rFonts w:ascii="Footlight MT Light" w:hAnsi="Footlight MT Light"/>
                <w:i/>
                <w:color w:val="FF0000"/>
                <w:sz w:val="24"/>
                <w:szCs w:val="24"/>
                <w:lang w:val="sv-SE"/>
              </w:rPr>
              <w:t>yang diperlukan untuk</w:t>
            </w:r>
            <w:r w:rsidRPr="00051F22">
              <w:rPr>
                <w:rFonts w:ascii="Footlight MT Light" w:hAnsi="Footlight MT Light"/>
                <w:i/>
                <w:color w:val="FF0000"/>
                <w:sz w:val="24"/>
                <w:szCs w:val="24"/>
                <w:lang w:val="fi-FI"/>
              </w:rPr>
              <w:t xml:space="preserve"> menyelesaikan seluruh pekerjaan.</w:t>
            </w:r>
          </w:p>
          <w:p w:rsidR="00590A19" w:rsidRPr="00221830" w:rsidRDefault="00590A19" w:rsidP="00CD648E">
            <w:pPr>
              <w:numPr>
                <w:ilvl w:val="0"/>
                <w:numId w:val="33"/>
              </w:numPr>
              <w:ind w:left="885" w:hanging="284"/>
              <w:jc w:val="both"/>
              <w:rPr>
                <w:rFonts w:ascii="Footlight MT Light" w:hAnsi="Footlight MT Light"/>
                <w:i/>
                <w:color w:val="FF0000"/>
                <w:sz w:val="24"/>
                <w:szCs w:val="24"/>
                <w:lang w:val="id-ID"/>
              </w:rPr>
            </w:pPr>
            <w:r w:rsidRPr="00051F22">
              <w:rPr>
                <w:rFonts w:ascii="Footlight MT Light" w:hAnsi="Footlight MT Light"/>
                <w:i/>
                <w:color w:val="FF0000"/>
                <w:sz w:val="24"/>
                <w:szCs w:val="24"/>
                <w:lang w:val="id-ID"/>
              </w:rPr>
              <w:t>Pekerjaan tambah harus mempertimbangkan tersedianya anggaran dan paling tinggi 10% (sepuluh perseratus) dari nilai kontrak awal.</w:t>
            </w:r>
          </w:p>
          <w:p w:rsidR="00590A19" w:rsidRPr="00221830" w:rsidRDefault="00590A19" w:rsidP="00CD648E">
            <w:pPr>
              <w:numPr>
                <w:ilvl w:val="0"/>
                <w:numId w:val="33"/>
              </w:numPr>
              <w:ind w:left="885" w:hanging="284"/>
              <w:jc w:val="both"/>
              <w:rPr>
                <w:rFonts w:ascii="Footlight MT Light" w:hAnsi="Footlight MT Light"/>
                <w:i/>
                <w:color w:val="FF0000"/>
                <w:sz w:val="24"/>
                <w:szCs w:val="24"/>
                <w:lang w:val="id-ID"/>
              </w:rPr>
            </w:pPr>
            <w:r w:rsidRPr="00051F22">
              <w:rPr>
                <w:rFonts w:ascii="Footlight MT Light" w:hAnsi="Footlight MT Light"/>
                <w:i/>
                <w:color w:val="FF0000"/>
                <w:sz w:val="24"/>
                <w:szCs w:val="24"/>
                <w:lang w:val="id-ID"/>
              </w:rPr>
              <w:t>Perintah perubahan pekerjaan dibuat oleh PPK secara tertulis kepada penyedia kemudian dilanjutkan dengan negosiasi teknis dan harga dengan tetap mengacu pada ketentuan yang tercantum dalam kontrak awal.</w:t>
            </w:r>
          </w:p>
          <w:p w:rsidR="00590A19" w:rsidRPr="00221830" w:rsidRDefault="00590A19" w:rsidP="00CD648E">
            <w:pPr>
              <w:numPr>
                <w:ilvl w:val="0"/>
                <w:numId w:val="33"/>
              </w:numPr>
              <w:ind w:left="885" w:hanging="284"/>
              <w:jc w:val="both"/>
              <w:rPr>
                <w:rFonts w:ascii="Footlight MT Light" w:hAnsi="Footlight MT Light"/>
                <w:i/>
                <w:color w:val="FF0000"/>
                <w:sz w:val="24"/>
                <w:szCs w:val="24"/>
                <w:lang w:val="id-ID"/>
              </w:rPr>
            </w:pPr>
            <w:r w:rsidRPr="00051F22">
              <w:rPr>
                <w:rFonts w:ascii="Footlight MT Light" w:hAnsi="Footlight MT Light"/>
                <w:i/>
                <w:color w:val="FF0000"/>
                <w:sz w:val="24"/>
                <w:szCs w:val="24"/>
                <w:lang w:val="id-ID"/>
              </w:rPr>
              <w:t>Hasil negosiasi tersebut dituangkan dalam Berita Acara sebagai dasar penyusunan adendum kontrak.</w:t>
            </w:r>
            <w:r w:rsidRPr="00051F22">
              <w:rPr>
                <w:rFonts w:ascii="Footlight MT Light" w:hAnsi="Footlight MT Light"/>
                <w:i/>
                <w:color w:val="FF0000"/>
                <w:sz w:val="24"/>
                <w:szCs w:val="24"/>
              </w:rPr>
              <w:t>]</w:t>
            </w:r>
          </w:p>
          <w:p w:rsidR="00590A19" w:rsidRPr="00221830" w:rsidRDefault="00590A19" w:rsidP="00590A19">
            <w:pPr>
              <w:pStyle w:val="ListParagraph"/>
              <w:keepNext/>
              <w:keepLines/>
              <w:ind w:hanging="425"/>
              <w:outlineLvl w:val="2"/>
              <w:rPr>
                <w:rFonts w:ascii="Footlight MT Light" w:hAnsi="Footlight MT Light"/>
                <w:color w:val="FF0000"/>
                <w:lang w:val="id-ID"/>
              </w:rPr>
            </w:pPr>
          </w:p>
          <w:p w:rsidR="00590A19" w:rsidRPr="00221830" w:rsidRDefault="00590A19" w:rsidP="00CD648E">
            <w:pPr>
              <w:numPr>
                <w:ilvl w:val="0"/>
                <w:numId w:val="32"/>
              </w:numPr>
              <w:ind w:left="601" w:hanging="732"/>
              <w:jc w:val="both"/>
              <w:rPr>
                <w:rFonts w:ascii="Footlight MT Light" w:hAnsi="Footlight MT Light"/>
                <w:i/>
                <w:color w:val="FF0000"/>
                <w:sz w:val="24"/>
                <w:szCs w:val="24"/>
                <w:lang w:val="id-ID"/>
              </w:rPr>
            </w:pPr>
            <w:r w:rsidRPr="00051F22">
              <w:rPr>
                <w:rFonts w:ascii="Footlight MT Light" w:hAnsi="Footlight MT Light"/>
                <w:i/>
                <w:color w:val="FF0000"/>
                <w:sz w:val="24"/>
                <w:szCs w:val="24"/>
                <w:lang w:val="fi-FI"/>
              </w:rPr>
              <w:t>[Untuk pekerjaan yang menggunakan Kontrak Lump Sum atau Kontrak Gabungan Lump Sum dan Harga Satuan pada bagian Lump Sum, tidak dapat dilakukan perubahan kontrak.]</w:t>
            </w:r>
          </w:p>
          <w:p w:rsidR="00590A19" w:rsidRPr="00221830" w:rsidRDefault="00590A19" w:rsidP="00590A19">
            <w:pPr>
              <w:pStyle w:val="ListParagraph"/>
              <w:keepNext/>
              <w:keepLines/>
              <w:tabs>
                <w:tab w:val="left" w:pos="695"/>
              </w:tabs>
              <w:ind w:left="601" w:hanging="732"/>
              <w:jc w:val="both"/>
              <w:outlineLvl w:val="2"/>
              <w:rPr>
                <w:rFonts w:ascii="Footlight MT Light" w:hAnsi="Footlight MT Light"/>
                <w:lang w:val="sv-SE"/>
              </w:rPr>
            </w:pPr>
          </w:p>
        </w:tc>
      </w:tr>
      <w:tr w:rsidR="00590A19" w:rsidRPr="0070056F" w:rsidTr="00590A19">
        <w:trPr>
          <w:trHeight w:val="561"/>
        </w:trPr>
        <w:tc>
          <w:tcPr>
            <w:tcW w:w="2268" w:type="dxa"/>
          </w:tcPr>
          <w:p w:rsidR="00590A19" w:rsidRPr="00221830" w:rsidRDefault="00590A19" w:rsidP="00CD648E">
            <w:pPr>
              <w:numPr>
                <w:ilvl w:val="0"/>
                <w:numId w:val="4"/>
              </w:numPr>
              <w:tabs>
                <w:tab w:val="left" w:pos="318"/>
              </w:tabs>
              <w:ind w:left="318" w:hanging="426"/>
              <w:rPr>
                <w:rFonts w:ascii="Footlight MT Light" w:hAnsi="Footlight MT Light" w:cs="Arial"/>
                <w:b/>
                <w:sz w:val="24"/>
                <w:szCs w:val="24"/>
              </w:rPr>
            </w:pPr>
            <w:bookmarkStart w:id="35" w:name="_Toc280600286"/>
            <w:r w:rsidRPr="00221830">
              <w:rPr>
                <w:rFonts w:ascii="Footlight MT Light" w:hAnsi="Footlight MT Light"/>
                <w:b/>
                <w:sz w:val="24"/>
                <w:szCs w:val="24"/>
                <w:lang w:val="fi-FI"/>
              </w:rPr>
              <w:t>Perubahan Jadwal Pelaksanaan Pekerjaan</w:t>
            </w:r>
            <w:bookmarkEnd w:id="35"/>
          </w:p>
        </w:tc>
        <w:tc>
          <w:tcPr>
            <w:tcW w:w="7655" w:type="dxa"/>
            <w:gridSpan w:val="2"/>
          </w:tcPr>
          <w:p w:rsidR="00590A19" w:rsidRPr="00221830" w:rsidRDefault="00590A19" w:rsidP="00CD648E">
            <w:pPr>
              <w:numPr>
                <w:ilvl w:val="0"/>
                <w:numId w:val="34"/>
              </w:numPr>
              <w:ind w:left="601" w:hanging="732"/>
              <w:jc w:val="both"/>
              <w:rPr>
                <w:rFonts w:ascii="Footlight MT Light" w:hAnsi="Footlight MT Light"/>
                <w:i/>
                <w:color w:val="FF0000"/>
                <w:sz w:val="24"/>
                <w:szCs w:val="24"/>
                <w:lang w:val="id-ID"/>
              </w:rPr>
            </w:pPr>
            <w:r w:rsidRPr="00051F22">
              <w:rPr>
                <w:rFonts w:ascii="Footlight MT Light" w:hAnsi="Footlight MT Light"/>
                <w:i/>
                <w:color w:val="FF0000"/>
                <w:sz w:val="24"/>
                <w:szCs w:val="24"/>
                <w:lang w:val="fi-FI"/>
              </w:rPr>
              <w:t xml:space="preserve">[Untuk pekerjaan yang menggunakan Kontrak Harga Satuan atau Kontrak Gabungan Lump Sum dan Harga Satuan pada bagian harga satuan, </w:t>
            </w:r>
            <w:r w:rsidRPr="00051F22">
              <w:rPr>
                <w:rFonts w:ascii="Footlight MT Light" w:hAnsi="Footlight MT Light"/>
                <w:i/>
                <w:color w:val="FF0000"/>
                <w:sz w:val="24"/>
                <w:szCs w:val="24"/>
              </w:rPr>
              <w:t xml:space="preserve">perubahan jadwal dalam hal terjadi </w:t>
            </w:r>
            <w:r w:rsidRPr="00051F22">
              <w:rPr>
                <w:rFonts w:ascii="Footlight MT Light" w:hAnsi="Footlight MT Light"/>
                <w:i/>
                <w:color w:val="FF0000"/>
                <w:sz w:val="24"/>
                <w:szCs w:val="24"/>
                <w:lang w:val="fi-FI"/>
              </w:rPr>
              <w:t>perpanjangan</w:t>
            </w:r>
            <w:r w:rsidRPr="00051F22">
              <w:rPr>
                <w:rFonts w:ascii="Footlight MT Light" w:hAnsi="Footlight MT Light"/>
                <w:i/>
                <w:color w:val="FF0000"/>
                <w:sz w:val="24"/>
                <w:szCs w:val="24"/>
                <w:lang w:val="id-ID"/>
              </w:rPr>
              <w:t xml:space="preserve"> waktu pelaksanaan dapat diberikan oleh </w:t>
            </w:r>
            <w:r w:rsidRPr="00051F22">
              <w:rPr>
                <w:rFonts w:ascii="Footlight MT Light" w:hAnsi="Footlight MT Light"/>
                <w:i/>
                <w:iCs/>
                <w:color w:val="FF0000"/>
                <w:sz w:val="24"/>
                <w:szCs w:val="24"/>
                <w:lang w:val="id-ID"/>
              </w:rPr>
              <w:t xml:space="preserve">PPK </w:t>
            </w:r>
            <w:r w:rsidRPr="00051F22">
              <w:rPr>
                <w:rFonts w:ascii="Footlight MT Light" w:hAnsi="Footlight MT Light"/>
                <w:i/>
                <w:color w:val="FF0000"/>
                <w:sz w:val="24"/>
                <w:szCs w:val="24"/>
                <w:lang w:val="id-ID"/>
              </w:rPr>
              <w:t>atas pertimbangan yang layak dan wajar untuk hal-hal sebagai berikut:</w:t>
            </w:r>
          </w:p>
          <w:p w:rsidR="00590A19" w:rsidRPr="00221830" w:rsidRDefault="00590A19" w:rsidP="00CD648E">
            <w:pPr>
              <w:numPr>
                <w:ilvl w:val="0"/>
                <w:numId w:val="35"/>
              </w:numPr>
              <w:ind w:left="885" w:hanging="284"/>
              <w:jc w:val="both"/>
              <w:rPr>
                <w:rFonts w:ascii="Footlight MT Light" w:hAnsi="Footlight MT Light"/>
                <w:i/>
                <w:color w:val="FF0000"/>
                <w:sz w:val="24"/>
                <w:szCs w:val="24"/>
                <w:lang w:val="id-ID"/>
              </w:rPr>
            </w:pPr>
            <w:r w:rsidRPr="00051F22">
              <w:rPr>
                <w:rFonts w:ascii="Footlight MT Light" w:hAnsi="Footlight MT Light"/>
                <w:i/>
                <w:color w:val="FF0000"/>
                <w:sz w:val="24"/>
                <w:szCs w:val="24"/>
                <w:lang w:val="id-ID"/>
              </w:rPr>
              <w:t>pekerjaan tambah;</w:t>
            </w:r>
          </w:p>
          <w:p w:rsidR="00590A19" w:rsidRPr="00221830" w:rsidRDefault="00590A19" w:rsidP="00CD648E">
            <w:pPr>
              <w:numPr>
                <w:ilvl w:val="0"/>
                <w:numId w:val="35"/>
              </w:numPr>
              <w:ind w:left="885" w:hanging="284"/>
              <w:jc w:val="both"/>
              <w:rPr>
                <w:rFonts w:ascii="Footlight MT Light" w:hAnsi="Footlight MT Light"/>
                <w:i/>
                <w:color w:val="FF0000"/>
                <w:sz w:val="24"/>
                <w:szCs w:val="24"/>
                <w:lang w:val="id-ID"/>
              </w:rPr>
            </w:pPr>
            <w:r w:rsidRPr="00051F22">
              <w:rPr>
                <w:rFonts w:ascii="Footlight MT Light" w:hAnsi="Footlight MT Light"/>
                <w:i/>
                <w:color w:val="FF0000"/>
                <w:sz w:val="24"/>
                <w:szCs w:val="24"/>
                <w:lang w:val="id-ID"/>
              </w:rPr>
              <w:t>perubahan disain;</w:t>
            </w:r>
          </w:p>
          <w:p w:rsidR="00590A19" w:rsidRPr="00221830" w:rsidRDefault="00590A19" w:rsidP="00CD648E">
            <w:pPr>
              <w:numPr>
                <w:ilvl w:val="0"/>
                <w:numId w:val="35"/>
              </w:numPr>
              <w:ind w:left="885" w:hanging="284"/>
              <w:jc w:val="both"/>
              <w:rPr>
                <w:rFonts w:ascii="Footlight MT Light" w:hAnsi="Footlight MT Light"/>
                <w:i/>
                <w:color w:val="FF0000"/>
                <w:sz w:val="24"/>
                <w:szCs w:val="24"/>
                <w:lang w:val="id-ID"/>
              </w:rPr>
            </w:pPr>
            <w:r w:rsidRPr="00051F22">
              <w:rPr>
                <w:rFonts w:ascii="Footlight MT Light" w:hAnsi="Footlight MT Light"/>
                <w:i/>
                <w:color w:val="FF0000"/>
                <w:sz w:val="24"/>
                <w:szCs w:val="24"/>
                <w:lang w:val="id-ID"/>
              </w:rPr>
              <w:t>keterlambatan yang disebabkan oleh PPK;</w:t>
            </w:r>
          </w:p>
          <w:p w:rsidR="00590A19" w:rsidRPr="00221830" w:rsidRDefault="00590A19" w:rsidP="00CD648E">
            <w:pPr>
              <w:numPr>
                <w:ilvl w:val="0"/>
                <w:numId w:val="35"/>
              </w:numPr>
              <w:ind w:left="885" w:hanging="284"/>
              <w:jc w:val="both"/>
              <w:rPr>
                <w:rFonts w:ascii="Footlight MT Light" w:hAnsi="Footlight MT Light"/>
                <w:i/>
                <w:color w:val="FF0000"/>
                <w:sz w:val="24"/>
                <w:szCs w:val="24"/>
                <w:lang w:val="id-ID"/>
              </w:rPr>
            </w:pPr>
            <w:r w:rsidRPr="00051F22">
              <w:rPr>
                <w:rFonts w:ascii="Footlight MT Light" w:hAnsi="Footlight MT Light"/>
                <w:i/>
                <w:color w:val="FF0000"/>
                <w:sz w:val="24"/>
                <w:szCs w:val="24"/>
                <w:lang w:val="id-ID"/>
              </w:rPr>
              <w:t>masalah yang timbul di luar kendali penyedia; dan/atau</w:t>
            </w:r>
          </w:p>
          <w:p w:rsidR="00590A19" w:rsidRPr="00221830" w:rsidRDefault="00590A19" w:rsidP="00CD648E">
            <w:pPr>
              <w:numPr>
                <w:ilvl w:val="0"/>
                <w:numId w:val="35"/>
              </w:numPr>
              <w:ind w:left="885" w:hanging="284"/>
              <w:jc w:val="both"/>
              <w:rPr>
                <w:rFonts w:ascii="Footlight MT Light" w:hAnsi="Footlight MT Light"/>
                <w:i/>
                <w:color w:val="FF0000"/>
                <w:sz w:val="24"/>
                <w:szCs w:val="24"/>
                <w:lang w:val="id-ID"/>
              </w:rPr>
            </w:pPr>
            <w:r w:rsidRPr="00051F22">
              <w:rPr>
                <w:rFonts w:ascii="Footlight MT Light" w:hAnsi="Footlight MT Light"/>
                <w:i/>
                <w:color w:val="FF0000"/>
                <w:sz w:val="24"/>
                <w:szCs w:val="24"/>
                <w:lang w:val="id-ID"/>
              </w:rPr>
              <w:t>keadaan kahar.</w:t>
            </w:r>
            <w:r w:rsidRPr="00051F22">
              <w:rPr>
                <w:rFonts w:ascii="Footlight MT Light" w:hAnsi="Footlight MT Light"/>
                <w:i/>
                <w:color w:val="FF0000"/>
                <w:sz w:val="24"/>
                <w:szCs w:val="24"/>
              </w:rPr>
              <w:t>]</w:t>
            </w:r>
          </w:p>
          <w:p w:rsidR="00590A19" w:rsidRPr="00221830" w:rsidRDefault="00590A19" w:rsidP="00590A19">
            <w:pPr>
              <w:keepNext/>
              <w:keepLines/>
              <w:ind w:left="601" w:hanging="732"/>
              <w:jc w:val="both"/>
              <w:outlineLvl w:val="2"/>
              <w:rPr>
                <w:rFonts w:ascii="Footlight MT Light" w:hAnsi="Footlight MT Light"/>
                <w:color w:val="FF0000"/>
                <w:sz w:val="24"/>
                <w:szCs w:val="24"/>
                <w:lang w:val="id-ID"/>
              </w:rPr>
            </w:pPr>
          </w:p>
          <w:p w:rsidR="00590A19" w:rsidRPr="00221830" w:rsidRDefault="00590A19" w:rsidP="00590A19">
            <w:pPr>
              <w:ind w:left="601"/>
              <w:jc w:val="both"/>
              <w:rPr>
                <w:rFonts w:ascii="Footlight MT Light" w:hAnsi="Footlight MT Light"/>
                <w:i/>
                <w:color w:val="FF0000"/>
                <w:sz w:val="24"/>
                <w:szCs w:val="24"/>
                <w:lang w:val="id-ID"/>
              </w:rPr>
            </w:pPr>
            <w:r w:rsidRPr="00051F22">
              <w:rPr>
                <w:rFonts w:ascii="Footlight MT Light" w:hAnsi="Footlight MT Light"/>
                <w:i/>
                <w:color w:val="FF0000"/>
                <w:sz w:val="24"/>
                <w:szCs w:val="24"/>
                <w:lang w:val="fi-FI"/>
              </w:rPr>
              <w:t xml:space="preserve">[Untuk pekerjaan yang menggunakan Kontrak Lump Sum atau Kontrak Gabungan Lump Sum dan Harga Satuan pada bagian Lump Sum, </w:t>
            </w:r>
            <w:r w:rsidRPr="00051F22">
              <w:rPr>
                <w:rFonts w:ascii="Footlight MT Light" w:hAnsi="Footlight MT Light"/>
                <w:i/>
                <w:color w:val="FF0000"/>
                <w:sz w:val="24"/>
                <w:szCs w:val="24"/>
              </w:rPr>
              <w:t xml:space="preserve">perubahan jadwal dalam hal terjadi </w:t>
            </w:r>
            <w:r w:rsidRPr="00051F22">
              <w:rPr>
                <w:rFonts w:ascii="Footlight MT Light" w:hAnsi="Footlight MT Light"/>
                <w:i/>
                <w:color w:val="FF0000"/>
                <w:sz w:val="24"/>
                <w:szCs w:val="24"/>
                <w:lang w:val="fi-FI"/>
              </w:rPr>
              <w:t>perpanjangan</w:t>
            </w:r>
            <w:r w:rsidRPr="00051F22">
              <w:rPr>
                <w:rFonts w:ascii="Footlight MT Light" w:hAnsi="Footlight MT Light"/>
                <w:i/>
                <w:color w:val="FF0000"/>
                <w:sz w:val="24"/>
                <w:szCs w:val="24"/>
                <w:lang w:val="id-ID"/>
              </w:rPr>
              <w:t xml:space="preserve"> waktu pelaksanaan dapat diberikan oleh </w:t>
            </w:r>
            <w:r w:rsidRPr="00051F22">
              <w:rPr>
                <w:rFonts w:ascii="Footlight MT Light" w:hAnsi="Footlight MT Light"/>
                <w:i/>
                <w:iCs/>
                <w:color w:val="FF0000"/>
                <w:sz w:val="24"/>
                <w:szCs w:val="24"/>
                <w:lang w:val="id-ID"/>
              </w:rPr>
              <w:t xml:space="preserve">PPK </w:t>
            </w:r>
            <w:r w:rsidRPr="00051F22">
              <w:rPr>
                <w:rFonts w:ascii="Footlight MT Light" w:hAnsi="Footlight MT Light"/>
                <w:i/>
                <w:color w:val="FF0000"/>
                <w:sz w:val="24"/>
                <w:szCs w:val="24"/>
                <w:lang w:val="id-ID"/>
              </w:rPr>
              <w:t>atas pertimbangan yang layak dan wajar untuk hal-hal sebagai berikut:</w:t>
            </w:r>
          </w:p>
          <w:p w:rsidR="00590A19" w:rsidRPr="00221830" w:rsidRDefault="00590A19" w:rsidP="00CD648E">
            <w:pPr>
              <w:numPr>
                <w:ilvl w:val="0"/>
                <w:numId w:val="81"/>
              </w:numPr>
              <w:ind w:left="885" w:hanging="284"/>
              <w:jc w:val="both"/>
              <w:rPr>
                <w:rFonts w:ascii="Footlight MT Light" w:hAnsi="Footlight MT Light"/>
                <w:i/>
                <w:color w:val="FF0000"/>
                <w:sz w:val="24"/>
                <w:szCs w:val="24"/>
                <w:lang w:val="id-ID"/>
              </w:rPr>
            </w:pPr>
            <w:r w:rsidRPr="00051F22">
              <w:rPr>
                <w:rFonts w:ascii="Footlight MT Light" w:hAnsi="Footlight MT Light"/>
                <w:i/>
                <w:color w:val="FF0000"/>
                <w:sz w:val="24"/>
                <w:szCs w:val="24"/>
                <w:lang w:val="id-ID"/>
              </w:rPr>
              <w:t>keterlambatan yang disebabkan oleh PPK;</w:t>
            </w:r>
          </w:p>
          <w:p w:rsidR="00590A19" w:rsidRPr="00221830" w:rsidRDefault="00590A19" w:rsidP="00CD648E">
            <w:pPr>
              <w:numPr>
                <w:ilvl w:val="0"/>
                <w:numId w:val="81"/>
              </w:numPr>
              <w:ind w:left="885" w:hanging="284"/>
              <w:jc w:val="both"/>
              <w:rPr>
                <w:rFonts w:ascii="Footlight MT Light" w:hAnsi="Footlight MT Light"/>
                <w:i/>
                <w:color w:val="FF0000"/>
                <w:sz w:val="24"/>
                <w:szCs w:val="24"/>
                <w:lang w:val="id-ID"/>
              </w:rPr>
            </w:pPr>
            <w:r w:rsidRPr="00051F22">
              <w:rPr>
                <w:rFonts w:ascii="Footlight MT Light" w:hAnsi="Footlight MT Light"/>
                <w:i/>
                <w:color w:val="FF0000"/>
                <w:sz w:val="24"/>
                <w:szCs w:val="24"/>
                <w:lang w:val="id-ID"/>
              </w:rPr>
              <w:t>masalah yang timbul di luar kendali penyedia; dan/atau</w:t>
            </w:r>
          </w:p>
          <w:p w:rsidR="00590A19" w:rsidRPr="00221830" w:rsidRDefault="00590A19" w:rsidP="00CD648E">
            <w:pPr>
              <w:numPr>
                <w:ilvl w:val="0"/>
                <w:numId w:val="81"/>
              </w:numPr>
              <w:ind w:left="885" w:hanging="284"/>
              <w:jc w:val="both"/>
              <w:rPr>
                <w:rFonts w:ascii="Footlight MT Light" w:hAnsi="Footlight MT Light"/>
                <w:i/>
                <w:color w:val="FF0000"/>
                <w:sz w:val="24"/>
                <w:szCs w:val="24"/>
                <w:lang w:val="id-ID"/>
              </w:rPr>
            </w:pPr>
            <w:r w:rsidRPr="00051F22">
              <w:rPr>
                <w:rFonts w:ascii="Footlight MT Light" w:hAnsi="Footlight MT Light"/>
                <w:i/>
                <w:color w:val="FF0000"/>
                <w:sz w:val="24"/>
                <w:szCs w:val="24"/>
                <w:lang w:val="id-ID"/>
              </w:rPr>
              <w:t>keadaan kahar.</w:t>
            </w:r>
            <w:r w:rsidRPr="00051F22">
              <w:rPr>
                <w:rFonts w:ascii="Footlight MT Light" w:hAnsi="Footlight MT Light"/>
                <w:i/>
                <w:color w:val="FF0000"/>
                <w:sz w:val="24"/>
                <w:szCs w:val="24"/>
              </w:rPr>
              <w:t>]</w:t>
            </w:r>
          </w:p>
          <w:p w:rsidR="00590A19" w:rsidRPr="00221830" w:rsidRDefault="00590A19" w:rsidP="00590A19">
            <w:pPr>
              <w:keepNext/>
              <w:keepLines/>
              <w:ind w:left="601" w:hanging="732"/>
              <w:jc w:val="both"/>
              <w:outlineLvl w:val="2"/>
              <w:rPr>
                <w:rFonts w:ascii="Footlight MT Light" w:hAnsi="Footlight MT Light"/>
                <w:color w:val="FF0000"/>
                <w:sz w:val="24"/>
                <w:szCs w:val="24"/>
                <w:lang w:val="id-ID"/>
              </w:rPr>
            </w:pPr>
          </w:p>
          <w:p w:rsidR="00590A19" w:rsidRPr="00221830" w:rsidRDefault="00590A19" w:rsidP="00CD648E">
            <w:pPr>
              <w:numPr>
                <w:ilvl w:val="0"/>
                <w:numId w:val="34"/>
              </w:numPr>
              <w:ind w:left="601" w:hanging="732"/>
              <w:jc w:val="both"/>
              <w:rPr>
                <w:rFonts w:ascii="Footlight MT Light" w:hAnsi="Footlight MT Light"/>
                <w:sz w:val="24"/>
                <w:szCs w:val="24"/>
                <w:lang w:val="id-ID"/>
              </w:rPr>
            </w:pPr>
            <w:r w:rsidRPr="00221830">
              <w:rPr>
                <w:rFonts w:ascii="Footlight MT Light" w:hAnsi="Footlight MT Light"/>
                <w:sz w:val="24"/>
                <w:szCs w:val="24"/>
                <w:lang w:val="fi-FI"/>
              </w:rPr>
              <w:t>Waktu</w:t>
            </w:r>
            <w:r w:rsidRPr="00221830">
              <w:rPr>
                <w:rFonts w:ascii="Footlight MT Light" w:hAnsi="Footlight MT Light"/>
                <w:sz w:val="24"/>
                <w:szCs w:val="24"/>
                <w:lang w:val="id-ID"/>
              </w:rPr>
              <w:t xml:space="preserve"> penyelesaian pekerjaan dapat diperpanjang sekurang-kurang</w:t>
            </w:r>
            <w:r w:rsidRPr="00051F22">
              <w:rPr>
                <w:rFonts w:ascii="Footlight MT Light" w:hAnsi="Footlight MT Light"/>
                <w:sz w:val="24"/>
                <w:szCs w:val="24"/>
                <w:lang w:val="id-ID"/>
              </w:rPr>
              <w:t>nya sama dengan waktu terhentinya kontrak akibat keadaan kahar.</w:t>
            </w:r>
          </w:p>
          <w:p w:rsidR="00590A19" w:rsidRPr="00221830" w:rsidRDefault="00590A19" w:rsidP="00590A19">
            <w:pPr>
              <w:keepNext/>
              <w:keepLines/>
              <w:ind w:left="601" w:hanging="732"/>
              <w:jc w:val="both"/>
              <w:outlineLvl w:val="2"/>
              <w:rPr>
                <w:rFonts w:ascii="Footlight MT Light" w:hAnsi="Footlight MT Light"/>
                <w:sz w:val="24"/>
                <w:szCs w:val="24"/>
                <w:lang w:val="fi-FI"/>
              </w:rPr>
            </w:pPr>
          </w:p>
          <w:p w:rsidR="00590A19" w:rsidRPr="00221830" w:rsidRDefault="00590A19" w:rsidP="00CD648E">
            <w:pPr>
              <w:numPr>
                <w:ilvl w:val="0"/>
                <w:numId w:val="34"/>
              </w:numPr>
              <w:ind w:left="601" w:hanging="732"/>
              <w:jc w:val="both"/>
              <w:rPr>
                <w:rFonts w:ascii="Footlight MT Light" w:hAnsi="Footlight MT Light"/>
                <w:sz w:val="24"/>
                <w:szCs w:val="24"/>
                <w:lang w:val="fi-FI"/>
              </w:rPr>
            </w:pPr>
            <w:r w:rsidRPr="00221830">
              <w:rPr>
                <w:rFonts w:ascii="Footlight MT Light" w:hAnsi="Footlight MT Light"/>
                <w:sz w:val="24"/>
                <w:szCs w:val="24"/>
                <w:lang w:val="fi-FI"/>
              </w:rPr>
              <w:t>PPK dapat menyetujui perpanjangan waktu pelaksanaan atas kontrak setelah melakukan penelitian terhadap usulan tertulis yang diajukan oleh penyedia.</w:t>
            </w:r>
          </w:p>
          <w:p w:rsidR="00590A19" w:rsidRPr="00221830" w:rsidRDefault="00590A19" w:rsidP="00590A19">
            <w:pPr>
              <w:keepNext/>
              <w:keepLines/>
              <w:ind w:left="-131" w:hanging="425"/>
              <w:jc w:val="both"/>
              <w:outlineLvl w:val="2"/>
              <w:rPr>
                <w:rFonts w:ascii="Footlight MT Light" w:hAnsi="Footlight MT Light"/>
                <w:sz w:val="24"/>
                <w:szCs w:val="24"/>
                <w:lang w:val="fi-FI"/>
              </w:rPr>
            </w:pPr>
          </w:p>
          <w:p w:rsidR="00590A19" w:rsidRPr="00221830" w:rsidRDefault="00590A19" w:rsidP="00CD648E">
            <w:pPr>
              <w:numPr>
                <w:ilvl w:val="0"/>
                <w:numId w:val="34"/>
              </w:numPr>
              <w:ind w:left="601" w:hanging="732"/>
              <w:jc w:val="both"/>
              <w:rPr>
                <w:rFonts w:ascii="Footlight MT Light" w:hAnsi="Footlight MT Light"/>
                <w:sz w:val="24"/>
                <w:szCs w:val="24"/>
                <w:lang w:val="fi-FI"/>
              </w:rPr>
            </w:pPr>
            <w:r w:rsidRPr="00221830">
              <w:rPr>
                <w:rFonts w:ascii="Footlight MT Light" w:hAnsi="Footlight MT Light"/>
                <w:sz w:val="24"/>
                <w:szCs w:val="24"/>
                <w:lang w:val="fi-FI"/>
              </w:rPr>
              <w:t>PPK dapat menugaskan Panitia/Pejabat Pen</w:t>
            </w:r>
            <w:r w:rsidRPr="00221830">
              <w:rPr>
                <w:rFonts w:ascii="Footlight MT Light" w:hAnsi="Footlight MT Light"/>
                <w:sz w:val="24"/>
                <w:szCs w:val="24"/>
                <w:lang w:val="id-ID"/>
              </w:rPr>
              <w:t>e</w:t>
            </w:r>
            <w:r w:rsidRPr="00221830">
              <w:rPr>
                <w:rFonts w:ascii="Footlight MT Light" w:hAnsi="Footlight MT Light"/>
                <w:sz w:val="24"/>
                <w:szCs w:val="24"/>
                <w:lang w:val="fi-FI"/>
              </w:rPr>
              <w:t>liti Pelaksanaan Kontrak untuk meneliti kelayakan usulan perpanjangan waktu pelaksanaan.</w:t>
            </w:r>
          </w:p>
          <w:p w:rsidR="00590A19" w:rsidRPr="00221830" w:rsidRDefault="00590A19" w:rsidP="00590A19">
            <w:pPr>
              <w:keepNext/>
              <w:keepLines/>
              <w:ind w:left="601" w:hanging="732"/>
              <w:jc w:val="both"/>
              <w:outlineLvl w:val="2"/>
              <w:rPr>
                <w:rFonts w:ascii="Footlight MT Light" w:hAnsi="Footlight MT Light"/>
                <w:sz w:val="24"/>
                <w:szCs w:val="24"/>
                <w:lang w:val="id-ID"/>
              </w:rPr>
            </w:pPr>
          </w:p>
          <w:p w:rsidR="00590A19" w:rsidRPr="00221830" w:rsidRDefault="00590A19" w:rsidP="00CD648E">
            <w:pPr>
              <w:numPr>
                <w:ilvl w:val="0"/>
                <w:numId w:val="34"/>
              </w:numPr>
              <w:ind w:left="601" w:hanging="732"/>
              <w:jc w:val="both"/>
              <w:rPr>
                <w:rFonts w:ascii="Footlight MT Light" w:hAnsi="Footlight MT Light"/>
                <w:sz w:val="24"/>
                <w:szCs w:val="24"/>
                <w:lang w:val="id-ID"/>
              </w:rPr>
            </w:pPr>
            <w:r w:rsidRPr="00221830">
              <w:rPr>
                <w:rFonts w:ascii="Footlight MT Light" w:hAnsi="Footlight MT Light"/>
                <w:sz w:val="24"/>
                <w:szCs w:val="24"/>
                <w:lang w:val="fi-FI"/>
              </w:rPr>
              <w:t>Persetujuan</w:t>
            </w:r>
            <w:r w:rsidRPr="00221830">
              <w:rPr>
                <w:rFonts w:ascii="Footlight MT Light" w:hAnsi="Footlight MT Light"/>
                <w:sz w:val="24"/>
                <w:szCs w:val="24"/>
                <w:lang w:val="id-ID"/>
              </w:rPr>
              <w:t xml:space="preserve"> perpanjangan waktu pelaksanaan dituangkan dalam adendum kontrak.</w:t>
            </w:r>
          </w:p>
          <w:p w:rsidR="00590A19" w:rsidRPr="00221830" w:rsidRDefault="00590A19" w:rsidP="00590A19">
            <w:pPr>
              <w:pStyle w:val="ListParagraph"/>
              <w:keepNext/>
              <w:keepLines/>
              <w:tabs>
                <w:tab w:val="left" w:pos="695"/>
              </w:tabs>
              <w:ind w:left="601" w:hanging="732"/>
              <w:jc w:val="both"/>
              <w:outlineLvl w:val="2"/>
              <w:rPr>
                <w:rFonts w:ascii="Footlight MT Light" w:hAnsi="Footlight MT Light"/>
                <w:lang w:val="sv-SE"/>
              </w:rPr>
            </w:pPr>
          </w:p>
        </w:tc>
      </w:tr>
      <w:tr w:rsidR="00590A19" w:rsidRPr="0070056F" w:rsidTr="00590A19">
        <w:trPr>
          <w:trHeight w:val="561"/>
        </w:trPr>
        <w:tc>
          <w:tcPr>
            <w:tcW w:w="9923" w:type="dxa"/>
            <w:gridSpan w:val="3"/>
          </w:tcPr>
          <w:p w:rsidR="00590A19" w:rsidRPr="0070056F" w:rsidRDefault="00590A19" w:rsidP="00590A19">
            <w:pPr>
              <w:ind w:hanging="108"/>
              <w:jc w:val="both"/>
              <w:rPr>
                <w:rFonts w:ascii="Footlight MT Light" w:hAnsi="Footlight MT Light"/>
                <w:sz w:val="24"/>
                <w:szCs w:val="24"/>
                <w:lang w:val="fi-FI"/>
              </w:rPr>
            </w:pPr>
            <w:bookmarkStart w:id="36" w:name="_Toc281306779"/>
            <w:bookmarkStart w:id="37" w:name="_Toc281306922"/>
            <w:r w:rsidRPr="0070056F">
              <w:rPr>
                <w:rFonts w:ascii="Footlight MT Light" w:hAnsi="Footlight MT Light"/>
                <w:b/>
                <w:sz w:val="24"/>
                <w:szCs w:val="24"/>
              </w:rPr>
              <w:lastRenderedPageBreak/>
              <w:t>B.5 Keadaan Kahar</w:t>
            </w:r>
            <w:bookmarkEnd w:id="36"/>
            <w:bookmarkEnd w:id="37"/>
          </w:p>
        </w:tc>
      </w:tr>
      <w:tr w:rsidR="00590A19" w:rsidRPr="0070056F" w:rsidTr="00590A19">
        <w:trPr>
          <w:trHeight w:val="561"/>
        </w:trPr>
        <w:tc>
          <w:tcPr>
            <w:tcW w:w="2268" w:type="dxa"/>
          </w:tcPr>
          <w:p w:rsidR="00590A19" w:rsidRPr="0070056F" w:rsidRDefault="00590A19" w:rsidP="00CD648E">
            <w:pPr>
              <w:numPr>
                <w:ilvl w:val="0"/>
                <w:numId w:val="4"/>
              </w:numPr>
              <w:tabs>
                <w:tab w:val="left" w:pos="318"/>
              </w:tabs>
              <w:ind w:left="318" w:hanging="426"/>
              <w:rPr>
                <w:rFonts w:ascii="Footlight MT Light" w:hAnsi="Footlight MT Light"/>
                <w:b/>
                <w:sz w:val="24"/>
                <w:szCs w:val="24"/>
                <w:lang w:val="fi-FI"/>
              </w:rPr>
            </w:pPr>
            <w:bookmarkStart w:id="38" w:name="_Toc280600287"/>
            <w:r w:rsidRPr="0070056F">
              <w:rPr>
                <w:rFonts w:ascii="Footlight MT Light" w:hAnsi="Footlight MT Light"/>
                <w:b/>
                <w:sz w:val="24"/>
                <w:szCs w:val="24"/>
                <w:lang w:val="fi-FI"/>
              </w:rPr>
              <w:t>Keadaan Kahar</w:t>
            </w:r>
            <w:bookmarkEnd w:id="38"/>
          </w:p>
          <w:p w:rsidR="00590A19" w:rsidRPr="0070056F" w:rsidRDefault="00590A19" w:rsidP="00590A19">
            <w:pPr>
              <w:ind w:left="563"/>
              <w:rPr>
                <w:rFonts w:ascii="Footlight MT Light" w:hAnsi="Footlight MT Light" w:cs="Arial"/>
                <w:b/>
                <w:sz w:val="24"/>
                <w:szCs w:val="24"/>
              </w:rPr>
            </w:pPr>
          </w:p>
        </w:tc>
        <w:tc>
          <w:tcPr>
            <w:tcW w:w="7655" w:type="dxa"/>
            <w:gridSpan w:val="2"/>
          </w:tcPr>
          <w:p w:rsidR="00590A19" w:rsidRPr="0070056F" w:rsidRDefault="00590A19" w:rsidP="00CD648E">
            <w:pPr>
              <w:numPr>
                <w:ilvl w:val="0"/>
                <w:numId w:val="36"/>
              </w:numPr>
              <w:tabs>
                <w:tab w:val="left" w:pos="601"/>
              </w:tabs>
              <w:ind w:left="601" w:hanging="732"/>
              <w:jc w:val="both"/>
              <w:rPr>
                <w:rFonts w:ascii="Footlight MT Light" w:hAnsi="Footlight MT Light"/>
                <w:sz w:val="24"/>
                <w:szCs w:val="24"/>
                <w:lang w:val="id-ID"/>
              </w:rPr>
            </w:pPr>
            <w:r w:rsidRPr="0070056F">
              <w:rPr>
                <w:rFonts w:ascii="Footlight MT Light" w:hAnsi="Footlight MT Light"/>
                <w:sz w:val="24"/>
                <w:szCs w:val="24"/>
                <w:lang w:val="id-ID"/>
              </w:rPr>
              <w:t xml:space="preserve">Yang dimaksud Keadaan Kahar dalam Kontrak ini adalah </w:t>
            </w:r>
            <w:r w:rsidRPr="0070056F">
              <w:rPr>
                <w:rFonts w:ascii="Footlight MT Light" w:hAnsi="Footlight MT Light" w:cs="Footlight MT Light"/>
                <w:sz w:val="24"/>
                <w:szCs w:val="24"/>
                <w:lang w:val="af-ZA"/>
              </w:rPr>
              <w:t>suatu keadaan yang terjadi diluar kehendak para pihak dan tidak dapat diperkirakan sebelumnya, sehingga kewajiban yang ditentukan dalam Kontrak menjadi tidak dapat dipenuhi</w:t>
            </w:r>
            <w:r w:rsidRPr="0070056F">
              <w:rPr>
                <w:rFonts w:ascii="Footlight MT Light" w:hAnsi="Footlight MT Light"/>
                <w:sz w:val="24"/>
                <w:szCs w:val="24"/>
                <w:lang w:val="id-ID"/>
              </w:rPr>
              <w:t>.</w:t>
            </w:r>
          </w:p>
          <w:p w:rsidR="00590A19" w:rsidRPr="0070056F" w:rsidRDefault="00590A19" w:rsidP="00590A19">
            <w:pPr>
              <w:tabs>
                <w:tab w:val="left" w:pos="601"/>
              </w:tabs>
              <w:ind w:left="-131"/>
              <w:jc w:val="both"/>
              <w:rPr>
                <w:rFonts w:ascii="Footlight MT Light" w:hAnsi="Footlight MT Light"/>
                <w:sz w:val="24"/>
                <w:szCs w:val="24"/>
                <w:lang w:val="id-ID"/>
              </w:rPr>
            </w:pPr>
          </w:p>
          <w:p w:rsidR="00590A19" w:rsidRPr="0070056F" w:rsidRDefault="00590A19" w:rsidP="00CD648E">
            <w:pPr>
              <w:numPr>
                <w:ilvl w:val="0"/>
                <w:numId w:val="36"/>
              </w:numPr>
              <w:tabs>
                <w:tab w:val="left" w:pos="601"/>
              </w:tabs>
              <w:ind w:left="601" w:hanging="732"/>
              <w:jc w:val="both"/>
              <w:rPr>
                <w:rFonts w:ascii="Footlight MT Light" w:hAnsi="Footlight MT Light"/>
                <w:sz w:val="24"/>
                <w:szCs w:val="24"/>
                <w:lang w:val="id-ID"/>
              </w:rPr>
            </w:pPr>
            <w:r w:rsidRPr="0070056F">
              <w:rPr>
                <w:rFonts w:ascii="Footlight MT Light" w:hAnsi="Footlight MT Light"/>
                <w:sz w:val="24"/>
                <w:szCs w:val="24"/>
                <w:lang w:val="id-ID"/>
              </w:rPr>
              <w:t xml:space="preserve">Yang digolongkan Keadaan Kahar </w:t>
            </w:r>
            <w:r w:rsidRPr="0070056F">
              <w:rPr>
                <w:rFonts w:ascii="Footlight MT Light" w:hAnsi="Footlight MT Light"/>
                <w:sz w:val="24"/>
                <w:szCs w:val="24"/>
              </w:rPr>
              <w:t>meliputi</w:t>
            </w:r>
            <w:r w:rsidRPr="0070056F">
              <w:rPr>
                <w:rFonts w:ascii="Footlight MT Light" w:hAnsi="Footlight MT Light"/>
                <w:sz w:val="24"/>
                <w:szCs w:val="24"/>
                <w:lang w:val="id-ID"/>
              </w:rPr>
              <w:t xml:space="preserve">: </w:t>
            </w:r>
          </w:p>
          <w:p w:rsidR="00590A19" w:rsidRPr="0070056F" w:rsidRDefault="00590A19" w:rsidP="00CD648E">
            <w:pPr>
              <w:numPr>
                <w:ilvl w:val="0"/>
                <w:numId w:val="37"/>
              </w:numPr>
              <w:tabs>
                <w:tab w:val="left" w:pos="360"/>
                <w:tab w:val="left" w:pos="885"/>
              </w:tabs>
              <w:ind w:left="885" w:hanging="284"/>
              <w:jc w:val="both"/>
              <w:rPr>
                <w:rFonts w:ascii="Footlight MT Light" w:hAnsi="Footlight MT Light" w:cs="Footlight MT Light"/>
                <w:sz w:val="24"/>
                <w:szCs w:val="24"/>
                <w:lang w:val="af-ZA"/>
              </w:rPr>
            </w:pPr>
            <w:r w:rsidRPr="0070056F">
              <w:rPr>
                <w:rFonts w:ascii="Footlight MT Light" w:hAnsi="Footlight MT Light" w:cs="Footlight MT Light"/>
                <w:sz w:val="24"/>
                <w:szCs w:val="24"/>
                <w:lang w:val="af-ZA"/>
              </w:rPr>
              <w:t>bencana alam;</w:t>
            </w:r>
          </w:p>
          <w:p w:rsidR="00590A19" w:rsidRPr="0070056F" w:rsidRDefault="00590A19" w:rsidP="00CD648E">
            <w:pPr>
              <w:numPr>
                <w:ilvl w:val="0"/>
                <w:numId w:val="37"/>
              </w:numPr>
              <w:tabs>
                <w:tab w:val="left" w:pos="360"/>
                <w:tab w:val="left" w:pos="885"/>
              </w:tabs>
              <w:ind w:left="885" w:hanging="284"/>
              <w:jc w:val="both"/>
              <w:rPr>
                <w:rFonts w:ascii="Footlight MT Light" w:hAnsi="Footlight MT Light" w:cs="Footlight MT Light"/>
                <w:sz w:val="24"/>
                <w:szCs w:val="24"/>
                <w:lang w:val="af-ZA"/>
              </w:rPr>
            </w:pPr>
            <w:r w:rsidRPr="0070056F">
              <w:rPr>
                <w:rFonts w:ascii="Footlight MT Light" w:hAnsi="Footlight MT Light" w:cs="Footlight MT Light"/>
                <w:sz w:val="24"/>
                <w:szCs w:val="24"/>
                <w:lang w:val="af-ZA"/>
              </w:rPr>
              <w:t>bencana non alam;</w:t>
            </w:r>
          </w:p>
          <w:p w:rsidR="00590A19" w:rsidRPr="0070056F" w:rsidRDefault="00590A19" w:rsidP="00CD648E">
            <w:pPr>
              <w:numPr>
                <w:ilvl w:val="0"/>
                <w:numId w:val="37"/>
              </w:numPr>
              <w:tabs>
                <w:tab w:val="left" w:pos="360"/>
                <w:tab w:val="left" w:pos="885"/>
              </w:tabs>
              <w:ind w:left="885" w:hanging="284"/>
              <w:jc w:val="both"/>
              <w:rPr>
                <w:rFonts w:ascii="Footlight MT Light" w:hAnsi="Footlight MT Light" w:cs="Footlight MT Light"/>
                <w:sz w:val="24"/>
                <w:szCs w:val="24"/>
                <w:lang w:val="af-ZA"/>
              </w:rPr>
            </w:pPr>
            <w:r w:rsidRPr="0070056F">
              <w:rPr>
                <w:rFonts w:ascii="Footlight MT Light" w:hAnsi="Footlight MT Light" w:cs="Footlight MT Light"/>
                <w:sz w:val="24"/>
                <w:szCs w:val="24"/>
                <w:lang w:val="af-ZA"/>
              </w:rPr>
              <w:t>bencana sosial;</w:t>
            </w:r>
          </w:p>
          <w:p w:rsidR="00590A19" w:rsidRPr="0070056F" w:rsidRDefault="00590A19" w:rsidP="00CD648E">
            <w:pPr>
              <w:numPr>
                <w:ilvl w:val="0"/>
                <w:numId w:val="37"/>
              </w:numPr>
              <w:tabs>
                <w:tab w:val="left" w:pos="360"/>
                <w:tab w:val="left" w:pos="885"/>
              </w:tabs>
              <w:ind w:left="885" w:hanging="284"/>
              <w:jc w:val="both"/>
              <w:rPr>
                <w:rFonts w:ascii="Footlight MT Light" w:hAnsi="Footlight MT Light" w:cs="Footlight MT Light"/>
                <w:sz w:val="24"/>
                <w:szCs w:val="24"/>
                <w:lang w:val="af-ZA"/>
              </w:rPr>
            </w:pPr>
            <w:r w:rsidRPr="0070056F">
              <w:rPr>
                <w:rFonts w:ascii="Footlight MT Light" w:hAnsi="Footlight MT Light" w:cs="Footlight MT Light"/>
                <w:sz w:val="24"/>
                <w:szCs w:val="24"/>
                <w:lang w:val="af-ZA"/>
              </w:rPr>
              <w:t>pemogokan;</w:t>
            </w:r>
          </w:p>
          <w:p w:rsidR="00590A19" w:rsidRPr="0070056F" w:rsidRDefault="00590A19" w:rsidP="00CD648E">
            <w:pPr>
              <w:numPr>
                <w:ilvl w:val="0"/>
                <w:numId w:val="37"/>
              </w:numPr>
              <w:tabs>
                <w:tab w:val="left" w:pos="360"/>
                <w:tab w:val="left" w:pos="885"/>
              </w:tabs>
              <w:ind w:left="885" w:hanging="284"/>
              <w:jc w:val="both"/>
              <w:rPr>
                <w:rFonts w:ascii="Footlight MT Light" w:hAnsi="Footlight MT Light" w:cs="Footlight MT Light"/>
                <w:sz w:val="24"/>
                <w:szCs w:val="24"/>
                <w:lang w:val="af-ZA"/>
              </w:rPr>
            </w:pPr>
            <w:r w:rsidRPr="0070056F">
              <w:rPr>
                <w:rFonts w:ascii="Footlight MT Light" w:hAnsi="Footlight MT Light" w:cs="Footlight MT Light"/>
                <w:sz w:val="24"/>
                <w:szCs w:val="24"/>
                <w:lang w:val="af-ZA"/>
              </w:rPr>
              <w:t>kebakaran; dan/atau</w:t>
            </w:r>
          </w:p>
          <w:p w:rsidR="00590A19" w:rsidRPr="0070056F" w:rsidRDefault="00590A19" w:rsidP="00CD648E">
            <w:pPr>
              <w:numPr>
                <w:ilvl w:val="0"/>
                <w:numId w:val="37"/>
              </w:numPr>
              <w:tabs>
                <w:tab w:val="left" w:pos="360"/>
                <w:tab w:val="left" w:pos="885"/>
              </w:tabs>
              <w:ind w:left="885" w:hanging="284"/>
              <w:jc w:val="both"/>
              <w:rPr>
                <w:rFonts w:ascii="Footlight MT Light" w:hAnsi="Footlight MT Light" w:cs="Footlight MT Light"/>
                <w:sz w:val="24"/>
                <w:szCs w:val="24"/>
                <w:lang w:val="af-ZA"/>
              </w:rPr>
            </w:pPr>
            <w:r w:rsidRPr="0070056F">
              <w:rPr>
                <w:rFonts w:ascii="Footlight MT Light" w:hAnsi="Footlight MT Light" w:cs="Footlight MT Light"/>
                <w:sz w:val="24"/>
                <w:szCs w:val="24"/>
                <w:lang w:val="af-ZA"/>
              </w:rPr>
              <w:t>gangguan industri lainnya sebagaimana dinyatakan melalui keputusan bersama Menteri Keuangan dan Menteri teknis terkait.</w:t>
            </w:r>
          </w:p>
          <w:p w:rsidR="00590A19" w:rsidRPr="0070056F" w:rsidRDefault="00590A19" w:rsidP="00590A19">
            <w:pPr>
              <w:tabs>
                <w:tab w:val="left" w:pos="1026"/>
              </w:tabs>
              <w:ind w:left="601" w:hanging="732"/>
              <w:jc w:val="both"/>
              <w:rPr>
                <w:rFonts w:ascii="Footlight MT Light" w:hAnsi="Footlight MT Light" w:cs="Footlight MT Light"/>
                <w:sz w:val="26"/>
                <w:szCs w:val="26"/>
                <w:lang w:val="af-ZA"/>
              </w:rPr>
            </w:pPr>
          </w:p>
          <w:p w:rsidR="00590A19" w:rsidRPr="0070056F" w:rsidRDefault="00590A19" w:rsidP="00CD648E">
            <w:pPr>
              <w:numPr>
                <w:ilvl w:val="0"/>
                <w:numId w:val="36"/>
              </w:numPr>
              <w:tabs>
                <w:tab w:val="left" w:pos="601"/>
              </w:tabs>
              <w:ind w:left="601" w:hanging="732"/>
              <w:jc w:val="both"/>
              <w:rPr>
                <w:rFonts w:ascii="Footlight MT Light" w:hAnsi="Footlight MT Light"/>
                <w:sz w:val="24"/>
                <w:szCs w:val="24"/>
                <w:lang w:val="id-ID"/>
              </w:rPr>
            </w:pPr>
            <w:r w:rsidRPr="0070056F">
              <w:rPr>
                <w:rFonts w:ascii="Footlight MT Light" w:hAnsi="Footlight MT Light"/>
                <w:sz w:val="24"/>
                <w:szCs w:val="24"/>
                <w:lang w:val="id-ID"/>
              </w:rPr>
              <w:t>Apabila terjadi Keadaan Kahar, maka penyedia memberitahukan kepada PPK paling lambat 14 (empat belas) hari sejak terjadinya Keadaan Kahar, dengan menyertakan pernyataan Keadaan Kahar dari pejabat yang berwenang.</w:t>
            </w:r>
          </w:p>
          <w:p w:rsidR="00590A19" w:rsidRPr="0070056F" w:rsidRDefault="00590A19" w:rsidP="00590A19">
            <w:pPr>
              <w:ind w:left="601" w:hanging="732"/>
              <w:jc w:val="both"/>
              <w:rPr>
                <w:rFonts w:ascii="Footlight MT Light" w:hAnsi="Footlight MT Light"/>
                <w:sz w:val="24"/>
                <w:szCs w:val="24"/>
                <w:lang w:val="id-ID"/>
              </w:rPr>
            </w:pPr>
          </w:p>
          <w:p w:rsidR="00590A19" w:rsidRPr="0070056F" w:rsidRDefault="00590A19" w:rsidP="00CD648E">
            <w:pPr>
              <w:numPr>
                <w:ilvl w:val="0"/>
                <w:numId w:val="36"/>
              </w:numPr>
              <w:tabs>
                <w:tab w:val="left" w:pos="601"/>
              </w:tabs>
              <w:ind w:left="601" w:hanging="732"/>
              <w:jc w:val="both"/>
              <w:rPr>
                <w:rFonts w:ascii="Footlight MT Light" w:hAnsi="Footlight MT Light"/>
                <w:sz w:val="24"/>
                <w:szCs w:val="24"/>
                <w:lang w:val="id-ID"/>
              </w:rPr>
            </w:pPr>
            <w:r w:rsidRPr="0070056F">
              <w:rPr>
                <w:rFonts w:ascii="Footlight MT Light" w:hAnsi="Footlight MT Light"/>
                <w:sz w:val="24"/>
                <w:szCs w:val="24"/>
                <w:lang w:val="fr-FR"/>
              </w:rPr>
              <w:t>Jangka waktu yang ditetapkan dalam Kontrak untuk pemenuhan kewajiban Pihak yang tertimpa Keadaan Kahar harus diperpanjang sekurang-kurangnya sama dengan jangka waktu terhentinya Kontrak akibat Keadaan Kahar</w:t>
            </w:r>
            <w:r w:rsidRPr="0070056F">
              <w:rPr>
                <w:rFonts w:ascii="Footlight MT Light" w:hAnsi="Footlight MT Light"/>
                <w:sz w:val="24"/>
                <w:szCs w:val="24"/>
                <w:lang w:val="id-ID"/>
              </w:rPr>
              <w:t>.</w:t>
            </w:r>
          </w:p>
          <w:p w:rsidR="00590A19" w:rsidRPr="0070056F" w:rsidRDefault="00590A19" w:rsidP="00590A19">
            <w:pPr>
              <w:ind w:left="601" w:hanging="732"/>
              <w:jc w:val="both"/>
              <w:rPr>
                <w:rFonts w:ascii="Footlight MT Light" w:hAnsi="Footlight MT Light"/>
                <w:sz w:val="24"/>
                <w:szCs w:val="24"/>
                <w:lang w:val="id-ID"/>
              </w:rPr>
            </w:pPr>
          </w:p>
          <w:p w:rsidR="00590A19" w:rsidRPr="0070056F" w:rsidRDefault="00590A19" w:rsidP="00CD648E">
            <w:pPr>
              <w:numPr>
                <w:ilvl w:val="0"/>
                <w:numId w:val="36"/>
              </w:numPr>
              <w:tabs>
                <w:tab w:val="left" w:pos="601"/>
              </w:tabs>
              <w:ind w:left="601" w:hanging="732"/>
              <w:jc w:val="both"/>
              <w:rPr>
                <w:rFonts w:ascii="Footlight MT Light" w:hAnsi="Footlight MT Light"/>
                <w:sz w:val="24"/>
                <w:szCs w:val="24"/>
                <w:lang w:val="id-ID"/>
              </w:rPr>
            </w:pPr>
            <w:r w:rsidRPr="0070056F">
              <w:rPr>
                <w:rFonts w:ascii="Footlight MT Light" w:hAnsi="Footlight MT Light"/>
                <w:sz w:val="24"/>
                <w:szCs w:val="24"/>
                <w:lang w:val="id-ID"/>
              </w:rPr>
              <w:t>Keterlambatan pelaksanaan pekerjaan akibat Keadaan Kahar yang dilaporkan paling lambat 14 (empat belas) hari sejak terjadinya Keadaan Kahar, tidak dikenakan sanksi.</w:t>
            </w:r>
          </w:p>
          <w:p w:rsidR="00590A19" w:rsidRPr="0070056F" w:rsidRDefault="00590A19" w:rsidP="00590A19">
            <w:pPr>
              <w:tabs>
                <w:tab w:val="left" w:pos="601"/>
              </w:tabs>
              <w:jc w:val="both"/>
              <w:rPr>
                <w:rFonts w:ascii="Footlight MT Light" w:hAnsi="Footlight MT Light"/>
                <w:sz w:val="24"/>
                <w:szCs w:val="24"/>
                <w:lang w:val="id-ID"/>
              </w:rPr>
            </w:pPr>
          </w:p>
          <w:p w:rsidR="00590A19" w:rsidRPr="0070056F" w:rsidRDefault="00590A19" w:rsidP="00CD648E">
            <w:pPr>
              <w:numPr>
                <w:ilvl w:val="0"/>
                <w:numId w:val="36"/>
              </w:numPr>
              <w:tabs>
                <w:tab w:val="left" w:pos="601"/>
              </w:tabs>
              <w:ind w:left="601" w:hanging="732"/>
              <w:jc w:val="both"/>
              <w:rPr>
                <w:rFonts w:ascii="Footlight MT Light" w:hAnsi="Footlight MT Light"/>
                <w:sz w:val="24"/>
                <w:szCs w:val="24"/>
                <w:lang w:val="id-ID"/>
              </w:rPr>
            </w:pPr>
            <w:r w:rsidRPr="0070056F">
              <w:rPr>
                <w:rFonts w:ascii="Footlight MT Light" w:hAnsi="Footlight MT Light"/>
                <w:sz w:val="24"/>
                <w:szCs w:val="24"/>
                <w:lang w:val="fr-FR"/>
              </w:rPr>
              <w:t>Pada saat terjadinya Keadaan Kahar, Kontrak ini akan dihentikan sementara hingga Keadaan Kahar berakhir dengan ketentuan</w:t>
            </w:r>
            <w:r w:rsidRPr="0070056F">
              <w:rPr>
                <w:rFonts w:ascii="Footlight MT Light" w:hAnsi="Footlight MT Light"/>
                <w:sz w:val="24"/>
                <w:szCs w:val="24"/>
                <w:lang w:val="id-ID"/>
              </w:rPr>
              <w:t>,</w:t>
            </w:r>
            <w:r w:rsidRPr="0070056F">
              <w:rPr>
                <w:rFonts w:ascii="Footlight MT Light" w:hAnsi="Footlight MT Light"/>
                <w:sz w:val="24"/>
                <w:szCs w:val="24"/>
                <w:lang w:val="fr-FR"/>
              </w:rPr>
              <w:t xml:space="preserve"> Penyedia berhak untuk menerima pembayaran sesuai dengan prestasi atau kemajuan pelaksanaan pekerjaan yang telah dicapai. Jika selama masa Keadaan Kahar PPK memerintahkan secara tertulis kepada Penyedia untuk meneruskan pekerjaan sedapat mungkin maka Penyedia berhak untuk menerima pembayaran sebagaimana ditentukan dalam Kontrak dan mendapat penggantian biaya yang wajar sesuai dengan yang telah dikeluarkan untuk bekerja dalam situasi demikian. Penggantian biaya ini harus diatur dalam suatu adendum Kontrak</w:t>
            </w:r>
            <w:r w:rsidRPr="0070056F">
              <w:rPr>
                <w:rFonts w:ascii="Footlight MT Light" w:hAnsi="Footlight MT Light"/>
                <w:sz w:val="24"/>
                <w:szCs w:val="24"/>
                <w:lang w:val="id-ID"/>
              </w:rPr>
              <w:t>.</w:t>
            </w:r>
          </w:p>
          <w:p w:rsidR="00590A19" w:rsidRPr="0070056F" w:rsidRDefault="00590A19" w:rsidP="00590A19">
            <w:pPr>
              <w:tabs>
                <w:tab w:val="left" w:pos="743"/>
              </w:tabs>
              <w:ind w:left="601" w:hanging="732"/>
              <w:jc w:val="both"/>
              <w:rPr>
                <w:rFonts w:ascii="Footlight MT Light" w:hAnsi="Footlight MT Light"/>
                <w:sz w:val="24"/>
                <w:szCs w:val="24"/>
                <w:lang w:val="id-ID"/>
              </w:rPr>
            </w:pPr>
          </w:p>
        </w:tc>
      </w:tr>
      <w:tr w:rsidR="00590A19" w:rsidRPr="0070056F" w:rsidTr="00590A19">
        <w:trPr>
          <w:trHeight w:val="561"/>
        </w:trPr>
        <w:tc>
          <w:tcPr>
            <w:tcW w:w="9923" w:type="dxa"/>
            <w:gridSpan w:val="3"/>
          </w:tcPr>
          <w:p w:rsidR="00590A19" w:rsidRPr="0070056F" w:rsidRDefault="00590A19" w:rsidP="00590A19">
            <w:pPr>
              <w:ind w:hanging="108"/>
              <w:rPr>
                <w:rFonts w:ascii="Footlight MT Light" w:hAnsi="Footlight MT Light"/>
                <w:b/>
                <w:sz w:val="24"/>
                <w:szCs w:val="24"/>
              </w:rPr>
            </w:pPr>
            <w:bookmarkStart w:id="39" w:name="_Toc280883659"/>
            <w:bookmarkStart w:id="40" w:name="_Toc281306780"/>
            <w:bookmarkStart w:id="41" w:name="_Toc281306923"/>
            <w:r w:rsidRPr="0070056F">
              <w:rPr>
                <w:rFonts w:ascii="Footlight MT Light" w:hAnsi="Footlight MT Light"/>
                <w:b/>
                <w:sz w:val="24"/>
                <w:szCs w:val="24"/>
              </w:rPr>
              <w:t>B.6 Penghentian dan Pemutusan Kontrak</w:t>
            </w:r>
            <w:bookmarkEnd w:id="39"/>
            <w:bookmarkEnd w:id="40"/>
            <w:bookmarkEnd w:id="41"/>
          </w:p>
          <w:p w:rsidR="00590A19" w:rsidRPr="0070056F" w:rsidRDefault="00590A19" w:rsidP="00590A19">
            <w:pPr>
              <w:tabs>
                <w:tab w:val="left" w:pos="743"/>
              </w:tabs>
              <w:ind w:left="743"/>
              <w:jc w:val="both"/>
              <w:rPr>
                <w:rFonts w:ascii="Footlight MT Light" w:hAnsi="Footlight MT Light"/>
                <w:sz w:val="24"/>
                <w:szCs w:val="24"/>
                <w:lang w:val="id-ID"/>
              </w:rPr>
            </w:pPr>
          </w:p>
        </w:tc>
      </w:tr>
      <w:tr w:rsidR="00590A19" w:rsidRPr="0070056F" w:rsidTr="00590A19">
        <w:trPr>
          <w:trHeight w:val="3859"/>
        </w:trPr>
        <w:tc>
          <w:tcPr>
            <w:tcW w:w="2268" w:type="dxa"/>
          </w:tcPr>
          <w:p w:rsidR="00590A19" w:rsidRPr="00221830" w:rsidRDefault="00590A19" w:rsidP="00CD648E">
            <w:pPr>
              <w:numPr>
                <w:ilvl w:val="0"/>
                <w:numId w:val="4"/>
              </w:numPr>
              <w:tabs>
                <w:tab w:val="left" w:pos="318"/>
              </w:tabs>
              <w:ind w:left="318" w:hanging="426"/>
              <w:rPr>
                <w:rFonts w:ascii="Footlight MT Light" w:hAnsi="Footlight MT Light"/>
                <w:b/>
                <w:sz w:val="24"/>
                <w:szCs w:val="24"/>
                <w:lang w:val="fi-FI"/>
              </w:rPr>
            </w:pPr>
            <w:bookmarkStart w:id="42" w:name="_Toc280600288"/>
            <w:r w:rsidRPr="00221830">
              <w:rPr>
                <w:rFonts w:ascii="Footlight MT Light" w:hAnsi="Footlight MT Light"/>
                <w:b/>
                <w:sz w:val="24"/>
                <w:szCs w:val="24"/>
                <w:lang w:val="fi-FI"/>
              </w:rPr>
              <w:t>Penghentian Kontrak</w:t>
            </w:r>
            <w:bookmarkEnd w:id="42"/>
          </w:p>
          <w:p w:rsidR="00590A19" w:rsidRPr="00221830" w:rsidRDefault="00590A19" w:rsidP="00590A19">
            <w:pPr>
              <w:tabs>
                <w:tab w:val="left" w:pos="426"/>
              </w:tabs>
              <w:ind w:left="426" w:hanging="426"/>
              <w:rPr>
                <w:lang w:val="id-ID"/>
              </w:rPr>
            </w:pPr>
          </w:p>
          <w:p w:rsidR="00590A19" w:rsidRPr="00221830" w:rsidRDefault="00590A19" w:rsidP="00590A19">
            <w:pPr>
              <w:ind w:left="563"/>
              <w:rPr>
                <w:rFonts w:ascii="Footlight MT Light" w:hAnsi="Footlight MT Light" w:cs="Arial"/>
                <w:b/>
                <w:sz w:val="24"/>
                <w:szCs w:val="24"/>
              </w:rPr>
            </w:pPr>
          </w:p>
        </w:tc>
        <w:tc>
          <w:tcPr>
            <w:tcW w:w="7655" w:type="dxa"/>
            <w:gridSpan w:val="2"/>
          </w:tcPr>
          <w:p w:rsidR="00590A19" w:rsidRDefault="00590A19" w:rsidP="00CD648E">
            <w:pPr>
              <w:numPr>
                <w:ilvl w:val="0"/>
                <w:numId w:val="38"/>
              </w:numPr>
              <w:ind w:left="601" w:hanging="732"/>
              <w:jc w:val="both"/>
              <w:rPr>
                <w:rFonts w:ascii="Footlight MT Light" w:hAnsi="Footlight MT Light"/>
                <w:sz w:val="24"/>
                <w:szCs w:val="24"/>
                <w:lang w:val="fi-FI"/>
              </w:rPr>
            </w:pPr>
            <w:r w:rsidRPr="00051F22">
              <w:rPr>
                <w:rFonts w:ascii="Footlight MT Light" w:hAnsi="Footlight MT Light"/>
                <w:sz w:val="24"/>
                <w:szCs w:val="24"/>
                <w:lang w:val="fi-FI"/>
              </w:rPr>
              <w:t>Penghentian kontrak dapat dilakukan karena pekerjaan sudah selesai atau terjadi Keadaan Kahar.</w:t>
            </w:r>
          </w:p>
          <w:p w:rsidR="00590A19" w:rsidRPr="00D56AA6" w:rsidRDefault="00590A19" w:rsidP="00590A19">
            <w:pPr>
              <w:keepNext/>
              <w:keepLines/>
              <w:ind w:left="601" w:hanging="425"/>
              <w:jc w:val="both"/>
              <w:outlineLvl w:val="2"/>
              <w:rPr>
                <w:rFonts w:ascii="Footlight MT Light" w:hAnsi="Footlight MT Light"/>
                <w:sz w:val="24"/>
                <w:szCs w:val="24"/>
                <w:lang w:val="fi-FI"/>
              </w:rPr>
            </w:pPr>
          </w:p>
          <w:p w:rsidR="00590A19" w:rsidRPr="00221830" w:rsidRDefault="00590A19" w:rsidP="00CD648E">
            <w:pPr>
              <w:numPr>
                <w:ilvl w:val="0"/>
                <w:numId w:val="38"/>
              </w:numPr>
              <w:ind w:left="601" w:hanging="732"/>
              <w:jc w:val="both"/>
              <w:rPr>
                <w:rFonts w:ascii="Footlight MT Light" w:hAnsi="Footlight MT Light"/>
                <w:sz w:val="24"/>
                <w:szCs w:val="24"/>
                <w:lang w:val="fi-FI"/>
              </w:rPr>
            </w:pPr>
            <w:r w:rsidRPr="00221830">
              <w:rPr>
                <w:rFonts w:ascii="Footlight MT Light" w:hAnsi="Footlight MT Light"/>
                <w:sz w:val="24"/>
                <w:szCs w:val="24"/>
                <w:lang w:val="fi-FI"/>
              </w:rPr>
              <w:t>Dalam hal kontrak dihentikan, maka PPK wajib membayar kepada penyedia sesuai dengan prestasi pekerjaan yang telah dicapai</w:t>
            </w:r>
            <w:r w:rsidRPr="00051F22">
              <w:rPr>
                <w:rFonts w:ascii="Footlight MT Light" w:hAnsi="Footlight MT Light"/>
                <w:sz w:val="24"/>
                <w:szCs w:val="24"/>
                <w:lang w:val="id-ID"/>
              </w:rPr>
              <w:t>, termasuk:</w:t>
            </w:r>
          </w:p>
          <w:p w:rsidR="00590A19" w:rsidRPr="00221830" w:rsidRDefault="00590A19" w:rsidP="00CD648E">
            <w:pPr>
              <w:numPr>
                <w:ilvl w:val="0"/>
                <w:numId w:val="39"/>
              </w:numPr>
              <w:ind w:left="885" w:hanging="284"/>
              <w:jc w:val="both"/>
              <w:rPr>
                <w:rFonts w:ascii="Footlight MT Light" w:hAnsi="Footlight MT Light"/>
                <w:sz w:val="24"/>
                <w:szCs w:val="24"/>
                <w:lang w:val="af-ZA"/>
              </w:rPr>
            </w:pPr>
            <w:r w:rsidRPr="00051F22">
              <w:rPr>
                <w:rFonts w:ascii="Footlight MT Light" w:hAnsi="Footlight MT Light"/>
                <w:sz w:val="24"/>
                <w:szCs w:val="24"/>
                <w:lang w:val="id-ID"/>
              </w:rPr>
              <w:t>b</w:t>
            </w:r>
            <w:r w:rsidRPr="00051F22">
              <w:rPr>
                <w:rFonts w:ascii="Footlight MT Light" w:hAnsi="Footlight MT Light"/>
                <w:sz w:val="24"/>
                <w:szCs w:val="24"/>
                <w:lang w:val="af-ZA"/>
              </w:rPr>
              <w:t>iaya langsung pengadaan Bahan dan Perlengkapan untuk pekerjaan ini. Bahan dan Perlengkapan ini harus diserahkan oleh Penyedia kepada PPK, dan selanjutnya menjadi hak milik PPK;</w:t>
            </w:r>
          </w:p>
          <w:p w:rsidR="00590A19" w:rsidRPr="00221830" w:rsidRDefault="00590A19" w:rsidP="00CD648E">
            <w:pPr>
              <w:numPr>
                <w:ilvl w:val="0"/>
                <w:numId w:val="39"/>
              </w:numPr>
              <w:ind w:left="885" w:hanging="284"/>
              <w:jc w:val="both"/>
              <w:rPr>
                <w:rFonts w:ascii="Footlight MT Light" w:hAnsi="Footlight MT Light"/>
                <w:sz w:val="24"/>
                <w:szCs w:val="24"/>
                <w:lang w:val="af-ZA"/>
              </w:rPr>
            </w:pPr>
            <w:r w:rsidRPr="00051F22">
              <w:rPr>
                <w:rFonts w:ascii="Footlight MT Light" w:hAnsi="Footlight MT Light"/>
                <w:sz w:val="24"/>
                <w:szCs w:val="24"/>
                <w:lang w:val="af-ZA"/>
              </w:rPr>
              <w:t xml:space="preserve">biaya langsung pembongkaran dan demobilisasi Hasil Pekerjaan Sementara dan Peralatan; </w:t>
            </w:r>
          </w:p>
          <w:p w:rsidR="00590A19" w:rsidRPr="00D56AA6" w:rsidRDefault="00590A19" w:rsidP="00CD648E">
            <w:pPr>
              <w:numPr>
                <w:ilvl w:val="0"/>
                <w:numId w:val="39"/>
              </w:numPr>
              <w:ind w:left="885" w:hanging="284"/>
              <w:jc w:val="both"/>
              <w:rPr>
                <w:rFonts w:ascii="Footlight MT Light" w:hAnsi="Footlight MT Light"/>
                <w:sz w:val="24"/>
                <w:szCs w:val="24"/>
                <w:lang w:val="af-ZA"/>
              </w:rPr>
            </w:pPr>
            <w:r w:rsidRPr="00051F22">
              <w:rPr>
                <w:rFonts w:ascii="Footlight MT Light" w:hAnsi="Footlight MT Light"/>
                <w:sz w:val="24"/>
                <w:szCs w:val="24"/>
                <w:lang w:val="af-ZA"/>
              </w:rPr>
              <w:t>biaya langsung demobilisasi Personil.</w:t>
            </w:r>
          </w:p>
        </w:tc>
      </w:tr>
      <w:tr w:rsidR="00590A19" w:rsidRPr="0070056F" w:rsidTr="00590A19">
        <w:trPr>
          <w:trHeight w:val="561"/>
        </w:trPr>
        <w:tc>
          <w:tcPr>
            <w:tcW w:w="2268" w:type="dxa"/>
          </w:tcPr>
          <w:p w:rsidR="00590A19" w:rsidRPr="00221830" w:rsidRDefault="00590A19" w:rsidP="00CD648E">
            <w:pPr>
              <w:numPr>
                <w:ilvl w:val="0"/>
                <w:numId w:val="4"/>
              </w:numPr>
              <w:tabs>
                <w:tab w:val="left" w:pos="318"/>
              </w:tabs>
              <w:ind w:left="318" w:hanging="426"/>
              <w:rPr>
                <w:rFonts w:ascii="Footlight MT Light" w:hAnsi="Footlight MT Light"/>
                <w:b/>
                <w:sz w:val="24"/>
                <w:szCs w:val="24"/>
                <w:lang w:val="fi-FI"/>
              </w:rPr>
            </w:pPr>
            <w:r w:rsidRPr="00221830">
              <w:rPr>
                <w:rFonts w:ascii="Footlight MT Light" w:hAnsi="Footlight MT Light" w:cs="Arial"/>
                <w:b/>
                <w:sz w:val="24"/>
                <w:szCs w:val="24"/>
              </w:rPr>
              <w:t>Pemutusan</w:t>
            </w:r>
            <w:r w:rsidRPr="00221830">
              <w:rPr>
                <w:rFonts w:ascii="Footlight MT Light" w:hAnsi="Footlight MT Light"/>
                <w:b/>
                <w:sz w:val="24"/>
                <w:szCs w:val="24"/>
                <w:lang w:val="fi-FI"/>
              </w:rPr>
              <w:t xml:space="preserve"> Kontrak</w:t>
            </w:r>
          </w:p>
        </w:tc>
        <w:tc>
          <w:tcPr>
            <w:tcW w:w="7655" w:type="dxa"/>
            <w:gridSpan w:val="2"/>
          </w:tcPr>
          <w:p w:rsidR="00590A19" w:rsidRPr="00D56AA6" w:rsidRDefault="00590A19" w:rsidP="00590A19">
            <w:pPr>
              <w:ind w:left="-108"/>
              <w:jc w:val="both"/>
              <w:rPr>
                <w:rFonts w:ascii="Footlight MT Light" w:hAnsi="Footlight MT Light"/>
                <w:sz w:val="24"/>
                <w:szCs w:val="24"/>
                <w:lang w:val="sv-SE"/>
              </w:rPr>
            </w:pPr>
            <w:r w:rsidRPr="00051F22">
              <w:rPr>
                <w:rFonts w:ascii="Footlight MT Light" w:hAnsi="Footlight MT Light"/>
                <w:sz w:val="24"/>
                <w:szCs w:val="24"/>
                <w:lang w:val="sv-SE"/>
              </w:rPr>
              <w:t xml:space="preserve">Pemutusan kontrak </w:t>
            </w:r>
            <w:r w:rsidRPr="00051F22">
              <w:rPr>
                <w:rFonts w:ascii="Footlight MT Light" w:hAnsi="Footlight MT Light"/>
                <w:sz w:val="24"/>
                <w:szCs w:val="24"/>
                <w:lang w:val="id-ID"/>
              </w:rPr>
              <w:t xml:space="preserve">dapat dilakukan </w:t>
            </w:r>
            <w:r w:rsidRPr="00051F22">
              <w:rPr>
                <w:rFonts w:ascii="Footlight MT Light" w:hAnsi="Footlight MT Light"/>
                <w:sz w:val="24"/>
                <w:szCs w:val="24"/>
                <w:lang w:val="sv-SE"/>
              </w:rPr>
              <w:t xml:space="preserve">oleh pihak PPK </w:t>
            </w:r>
            <w:r w:rsidRPr="00051F22">
              <w:rPr>
                <w:rFonts w:ascii="Footlight MT Light" w:hAnsi="Footlight MT Light"/>
                <w:sz w:val="24"/>
                <w:szCs w:val="24"/>
                <w:lang w:val="id-ID"/>
              </w:rPr>
              <w:t xml:space="preserve">atau </w:t>
            </w:r>
            <w:r w:rsidRPr="00051F22">
              <w:rPr>
                <w:rFonts w:ascii="Footlight MT Light" w:hAnsi="Footlight MT Light"/>
                <w:sz w:val="24"/>
                <w:szCs w:val="24"/>
                <w:lang w:val="sv-SE"/>
              </w:rPr>
              <w:t>pihak Penyedia.</w:t>
            </w:r>
          </w:p>
        </w:tc>
      </w:tr>
      <w:tr w:rsidR="00590A19" w:rsidRPr="0070056F" w:rsidTr="00590A19">
        <w:trPr>
          <w:trHeight w:val="561"/>
        </w:trPr>
        <w:tc>
          <w:tcPr>
            <w:tcW w:w="2268" w:type="dxa"/>
          </w:tcPr>
          <w:p w:rsidR="00590A19" w:rsidRPr="00221830" w:rsidRDefault="00590A19" w:rsidP="00CD648E">
            <w:pPr>
              <w:numPr>
                <w:ilvl w:val="0"/>
                <w:numId w:val="4"/>
              </w:numPr>
              <w:tabs>
                <w:tab w:val="left" w:pos="318"/>
              </w:tabs>
              <w:ind w:left="318" w:hanging="426"/>
              <w:rPr>
                <w:rFonts w:ascii="Footlight MT Light" w:hAnsi="Footlight MT Light"/>
                <w:b/>
                <w:sz w:val="24"/>
                <w:szCs w:val="24"/>
                <w:lang w:val="fi-FI"/>
              </w:rPr>
            </w:pPr>
            <w:r w:rsidRPr="00221830">
              <w:rPr>
                <w:rFonts w:ascii="Footlight MT Light" w:hAnsi="Footlight MT Light"/>
                <w:b/>
                <w:sz w:val="24"/>
                <w:szCs w:val="24"/>
                <w:lang w:val="fi-FI"/>
              </w:rPr>
              <w:t>Pemutusan Kontrak oleh PPK</w:t>
            </w:r>
          </w:p>
        </w:tc>
        <w:tc>
          <w:tcPr>
            <w:tcW w:w="7655" w:type="dxa"/>
            <w:gridSpan w:val="2"/>
          </w:tcPr>
          <w:p w:rsidR="00590A19" w:rsidRPr="00221830" w:rsidRDefault="00590A19" w:rsidP="00CD648E">
            <w:pPr>
              <w:numPr>
                <w:ilvl w:val="0"/>
                <w:numId w:val="76"/>
              </w:numPr>
              <w:ind w:left="601" w:hanging="709"/>
              <w:jc w:val="both"/>
              <w:rPr>
                <w:rFonts w:ascii="Footlight MT Light" w:hAnsi="Footlight MT Light"/>
                <w:sz w:val="24"/>
                <w:szCs w:val="24"/>
                <w:lang w:val="fi-FI"/>
              </w:rPr>
            </w:pPr>
            <w:r w:rsidRPr="00051F22">
              <w:rPr>
                <w:rFonts w:ascii="Footlight MT Light" w:hAnsi="Footlight MT Light"/>
                <w:sz w:val="24"/>
                <w:szCs w:val="24"/>
                <w:lang w:val="fi-FI"/>
              </w:rPr>
              <w:t>Menyimpang dari Pasal 1266 dan 1267 Kitab Undang-Undang Hukum Perdata</w:t>
            </w:r>
            <w:r w:rsidRPr="00051F22">
              <w:rPr>
                <w:rFonts w:ascii="Footlight MT Light" w:hAnsi="Footlight MT Light"/>
                <w:sz w:val="24"/>
                <w:szCs w:val="24"/>
                <w:lang w:val="id-ID"/>
              </w:rPr>
              <w:t>,</w:t>
            </w:r>
            <w:r w:rsidRPr="00051F22">
              <w:rPr>
                <w:rFonts w:ascii="Footlight MT Light" w:hAnsi="Footlight MT Light"/>
                <w:sz w:val="24"/>
                <w:szCs w:val="24"/>
                <w:lang w:val="fi-FI"/>
              </w:rPr>
              <w:t xml:space="preserve"> PPK dapat memutuskan Kontrak melalui pemberitahuan tertulis</w:t>
            </w:r>
            <w:r w:rsidRPr="00051F22">
              <w:rPr>
                <w:rFonts w:ascii="Footlight MT Light" w:hAnsi="Footlight MT Light"/>
                <w:sz w:val="24"/>
                <w:szCs w:val="24"/>
              </w:rPr>
              <w:t xml:space="preserve">kepada Penyedia setelah terjadinya hal-hal </w:t>
            </w:r>
            <w:r w:rsidRPr="00051F22">
              <w:rPr>
                <w:rFonts w:ascii="Footlight MT Light" w:hAnsi="Footlight MT Light"/>
                <w:sz w:val="24"/>
                <w:szCs w:val="24"/>
              </w:rPr>
              <w:lastRenderedPageBreak/>
              <w:t>sebagai berikut</w:t>
            </w:r>
            <w:r w:rsidRPr="00051F22">
              <w:rPr>
                <w:rFonts w:ascii="Footlight MT Light" w:hAnsi="Footlight MT Light"/>
                <w:sz w:val="24"/>
                <w:szCs w:val="24"/>
                <w:lang w:val="id-ID"/>
              </w:rPr>
              <w:t>:</w:t>
            </w:r>
          </w:p>
          <w:p w:rsidR="00590A19" w:rsidRPr="00221830" w:rsidRDefault="00590A19" w:rsidP="00CD648E">
            <w:pPr>
              <w:numPr>
                <w:ilvl w:val="0"/>
                <w:numId w:val="40"/>
              </w:numPr>
              <w:ind w:left="885" w:hanging="284"/>
              <w:jc w:val="both"/>
              <w:rPr>
                <w:rFonts w:ascii="Footlight MT Light" w:hAnsi="Footlight MT Light"/>
                <w:sz w:val="24"/>
                <w:szCs w:val="24"/>
                <w:lang w:val="af-ZA"/>
              </w:rPr>
            </w:pPr>
            <w:r w:rsidRPr="00051F22">
              <w:rPr>
                <w:rFonts w:ascii="Footlight MT Light" w:hAnsi="Footlight MT Light"/>
                <w:sz w:val="24"/>
                <w:szCs w:val="24"/>
                <w:lang w:val="af-ZA"/>
              </w:rPr>
              <w:t>kebutuhan barang/jasa tidak dapat ditunda melebihi batas berakhirnya kontrak;</w:t>
            </w:r>
          </w:p>
          <w:p w:rsidR="00590A19" w:rsidRPr="00221830" w:rsidRDefault="00590A19" w:rsidP="00CD648E">
            <w:pPr>
              <w:numPr>
                <w:ilvl w:val="0"/>
                <w:numId w:val="40"/>
              </w:numPr>
              <w:ind w:left="885" w:hanging="284"/>
              <w:jc w:val="both"/>
              <w:rPr>
                <w:rFonts w:ascii="Footlight MT Light" w:hAnsi="Footlight MT Light"/>
                <w:sz w:val="24"/>
                <w:szCs w:val="24"/>
                <w:lang w:val="af-ZA"/>
              </w:rPr>
            </w:pPr>
            <w:r w:rsidRPr="00051F22">
              <w:rPr>
                <w:rFonts w:ascii="Footlight MT Light" w:hAnsi="Footlight MT Light"/>
                <w:sz w:val="24"/>
                <w:szCs w:val="24"/>
                <w:lang w:val="af-ZA"/>
              </w:rPr>
              <w:t>berdasarkan penelitian PPK, Penyedia tidak akan mampu menyelesaikan keseluruhan pekerjaan walaupun diberikan kesempatan sampai dengan 50 (lima puluh) hari kalender sejak masa berakhirnya pelaksanaan pekerjaan untuk menyelesaikan pekerjaan;</w:t>
            </w:r>
          </w:p>
          <w:p w:rsidR="00590A19" w:rsidRPr="00221830" w:rsidRDefault="00590A19" w:rsidP="00CD648E">
            <w:pPr>
              <w:numPr>
                <w:ilvl w:val="0"/>
                <w:numId w:val="40"/>
              </w:numPr>
              <w:ind w:left="885" w:hanging="284"/>
              <w:jc w:val="both"/>
              <w:rPr>
                <w:rFonts w:ascii="Footlight MT Light" w:hAnsi="Footlight MT Light"/>
                <w:sz w:val="24"/>
                <w:szCs w:val="24"/>
                <w:lang w:val="af-ZA"/>
              </w:rPr>
            </w:pPr>
            <w:r w:rsidRPr="00051F22">
              <w:rPr>
                <w:rFonts w:ascii="Footlight MT Light" w:hAnsi="Footlight MT Light"/>
                <w:sz w:val="24"/>
                <w:szCs w:val="24"/>
                <w:lang w:val="af-ZA"/>
              </w:rPr>
              <w:t>setelah diberikan kesempatan menyelesaikan pekerjaan sampai dengan 50 (lima puluh) hari kalender sejak masa berakhirnya pelaksanaan pekerjaan, Penyedia tidak dapat menyelesaikan pekerjaan;</w:t>
            </w:r>
          </w:p>
          <w:p w:rsidR="00590A19" w:rsidRPr="00221830" w:rsidRDefault="00590A19" w:rsidP="00CD648E">
            <w:pPr>
              <w:numPr>
                <w:ilvl w:val="0"/>
                <w:numId w:val="40"/>
              </w:numPr>
              <w:ind w:left="885" w:hanging="284"/>
              <w:jc w:val="both"/>
              <w:rPr>
                <w:rFonts w:ascii="Footlight MT Light" w:hAnsi="Footlight MT Light"/>
                <w:sz w:val="24"/>
                <w:szCs w:val="24"/>
                <w:lang w:val="af-ZA"/>
              </w:rPr>
            </w:pPr>
            <w:r w:rsidRPr="00051F22">
              <w:rPr>
                <w:rFonts w:ascii="Footlight MT Light" w:hAnsi="Footlight MT Light"/>
                <w:sz w:val="24"/>
                <w:szCs w:val="24"/>
                <w:lang w:val="af-ZA"/>
              </w:rPr>
              <w:t>penyedia lalai/cidera janji dalam melaksanakan kewajibannya dan tidak memperbaiki kelalaiannya dalam jangka waktu yang telah ditetapkan;</w:t>
            </w:r>
          </w:p>
          <w:p w:rsidR="00590A19" w:rsidRPr="00221830" w:rsidRDefault="00590A19" w:rsidP="00CD648E">
            <w:pPr>
              <w:numPr>
                <w:ilvl w:val="0"/>
                <w:numId w:val="40"/>
              </w:numPr>
              <w:ind w:left="885" w:hanging="284"/>
              <w:jc w:val="both"/>
              <w:rPr>
                <w:rFonts w:ascii="Footlight MT Light" w:hAnsi="Footlight MT Light"/>
                <w:sz w:val="24"/>
                <w:szCs w:val="24"/>
                <w:lang w:val="af-ZA"/>
              </w:rPr>
            </w:pPr>
            <w:r w:rsidRPr="00051F22">
              <w:rPr>
                <w:rFonts w:ascii="Footlight MT Light" w:hAnsi="Footlight MT Light"/>
                <w:sz w:val="24"/>
                <w:szCs w:val="24"/>
                <w:lang w:val="fi-FI"/>
              </w:rPr>
              <w:t>penyedia tanpa persetujuan Pengawas Pekerjaan, tidak memulai pelaksanaan pekerjaan</w:t>
            </w:r>
            <w:r w:rsidRPr="00051F22">
              <w:rPr>
                <w:rFonts w:ascii="Footlight MT Light" w:hAnsi="Footlight MT Light"/>
                <w:sz w:val="24"/>
                <w:szCs w:val="24"/>
                <w:lang w:val="id-ID"/>
              </w:rPr>
              <w:t>;</w:t>
            </w:r>
          </w:p>
          <w:p w:rsidR="00590A19" w:rsidRPr="00221830" w:rsidRDefault="00590A19" w:rsidP="00CD648E">
            <w:pPr>
              <w:numPr>
                <w:ilvl w:val="0"/>
                <w:numId w:val="40"/>
              </w:numPr>
              <w:ind w:left="885" w:hanging="284"/>
              <w:jc w:val="both"/>
              <w:rPr>
                <w:rFonts w:ascii="Footlight MT Light" w:hAnsi="Footlight MT Light"/>
                <w:sz w:val="24"/>
                <w:szCs w:val="24"/>
                <w:lang w:val="af-ZA"/>
              </w:rPr>
            </w:pPr>
            <w:r w:rsidRPr="00051F22">
              <w:rPr>
                <w:rFonts w:ascii="Footlight MT Light" w:hAnsi="Footlight MT Light"/>
                <w:sz w:val="24"/>
                <w:szCs w:val="24"/>
                <w:lang w:val="fi-FI"/>
              </w:rPr>
              <w:t>penyedia menghentikan pekerjaan selama 28 (dua puluh delapan) hari dan penghentian ini tidak tercantum dalam program mutu serta tanpa persetujuan Pengawas Pekerjaan</w:t>
            </w:r>
            <w:r w:rsidRPr="00051F22">
              <w:rPr>
                <w:rFonts w:ascii="Footlight MT Light" w:hAnsi="Footlight MT Light"/>
                <w:sz w:val="24"/>
                <w:szCs w:val="24"/>
                <w:lang w:val="id-ID"/>
              </w:rPr>
              <w:t>;</w:t>
            </w:r>
          </w:p>
          <w:p w:rsidR="00590A19" w:rsidRPr="00221830" w:rsidRDefault="00590A19" w:rsidP="00CD648E">
            <w:pPr>
              <w:numPr>
                <w:ilvl w:val="0"/>
                <w:numId w:val="40"/>
              </w:numPr>
              <w:ind w:left="885" w:hanging="284"/>
              <w:jc w:val="both"/>
              <w:rPr>
                <w:rFonts w:ascii="Footlight MT Light" w:hAnsi="Footlight MT Light"/>
                <w:sz w:val="24"/>
                <w:szCs w:val="24"/>
                <w:lang w:val="af-ZA"/>
              </w:rPr>
            </w:pPr>
            <w:r w:rsidRPr="00051F22">
              <w:rPr>
                <w:rFonts w:ascii="Footlight MT Light" w:hAnsi="Footlight MT Light"/>
                <w:sz w:val="24"/>
                <w:szCs w:val="24"/>
                <w:lang w:val="fi-FI"/>
              </w:rPr>
              <w:t>penyedia berada dalam keadaan pailit</w:t>
            </w:r>
            <w:r w:rsidRPr="00051F22">
              <w:rPr>
                <w:rFonts w:ascii="Footlight MT Light" w:hAnsi="Footlight MT Light"/>
                <w:sz w:val="24"/>
                <w:szCs w:val="24"/>
                <w:lang w:val="id-ID"/>
              </w:rPr>
              <w:t>;</w:t>
            </w:r>
          </w:p>
          <w:p w:rsidR="00590A19" w:rsidRPr="00221830" w:rsidRDefault="00590A19" w:rsidP="00CD648E">
            <w:pPr>
              <w:numPr>
                <w:ilvl w:val="0"/>
                <w:numId w:val="40"/>
              </w:numPr>
              <w:ind w:left="885" w:hanging="284"/>
              <w:jc w:val="both"/>
              <w:rPr>
                <w:rFonts w:ascii="Footlight MT Light" w:hAnsi="Footlight MT Light"/>
                <w:sz w:val="24"/>
                <w:szCs w:val="24"/>
                <w:lang w:val="af-ZA"/>
              </w:rPr>
            </w:pPr>
            <w:r w:rsidRPr="00051F22">
              <w:rPr>
                <w:rFonts w:ascii="Footlight MT Light" w:hAnsi="Footlight MT Light"/>
                <w:sz w:val="24"/>
                <w:szCs w:val="24"/>
                <w:lang w:val="fi-FI"/>
              </w:rPr>
              <w:t>penyedia selama Masa Kontrak gagal memperbaiki Cacat Mutu dalam jangka waktu yang ditetapkan oleh PPK</w:t>
            </w:r>
            <w:r w:rsidRPr="00051F22">
              <w:rPr>
                <w:rFonts w:ascii="Footlight MT Light" w:hAnsi="Footlight MT Light"/>
                <w:sz w:val="24"/>
                <w:szCs w:val="24"/>
                <w:lang w:val="id-ID"/>
              </w:rPr>
              <w:t>;</w:t>
            </w:r>
          </w:p>
          <w:p w:rsidR="00590A19" w:rsidRPr="00221830" w:rsidRDefault="00590A19" w:rsidP="00CD648E">
            <w:pPr>
              <w:numPr>
                <w:ilvl w:val="0"/>
                <w:numId w:val="40"/>
              </w:numPr>
              <w:ind w:left="885" w:hanging="284"/>
              <w:jc w:val="both"/>
              <w:rPr>
                <w:rFonts w:ascii="Footlight MT Light" w:hAnsi="Footlight MT Light"/>
                <w:sz w:val="24"/>
                <w:szCs w:val="24"/>
                <w:lang w:val="af-ZA"/>
              </w:rPr>
            </w:pPr>
            <w:r w:rsidRPr="00051F22">
              <w:rPr>
                <w:rFonts w:ascii="Footlight MT Light" w:hAnsi="Footlight MT Light"/>
                <w:sz w:val="24"/>
                <w:szCs w:val="24"/>
                <w:lang w:val="fi-FI"/>
              </w:rPr>
              <w:t>penyedia tidak mempertahankan keberlakuan Jaminan Pelaksanaan</w:t>
            </w:r>
            <w:r w:rsidRPr="00051F22">
              <w:rPr>
                <w:rFonts w:ascii="Footlight MT Light" w:hAnsi="Footlight MT Light"/>
                <w:sz w:val="24"/>
                <w:szCs w:val="24"/>
                <w:lang w:val="id-ID"/>
              </w:rPr>
              <w:t>;</w:t>
            </w:r>
          </w:p>
          <w:p w:rsidR="00590A19" w:rsidRPr="00221830" w:rsidRDefault="00590A19" w:rsidP="00CD648E">
            <w:pPr>
              <w:numPr>
                <w:ilvl w:val="0"/>
                <w:numId w:val="40"/>
              </w:numPr>
              <w:ind w:left="885" w:hanging="284"/>
              <w:jc w:val="both"/>
              <w:rPr>
                <w:rFonts w:ascii="Footlight MT Light" w:hAnsi="Footlight MT Light"/>
                <w:sz w:val="24"/>
                <w:szCs w:val="24"/>
                <w:lang w:val="af-ZA"/>
              </w:rPr>
            </w:pPr>
            <w:r w:rsidRPr="00051F22">
              <w:rPr>
                <w:rFonts w:ascii="Footlight MT Light" w:hAnsi="Footlight MT Light"/>
                <w:sz w:val="24"/>
                <w:szCs w:val="24"/>
                <w:lang w:val="fi-FI"/>
              </w:rPr>
              <w:t>Pengawas Pekerjaan memerintahkan penyedia untuk menunda pelaksanaan atau kelanjutan pekerjaan, dan perintah tersebut tidak ditarik selama 28 (dua puluh delapan) hari</w:t>
            </w:r>
            <w:r w:rsidRPr="00051F22">
              <w:rPr>
                <w:rFonts w:ascii="Footlight MT Light" w:hAnsi="Footlight MT Light"/>
                <w:sz w:val="24"/>
                <w:szCs w:val="24"/>
                <w:lang w:val="id-ID"/>
              </w:rPr>
              <w:t>;</w:t>
            </w:r>
          </w:p>
          <w:p w:rsidR="00590A19" w:rsidRPr="00221830" w:rsidRDefault="00590A19" w:rsidP="00CD648E">
            <w:pPr>
              <w:numPr>
                <w:ilvl w:val="0"/>
                <w:numId w:val="40"/>
              </w:numPr>
              <w:ind w:left="885" w:hanging="284"/>
              <w:jc w:val="both"/>
              <w:rPr>
                <w:rFonts w:ascii="Footlight MT Light" w:hAnsi="Footlight MT Light"/>
                <w:sz w:val="24"/>
                <w:szCs w:val="24"/>
                <w:lang w:val="af-ZA"/>
              </w:rPr>
            </w:pPr>
            <w:r w:rsidRPr="00051F22">
              <w:rPr>
                <w:rFonts w:ascii="Footlight MT Light" w:hAnsi="Footlight MT Light"/>
                <w:sz w:val="24"/>
                <w:szCs w:val="24"/>
                <w:lang w:val="af-ZA"/>
              </w:rPr>
              <w:t>penyedia terbukti melakukan KKN, kecurangan dan/atau pemalsuan dalam proses Pengadaan yang diputuskan oleh instansi yang berwenang; dan/atau</w:t>
            </w:r>
          </w:p>
          <w:p w:rsidR="00590A19" w:rsidRDefault="00590A19" w:rsidP="00CD648E">
            <w:pPr>
              <w:numPr>
                <w:ilvl w:val="0"/>
                <w:numId w:val="40"/>
              </w:numPr>
              <w:ind w:left="885" w:hanging="284"/>
              <w:jc w:val="both"/>
              <w:rPr>
                <w:rFonts w:ascii="Footlight MT Light" w:hAnsi="Footlight MT Light"/>
                <w:sz w:val="24"/>
                <w:szCs w:val="24"/>
                <w:lang w:val="af-ZA"/>
              </w:rPr>
            </w:pPr>
            <w:r w:rsidRPr="00051F22">
              <w:rPr>
                <w:rFonts w:ascii="Footlight MT Light" w:hAnsi="Footlight MT Light"/>
                <w:sz w:val="24"/>
                <w:szCs w:val="24"/>
                <w:lang w:val="af-ZA"/>
              </w:rPr>
              <w:t>pengaduan tentang penyimpangan prosedur, dugaan KKN dan/atau pelanggaran persaingan sehat dalam pelaksanaan pengadaan dinyatakan benar oleh instansi yang berwenang.</w:t>
            </w:r>
          </w:p>
          <w:p w:rsidR="00590A19" w:rsidRPr="00D56AA6" w:rsidRDefault="00590A19" w:rsidP="00590A19">
            <w:pPr>
              <w:keepNext/>
              <w:keepLines/>
              <w:ind w:left="885" w:hanging="425"/>
              <w:jc w:val="both"/>
              <w:outlineLvl w:val="2"/>
              <w:rPr>
                <w:rFonts w:ascii="Footlight MT Light" w:hAnsi="Footlight MT Light"/>
                <w:sz w:val="24"/>
                <w:szCs w:val="24"/>
                <w:lang w:val="af-ZA"/>
              </w:rPr>
            </w:pPr>
          </w:p>
          <w:p w:rsidR="00590A19" w:rsidRPr="00221830" w:rsidRDefault="00590A19" w:rsidP="00CD648E">
            <w:pPr>
              <w:numPr>
                <w:ilvl w:val="0"/>
                <w:numId w:val="76"/>
              </w:numPr>
              <w:ind w:left="601" w:hanging="709"/>
              <w:jc w:val="both"/>
              <w:rPr>
                <w:rFonts w:ascii="Footlight MT Light" w:hAnsi="Footlight MT Light"/>
                <w:sz w:val="24"/>
                <w:szCs w:val="24"/>
                <w:lang w:val="af-ZA"/>
              </w:rPr>
            </w:pPr>
            <w:r w:rsidRPr="00221830">
              <w:rPr>
                <w:rFonts w:ascii="Footlight MT Light" w:hAnsi="Footlight MT Light"/>
                <w:sz w:val="24"/>
                <w:szCs w:val="24"/>
                <w:lang w:val="fi-FI"/>
              </w:rPr>
              <w:t>Dalam</w:t>
            </w:r>
            <w:r w:rsidRPr="00221830">
              <w:rPr>
                <w:rFonts w:ascii="Footlight MT Light" w:hAnsi="Footlight MT Light"/>
                <w:sz w:val="24"/>
                <w:szCs w:val="24"/>
                <w:lang w:val="af-ZA"/>
              </w:rPr>
              <w:t xml:space="preserve"> hal pemutusan Kontrak dilakukan karena kesalahan penyedia:</w:t>
            </w:r>
          </w:p>
          <w:p w:rsidR="00590A19" w:rsidRPr="00221830" w:rsidRDefault="00590A19" w:rsidP="00CD648E">
            <w:pPr>
              <w:numPr>
                <w:ilvl w:val="0"/>
                <w:numId w:val="41"/>
              </w:numPr>
              <w:ind w:left="885" w:hanging="284"/>
              <w:jc w:val="both"/>
              <w:rPr>
                <w:rFonts w:ascii="Footlight MT Light" w:hAnsi="Footlight MT Light"/>
                <w:i/>
                <w:color w:val="FF0000"/>
                <w:sz w:val="24"/>
                <w:szCs w:val="24"/>
                <w:lang w:val="af-ZA"/>
              </w:rPr>
            </w:pPr>
            <w:r w:rsidRPr="00051F22">
              <w:rPr>
                <w:rFonts w:ascii="Footlight MT Light" w:hAnsi="Footlight MT Light"/>
                <w:i/>
                <w:color w:val="FF0000"/>
                <w:sz w:val="24"/>
                <w:szCs w:val="24"/>
                <w:lang w:val="id-ID"/>
              </w:rPr>
              <w:t>[</w:t>
            </w:r>
            <w:r w:rsidRPr="00051F22">
              <w:rPr>
                <w:rFonts w:ascii="Footlight MT Light" w:hAnsi="Footlight MT Light"/>
                <w:i/>
                <w:color w:val="FF0000"/>
                <w:sz w:val="24"/>
                <w:szCs w:val="24"/>
                <w:lang w:val="af-ZA"/>
              </w:rPr>
              <w:t>Jaminan Pelaksanaan dicairkan;</w:t>
            </w:r>
            <w:r w:rsidRPr="00051F22">
              <w:rPr>
                <w:rFonts w:ascii="Footlight MT Light" w:hAnsi="Footlight MT Light"/>
                <w:i/>
                <w:color w:val="FF0000"/>
                <w:sz w:val="24"/>
                <w:szCs w:val="24"/>
                <w:lang w:val="id-ID"/>
              </w:rPr>
              <w:t xml:space="preserve">][untuk nilai paket di atas Rp. </w:t>
            </w:r>
            <w:r w:rsidRPr="00051F22">
              <w:rPr>
                <w:rFonts w:ascii="Footlight MT Light" w:hAnsi="Footlight MT Light"/>
                <w:i/>
                <w:color w:val="FF0000"/>
                <w:sz w:val="24"/>
                <w:szCs w:val="24"/>
              </w:rPr>
              <w:t>2</w:t>
            </w:r>
            <w:r w:rsidRPr="00051F22">
              <w:rPr>
                <w:rFonts w:ascii="Footlight MT Light" w:hAnsi="Footlight MT Light"/>
                <w:i/>
                <w:color w:val="FF0000"/>
                <w:sz w:val="24"/>
                <w:szCs w:val="24"/>
                <w:lang w:val="id-ID"/>
              </w:rPr>
              <w:t>00.000.000,00 (</w:t>
            </w:r>
            <w:r w:rsidRPr="00051F22">
              <w:rPr>
                <w:rFonts w:ascii="Footlight MT Light" w:hAnsi="Footlight MT Light"/>
                <w:i/>
                <w:color w:val="FF0000"/>
                <w:sz w:val="24"/>
                <w:szCs w:val="24"/>
              </w:rPr>
              <w:t xml:space="preserve">dua </w:t>
            </w:r>
            <w:r w:rsidRPr="00051F22">
              <w:rPr>
                <w:rFonts w:ascii="Footlight MT Light" w:hAnsi="Footlight MT Light"/>
                <w:i/>
                <w:color w:val="FF0000"/>
                <w:sz w:val="24"/>
                <w:szCs w:val="24"/>
                <w:lang w:val="id-ID"/>
              </w:rPr>
              <w:t>ratus juta rupiah);]</w:t>
            </w:r>
          </w:p>
          <w:p w:rsidR="00590A19" w:rsidRPr="00221830" w:rsidRDefault="00590A19" w:rsidP="00CD648E">
            <w:pPr>
              <w:numPr>
                <w:ilvl w:val="0"/>
                <w:numId w:val="41"/>
              </w:numPr>
              <w:ind w:left="885" w:hanging="284"/>
              <w:jc w:val="both"/>
              <w:rPr>
                <w:rFonts w:ascii="Footlight MT Light" w:hAnsi="Footlight MT Light"/>
                <w:sz w:val="24"/>
                <w:szCs w:val="24"/>
                <w:lang w:val="af-ZA"/>
              </w:rPr>
            </w:pPr>
            <w:r w:rsidRPr="00051F22">
              <w:rPr>
                <w:rFonts w:ascii="Footlight MT Light" w:hAnsi="Footlight MT Light"/>
                <w:sz w:val="24"/>
                <w:szCs w:val="24"/>
                <w:lang w:val="af-ZA"/>
              </w:rPr>
              <w:t>sisa Uang Muka harus dilunasi oleh penyedia atau Jaminan Uang Muka dicairkan (apabila ada);</w:t>
            </w:r>
          </w:p>
          <w:p w:rsidR="00590A19" w:rsidRPr="00221830" w:rsidRDefault="00590A19" w:rsidP="00CD648E">
            <w:pPr>
              <w:numPr>
                <w:ilvl w:val="0"/>
                <w:numId w:val="41"/>
              </w:numPr>
              <w:ind w:left="885" w:hanging="284"/>
              <w:jc w:val="both"/>
              <w:rPr>
                <w:rFonts w:ascii="Footlight MT Light" w:hAnsi="Footlight MT Light"/>
                <w:sz w:val="24"/>
                <w:szCs w:val="24"/>
                <w:lang w:val="af-ZA"/>
              </w:rPr>
            </w:pPr>
            <w:r w:rsidRPr="00051F22">
              <w:rPr>
                <w:rFonts w:ascii="Footlight MT Light" w:hAnsi="Footlight MT Light"/>
                <w:sz w:val="24"/>
                <w:szCs w:val="24"/>
                <w:lang w:val="af-ZA"/>
              </w:rPr>
              <w:t>penyedia membayar denda keterlambatan sebagaimana tercantum dalam SSKK (apabila ada); dan</w:t>
            </w:r>
          </w:p>
          <w:p w:rsidR="00590A19" w:rsidRPr="00221830" w:rsidRDefault="00590A19" w:rsidP="00CD648E">
            <w:pPr>
              <w:numPr>
                <w:ilvl w:val="0"/>
                <w:numId w:val="41"/>
              </w:numPr>
              <w:ind w:left="885" w:hanging="284"/>
              <w:jc w:val="both"/>
              <w:rPr>
                <w:rFonts w:ascii="Footlight MT Light" w:hAnsi="Footlight MT Light"/>
                <w:sz w:val="24"/>
                <w:szCs w:val="24"/>
                <w:lang w:val="af-ZA"/>
              </w:rPr>
            </w:pPr>
            <w:r w:rsidRPr="00051F22">
              <w:rPr>
                <w:rFonts w:ascii="Footlight MT Light" w:hAnsi="Footlight MT Light"/>
                <w:sz w:val="24"/>
                <w:szCs w:val="24"/>
                <w:lang w:val="af-ZA"/>
              </w:rPr>
              <w:t>penyedia dimasukkan dalam Daftar Hitam.</w:t>
            </w:r>
          </w:p>
          <w:p w:rsidR="00590A19" w:rsidRPr="00221830" w:rsidRDefault="00590A19" w:rsidP="00CD648E">
            <w:pPr>
              <w:numPr>
                <w:ilvl w:val="0"/>
                <w:numId w:val="41"/>
              </w:numPr>
              <w:ind w:left="885" w:hanging="284"/>
              <w:jc w:val="both"/>
              <w:rPr>
                <w:rFonts w:ascii="Footlight MT Light" w:hAnsi="Footlight MT Light"/>
                <w:sz w:val="24"/>
                <w:szCs w:val="24"/>
                <w:lang w:val="af-ZA"/>
              </w:rPr>
            </w:pPr>
            <w:r w:rsidRPr="00051F22">
              <w:rPr>
                <w:rFonts w:ascii="Footlight MT Light" w:hAnsi="Footlight MT Light"/>
                <w:sz w:val="24"/>
                <w:szCs w:val="24"/>
                <w:lang w:val="af-ZA"/>
              </w:rPr>
              <w:t>PPK membayar kepada Penyedia sesuai dengan pencapaian prestasi pekerjaan yang telah diterima oleh PPK sampai dengan tanggal berlakunya pemutusan Kontrak dikurangi dengan denda keterlambatan yang harus dibayar Penyedia (apabila ada), serta Penyedia menyerahkan semua hasil pelaksanaan kepada PPK dan selanjutnya menjadi hak milik PPK.</w:t>
            </w:r>
          </w:p>
          <w:p w:rsidR="00590A19" w:rsidRPr="00221830" w:rsidRDefault="00590A19" w:rsidP="00590A19">
            <w:pPr>
              <w:keepNext/>
              <w:keepLines/>
              <w:ind w:left="601" w:hanging="425"/>
              <w:jc w:val="both"/>
              <w:outlineLvl w:val="2"/>
              <w:rPr>
                <w:rFonts w:ascii="Footlight MT Light" w:hAnsi="Footlight MT Light"/>
                <w:sz w:val="24"/>
                <w:szCs w:val="24"/>
                <w:lang w:val="fi-FI"/>
              </w:rPr>
            </w:pPr>
          </w:p>
        </w:tc>
      </w:tr>
      <w:tr w:rsidR="00590A19" w:rsidRPr="0070056F" w:rsidTr="00590A19">
        <w:trPr>
          <w:trHeight w:val="214"/>
        </w:trPr>
        <w:tc>
          <w:tcPr>
            <w:tcW w:w="2268" w:type="dxa"/>
          </w:tcPr>
          <w:p w:rsidR="00590A19" w:rsidRPr="00221830" w:rsidRDefault="00590A19" w:rsidP="00CD648E">
            <w:pPr>
              <w:numPr>
                <w:ilvl w:val="0"/>
                <w:numId w:val="4"/>
              </w:numPr>
              <w:tabs>
                <w:tab w:val="left" w:pos="318"/>
              </w:tabs>
              <w:ind w:left="318" w:hanging="426"/>
              <w:rPr>
                <w:rFonts w:ascii="Footlight MT Light" w:hAnsi="Footlight MT Light"/>
                <w:b/>
                <w:sz w:val="24"/>
                <w:szCs w:val="24"/>
                <w:lang w:val="fi-FI"/>
              </w:rPr>
            </w:pPr>
            <w:r w:rsidRPr="00221830">
              <w:rPr>
                <w:rFonts w:ascii="Footlight MT Light" w:hAnsi="Footlight MT Light" w:cs="Arial"/>
                <w:b/>
                <w:sz w:val="24"/>
                <w:szCs w:val="24"/>
              </w:rPr>
              <w:lastRenderedPageBreak/>
              <w:t>Pemutusan</w:t>
            </w:r>
            <w:r w:rsidRPr="00221830">
              <w:rPr>
                <w:rFonts w:ascii="Footlight MT Light" w:hAnsi="Footlight MT Light"/>
                <w:b/>
                <w:sz w:val="24"/>
                <w:szCs w:val="24"/>
                <w:lang w:val="fi-FI"/>
              </w:rPr>
              <w:t xml:space="preserve"> Kontrak ole</w:t>
            </w:r>
            <w:r w:rsidRPr="00051F22">
              <w:rPr>
                <w:rFonts w:ascii="Footlight MT Light" w:hAnsi="Footlight MT Light"/>
                <w:b/>
                <w:sz w:val="24"/>
                <w:szCs w:val="24"/>
                <w:lang w:val="fi-FI"/>
              </w:rPr>
              <w:t>h Penyedia</w:t>
            </w:r>
          </w:p>
        </w:tc>
        <w:tc>
          <w:tcPr>
            <w:tcW w:w="7655" w:type="dxa"/>
            <w:gridSpan w:val="2"/>
          </w:tcPr>
          <w:p w:rsidR="00590A19" w:rsidRDefault="00590A19" w:rsidP="00CD648E">
            <w:pPr>
              <w:numPr>
                <w:ilvl w:val="0"/>
                <w:numId w:val="78"/>
              </w:numPr>
              <w:ind w:left="601" w:hanging="709"/>
              <w:jc w:val="both"/>
              <w:rPr>
                <w:rFonts w:ascii="Footlight MT Light" w:hAnsi="Footlight MT Light"/>
                <w:sz w:val="24"/>
                <w:szCs w:val="24"/>
                <w:lang w:val="fi-FI"/>
              </w:rPr>
            </w:pPr>
            <w:r w:rsidRPr="00051F22">
              <w:rPr>
                <w:rFonts w:ascii="Footlight MT Light" w:hAnsi="Footlight MT Light"/>
                <w:sz w:val="24"/>
                <w:szCs w:val="24"/>
                <w:lang w:val="fi-FI"/>
              </w:rPr>
              <w:t>Menyimpang dari Pasal 1266 dan 1267 Kitab Undang-Undang Hukum Perdata, Penyedia dapat memutuskan Kontrak melalui pemberitahuan tertulis kepada PPK apabila PPK tidak menerbitkan SPP untuk pembayaran tagihan angsuran sesuai dengan yang disepakati sebagaimana tercantum dalam SSKK.</w:t>
            </w:r>
          </w:p>
          <w:p w:rsidR="00590A19" w:rsidRPr="00D56AA6" w:rsidRDefault="00590A19" w:rsidP="00590A19">
            <w:pPr>
              <w:keepNext/>
              <w:keepLines/>
              <w:ind w:left="601" w:hanging="425"/>
              <w:jc w:val="both"/>
              <w:outlineLvl w:val="2"/>
              <w:rPr>
                <w:rFonts w:ascii="Footlight MT Light" w:hAnsi="Footlight MT Light"/>
                <w:sz w:val="24"/>
                <w:szCs w:val="24"/>
                <w:lang w:val="fi-FI"/>
              </w:rPr>
            </w:pPr>
          </w:p>
          <w:p w:rsidR="00590A19" w:rsidRDefault="00590A19" w:rsidP="00CD648E">
            <w:pPr>
              <w:numPr>
                <w:ilvl w:val="0"/>
                <w:numId w:val="78"/>
              </w:numPr>
              <w:ind w:left="601" w:hanging="709"/>
              <w:jc w:val="both"/>
              <w:rPr>
                <w:rFonts w:ascii="Footlight MT Light" w:hAnsi="Footlight MT Light"/>
                <w:sz w:val="24"/>
                <w:szCs w:val="24"/>
                <w:lang w:val="fi-FI"/>
              </w:rPr>
            </w:pPr>
            <w:r w:rsidRPr="00221830">
              <w:rPr>
                <w:rFonts w:ascii="Footlight MT Light" w:hAnsi="Footlight MT Light"/>
                <w:sz w:val="24"/>
                <w:szCs w:val="24"/>
                <w:lang w:val="fi-FI"/>
              </w:rPr>
              <w:t>Penyedia dapat memutuskan Kontrak apabila PPK gagal mematuhi keputusan akhir penyelesaian perselisihan. Dalam hal ini pemutusan Kontrak dilakukan sekurang-kurangnya 30 (tiga puluh) hari setelah Penyedia menyampaikan pembe</w:t>
            </w:r>
            <w:r w:rsidRPr="00051F22">
              <w:rPr>
                <w:rFonts w:ascii="Footlight MT Light" w:hAnsi="Footlight MT Light"/>
                <w:sz w:val="24"/>
                <w:szCs w:val="24"/>
                <w:lang w:val="fi-FI"/>
              </w:rPr>
              <w:t>ritahuan rencana pemutusan Kontrak secara tertulis kepada PPK.</w:t>
            </w:r>
          </w:p>
          <w:p w:rsidR="00590A19" w:rsidRPr="00D56AA6" w:rsidRDefault="00590A19" w:rsidP="00590A19">
            <w:pPr>
              <w:keepNext/>
              <w:keepLines/>
              <w:ind w:left="425" w:hanging="425"/>
              <w:jc w:val="both"/>
              <w:outlineLvl w:val="2"/>
              <w:rPr>
                <w:rFonts w:ascii="Footlight MT Light" w:hAnsi="Footlight MT Light"/>
                <w:sz w:val="24"/>
                <w:szCs w:val="24"/>
                <w:lang w:val="fi-FI"/>
              </w:rPr>
            </w:pPr>
          </w:p>
          <w:p w:rsidR="00590A19" w:rsidRPr="00221830" w:rsidRDefault="00590A19" w:rsidP="00CD648E">
            <w:pPr>
              <w:numPr>
                <w:ilvl w:val="0"/>
                <w:numId w:val="78"/>
              </w:numPr>
              <w:ind w:left="601" w:hanging="709"/>
              <w:jc w:val="both"/>
              <w:rPr>
                <w:rFonts w:ascii="Footlight MT Light" w:hAnsi="Footlight MT Light"/>
                <w:sz w:val="24"/>
                <w:szCs w:val="24"/>
                <w:lang w:val="fi-FI"/>
              </w:rPr>
            </w:pPr>
            <w:r w:rsidRPr="00221830">
              <w:rPr>
                <w:rFonts w:ascii="Footlight MT Light" w:hAnsi="Footlight MT Light"/>
                <w:sz w:val="24"/>
                <w:szCs w:val="24"/>
                <w:lang w:val="fi-FI"/>
              </w:rPr>
              <w:t>Kejadian sebagaimana dimaksud angka 41.2 adalah:</w:t>
            </w:r>
          </w:p>
          <w:p w:rsidR="00590A19" w:rsidRPr="00221830" w:rsidRDefault="00590A19" w:rsidP="00CD648E">
            <w:pPr>
              <w:numPr>
                <w:ilvl w:val="0"/>
                <w:numId w:val="77"/>
              </w:numPr>
              <w:jc w:val="both"/>
              <w:rPr>
                <w:rFonts w:ascii="Footlight MT Light" w:hAnsi="Footlight MT Light"/>
                <w:sz w:val="24"/>
                <w:szCs w:val="24"/>
                <w:lang w:val="fi-FI"/>
              </w:rPr>
            </w:pPr>
            <w:r w:rsidRPr="00051F22">
              <w:rPr>
                <w:rFonts w:ascii="Footlight MT Light" w:hAnsi="Footlight MT Light"/>
                <w:sz w:val="24"/>
                <w:szCs w:val="24"/>
                <w:lang w:val="fi-FI"/>
              </w:rPr>
              <w:t xml:space="preserve">akibat keadaan kahar sehingga Penyedia tidak dapat </w:t>
            </w:r>
            <w:r w:rsidRPr="00051F22">
              <w:rPr>
                <w:rFonts w:ascii="Footlight MT Light" w:hAnsi="Footlight MT Light"/>
                <w:sz w:val="24"/>
                <w:szCs w:val="24"/>
                <w:lang w:val="fi-FI"/>
              </w:rPr>
              <w:lastRenderedPageBreak/>
              <w:t>melaksanakan pekerjaan sesuai ketentuan dokumen Kontrak;</w:t>
            </w:r>
          </w:p>
          <w:p w:rsidR="00590A19" w:rsidRDefault="00590A19" w:rsidP="00CD648E">
            <w:pPr>
              <w:numPr>
                <w:ilvl w:val="0"/>
                <w:numId w:val="77"/>
              </w:numPr>
              <w:jc w:val="both"/>
              <w:rPr>
                <w:rFonts w:ascii="Footlight MT Light" w:hAnsi="Footlight MT Light"/>
                <w:sz w:val="24"/>
                <w:szCs w:val="24"/>
                <w:lang w:val="fi-FI"/>
              </w:rPr>
            </w:pPr>
            <w:r w:rsidRPr="00051F22">
              <w:rPr>
                <w:rFonts w:ascii="Footlight MT Light" w:hAnsi="Footlight MT Light"/>
                <w:sz w:val="24"/>
                <w:szCs w:val="24"/>
                <w:lang w:val="fi-FI"/>
              </w:rPr>
              <w:t>PPK gagal mematuhi keputusan akhir penyelesaian perselisihan.</w:t>
            </w:r>
          </w:p>
          <w:p w:rsidR="00590A19" w:rsidRPr="00D56AA6" w:rsidRDefault="00590A19" w:rsidP="00590A19">
            <w:pPr>
              <w:keepNext/>
              <w:keepLines/>
              <w:ind w:left="961" w:hanging="425"/>
              <w:jc w:val="both"/>
              <w:outlineLvl w:val="2"/>
              <w:rPr>
                <w:rFonts w:ascii="Footlight MT Light" w:hAnsi="Footlight MT Light"/>
                <w:sz w:val="24"/>
                <w:szCs w:val="24"/>
                <w:lang w:val="fi-FI"/>
              </w:rPr>
            </w:pPr>
          </w:p>
          <w:p w:rsidR="00590A19" w:rsidRDefault="00590A19" w:rsidP="00CD648E">
            <w:pPr>
              <w:numPr>
                <w:ilvl w:val="0"/>
                <w:numId w:val="78"/>
              </w:numPr>
              <w:ind w:left="601" w:hanging="709"/>
              <w:jc w:val="both"/>
              <w:rPr>
                <w:rFonts w:ascii="Footlight MT Light" w:hAnsi="Footlight MT Light"/>
                <w:sz w:val="24"/>
                <w:szCs w:val="24"/>
                <w:lang w:val="fi-FI"/>
              </w:rPr>
            </w:pPr>
            <w:r w:rsidRPr="00221830">
              <w:rPr>
                <w:rFonts w:ascii="Footlight MT Light" w:hAnsi="Footlight MT Light"/>
                <w:sz w:val="24"/>
                <w:szCs w:val="24"/>
                <w:lang w:val="fi-FI"/>
              </w:rPr>
              <w:t>Dalam hal terjadi pemutusan Kontrak, PPK membayar kepada Penyedia sesuai dengan pencapaian prestasi pekerjaan yang telah diterima oleh PPK sampai dengan tanggal berlakunya pemutusan Kontrak dikurangi dengan denda keterlambatan y</w:t>
            </w:r>
            <w:r w:rsidRPr="00051F22">
              <w:rPr>
                <w:rFonts w:ascii="Footlight MT Light" w:hAnsi="Footlight MT Light"/>
                <w:sz w:val="24"/>
                <w:szCs w:val="24"/>
                <w:lang w:val="fi-FI"/>
              </w:rPr>
              <w:t>ang harus dibayar Penyedia (apabila ada), serta Penyedia menyerahkan semua hasil pelaksanaan kepada PPK dan selanjutnya menjadi hak milik PPK.</w:t>
            </w:r>
          </w:p>
          <w:p w:rsidR="00590A19" w:rsidRPr="00D56AA6" w:rsidRDefault="00590A19" w:rsidP="00590A19">
            <w:pPr>
              <w:keepNext/>
              <w:keepLines/>
              <w:ind w:left="601" w:hanging="425"/>
              <w:jc w:val="both"/>
              <w:outlineLvl w:val="2"/>
              <w:rPr>
                <w:rFonts w:ascii="Footlight MT Light" w:hAnsi="Footlight MT Light"/>
                <w:sz w:val="24"/>
                <w:szCs w:val="24"/>
                <w:lang w:val="fi-FI"/>
              </w:rPr>
            </w:pPr>
          </w:p>
        </w:tc>
      </w:tr>
      <w:tr w:rsidR="00590A19" w:rsidRPr="0070056F" w:rsidTr="00590A19">
        <w:trPr>
          <w:trHeight w:val="561"/>
        </w:trPr>
        <w:tc>
          <w:tcPr>
            <w:tcW w:w="2268" w:type="dxa"/>
          </w:tcPr>
          <w:p w:rsidR="00590A19" w:rsidRPr="00221830" w:rsidRDefault="00590A19" w:rsidP="00CD648E">
            <w:pPr>
              <w:numPr>
                <w:ilvl w:val="0"/>
                <w:numId w:val="4"/>
              </w:numPr>
              <w:tabs>
                <w:tab w:val="left" w:pos="318"/>
              </w:tabs>
              <w:ind w:left="318" w:hanging="426"/>
              <w:rPr>
                <w:rFonts w:ascii="Footlight MT Light" w:hAnsi="Footlight MT Light"/>
                <w:b/>
                <w:sz w:val="24"/>
                <w:szCs w:val="24"/>
                <w:lang w:val="fi-FI"/>
              </w:rPr>
            </w:pPr>
            <w:r w:rsidRPr="00221830">
              <w:rPr>
                <w:rFonts w:ascii="Footlight MT Light" w:hAnsi="Footlight MT Light" w:cs="Arial"/>
                <w:b/>
                <w:sz w:val="24"/>
                <w:szCs w:val="24"/>
              </w:rPr>
              <w:lastRenderedPageBreak/>
              <w:t>Pemutusan</w:t>
            </w:r>
            <w:r w:rsidRPr="00221830">
              <w:rPr>
                <w:rFonts w:ascii="Footlight MT Light" w:hAnsi="Footlight MT Light"/>
                <w:b/>
                <w:sz w:val="24"/>
                <w:szCs w:val="24"/>
                <w:lang w:val="fi-FI"/>
              </w:rPr>
              <w:t xml:space="preserve"> Kontrak akibat lainnya</w:t>
            </w:r>
          </w:p>
        </w:tc>
        <w:tc>
          <w:tcPr>
            <w:tcW w:w="7655" w:type="dxa"/>
            <w:gridSpan w:val="2"/>
          </w:tcPr>
          <w:p w:rsidR="00590A19" w:rsidRDefault="00590A19" w:rsidP="00590A19">
            <w:pPr>
              <w:ind w:left="-108"/>
              <w:jc w:val="both"/>
              <w:rPr>
                <w:rFonts w:ascii="Footlight MT Light" w:hAnsi="Footlight MT Light"/>
                <w:sz w:val="24"/>
                <w:szCs w:val="24"/>
                <w:lang w:val="af-ZA"/>
              </w:rPr>
            </w:pPr>
            <w:r w:rsidRPr="00051F22">
              <w:rPr>
                <w:rFonts w:ascii="Footlight MT Light" w:hAnsi="Footlight MT Light"/>
                <w:sz w:val="24"/>
                <w:szCs w:val="24"/>
                <w:lang w:val="fi-FI"/>
              </w:rPr>
              <w:t>Dalam</w:t>
            </w:r>
            <w:r w:rsidRPr="00051F22">
              <w:rPr>
                <w:rFonts w:ascii="Footlight MT Light" w:hAnsi="Footlight MT Light"/>
                <w:sz w:val="24"/>
                <w:szCs w:val="24"/>
                <w:lang w:val="id-ID"/>
              </w:rPr>
              <w:t xml:space="preserve"> hal pemutusan Kontrak dilakukan karena PPK terlibat </w:t>
            </w:r>
            <w:r w:rsidRPr="00051F22">
              <w:rPr>
                <w:rFonts w:ascii="Footlight MT Light" w:hAnsi="Footlight MT Light"/>
                <w:sz w:val="24"/>
                <w:szCs w:val="24"/>
                <w:lang w:val="af-ZA"/>
              </w:rPr>
              <w:t xml:space="preserve">penyimpangan prosedur, </w:t>
            </w:r>
            <w:r w:rsidRPr="00051F22">
              <w:rPr>
                <w:rFonts w:ascii="Footlight MT Light" w:hAnsi="Footlight MT Light"/>
                <w:sz w:val="24"/>
                <w:szCs w:val="24"/>
                <w:lang w:val="id-ID"/>
              </w:rPr>
              <w:t>melakukan</w:t>
            </w:r>
            <w:r w:rsidRPr="00051F22">
              <w:rPr>
                <w:rFonts w:ascii="Footlight MT Light" w:hAnsi="Footlight MT Light"/>
                <w:sz w:val="24"/>
                <w:szCs w:val="24"/>
                <w:lang w:val="af-ZA"/>
              </w:rPr>
              <w:t xml:space="preserve"> KKN dan/atau pelanggaran persaingan sehat dalam pelaksanaan pengadaan</w:t>
            </w:r>
            <w:r w:rsidRPr="00051F22">
              <w:rPr>
                <w:rFonts w:ascii="Footlight MT Light" w:hAnsi="Footlight MT Light"/>
                <w:sz w:val="24"/>
                <w:szCs w:val="24"/>
                <w:lang w:val="id-ID"/>
              </w:rPr>
              <w:t>, maka PPK dikenakan sanksi berdasarkan peraturan perundang-undangan.</w:t>
            </w:r>
          </w:p>
          <w:p w:rsidR="00590A19" w:rsidRPr="00D56AA6" w:rsidRDefault="00590A19" w:rsidP="00590A19">
            <w:pPr>
              <w:keepNext/>
              <w:keepLines/>
              <w:ind w:left="425" w:hanging="425"/>
              <w:jc w:val="both"/>
              <w:outlineLvl w:val="2"/>
              <w:rPr>
                <w:rFonts w:ascii="Footlight MT Light" w:hAnsi="Footlight MT Light"/>
                <w:sz w:val="24"/>
                <w:szCs w:val="24"/>
                <w:lang w:val="af-ZA"/>
              </w:rPr>
            </w:pPr>
          </w:p>
        </w:tc>
      </w:tr>
      <w:tr w:rsidR="00590A19" w:rsidRPr="0070056F" w:rsidTr="00590A19">
        <w:trPr>
          <w:trHeight w:val="561"/>
        </w:trPr>
        <w:tc>
          <w:tcPr>
            <w:tcW w:w="2268" w:type="dxa"/>
          </w:tcPr>
          <w:p w:rsidR="00590A19" w:rsidRPr="00D56AA6" w:rsidRDefault="00590A19" w:rsidP="00CD648E">
            <w:pPr>
              <w:numPr>
                <w:ilvl w:val="0"/>
                <w:numId w:val="4"/>
              </w:numPr>
              <w:tabs>
                <w:tab w:val="left" w:pos="318"/>
              </w:tabs>
              <w:ind w:left="318" w:hanging="426"/>
              <w:rPr>
                <w:rFonts w:ascii="Footlight MT Light" w:hAnsi="Footlight MT Light" w:cs="Arial"/>
                <w:b/>
                <w:i/>
                <w:color w:val="FF0000"/>
                <w:sz w:val="24"/>
                <w:szCs w:val="24"/>
              </w:rPr>
            </w:pPr>
            <w:bookmarkStart w:id="43" w:name="_Toc280600289"/>
            <w:r w:rsidRPr="00D56AA6">
              <w:rPr>
                <w:rFonts w:ascii="Footlight MT Light" w:hAnsi="Footlight MT Light"/>
                <w:b/>
                <w:i/>
                <w:color w:val="FF0000"/>
                <w:sz w:val="24"/>
                <w:szCs w:val="24"/>
                <w:lang w:val="id-ID"/>
              </w:rPr>
              <w:t>[</w:t>
            </w:r>
            <w:r w:rsidRPr="00D56AA6">
              <w:rPr>
                <w:rFonts w:ascii="Footlight MT Light" w:hAnsi="Footlight MT Light"/>
                <w:b/>
                <w:i/>
                <w:color w:val="FF0000"/>
                <w:sz w:val="24"/>
                <w:szCs w:val="24"/>
                <w:lang w:val="fi-FI"/>
              </w:rPr>
              <w:t>Peninggalan</w:t>
            </w:r>
            <w:bookmarkEnd w:id="43"/>
          </w:p>
          <w:p w:rsidR="00590A19" w:rsidRPr="00D56AA6" w:rsidRDefault="00590A19" w:rsidP="00590A19">
            <w:pPr>
              <w:tabs>
                <w:tab w:val="left" w:pos="318"/>
              </w:tabs>
              <w:ind w:left="318"/>
              <w:jc w:val="both"/>
              <w:rPr>
                <w:rFonts w:ascii="Footlight MT Light" w:hAnsi="Footlight MT Light" w:cs="Arial"/>
                <w:b/>
                <w:i/>
                <w:color w:val="FF0000"/>
                <w:sz w:val="24"/>
                <w:szCs w:val="24"/>
              </w:rPr>
            </w:pPr>
          </w:p>
        </w:tc>
        <w:tc>
          <w:tcPr>
            <w:tcW w:w="7655" w:type="dxa"/>
            <w:gridSpan w:val="2"/>
          </w:tcPr>
          <w:p w:rsidR="00590A19" w:rsidRPr="00D56AA6" w:rsidRDefault="00590A19" w:rsidP="00590A19">
            <w:pPr>
              <w:ind w:left="-108"/>
              <w:jc w:val="both"/>
              <w:rPr>
                <w:rFonts w:ascii="Footlight MT Light" w:hAnsi="Footlight MT Light"/>
                <w:i/>
                <w:color w:val="FF0000"/>
                <w:sz w:val="24"/>
                <w:szCs w:val="24"/>
                <w:lang w:val="id-ID"/>
              </w:rPr>
            </w:pPr>
            <w:r w:rsidRPr="00D56AA6">
              <w:rPr>
                <w:rFonts w:ascii="Footlight MT Light" w:hAnsi="Footlight MT Light"/>
                <w:i/>
                <w:color w:val="FF0000"/>
                <w:sz w:val="24"/>
                <w:szCs w:val="24"/>
              </w:rPr>
              <w:t xml:space="preserve">Semua Bahan, Perlengkapan, Peralatan, Hasil Pekerjaan Sementara yang masih berada di lokasi kerja setelah pemutusan Kontrak </w:t>
            </w:r>
            <w:r w:rsidRPr="00D56AA6">
              <w:rPr>
                <w:rFonts w:ascii="Footlight MT Light" w:hAnsi="Footlight MT Light"/>
                <w:i/>
                <w:color w:val="FF0000"/>
                <w:sz w:val="24"/>
                <w:szCs w:val="24"/>
                <w:lang w:val="fi-FI"/>
              </w:rPr>
              <w:t>akibat kelalaian atau kesalahan penyedia,</w:t>
            </w:r>
            <w:r w:rsidRPr="00D56AA6">
              <w:rPr>
                <w:rFonts w:ascii="Footlight MT Light" w:hAnsi="Footlight MT Light"/>
                <w:i/>
                <w:color w:val="FF0000"/>
                <w:sz w:val="24"/>
                <w:szCs w:val="24"/>
              </w:rPr>
              <w:t>dapat dimanfaatkan sepenuhnya oleh PPK tanpa kewajiban perawatan. Pengambilan kembali semua peninggalan tersebut oleh penyedia hanya dapat dilakukan setelah mempertimbangkan kepentingan PPK</w:t>
            </w:r>
            <w:r w:rsidRPr="00D56AA6">
              <w:rPr>
                <w:rFonts w:ascii="Footlight MT Light" w:hAnsi="Footlight MT Light"/>
                <w:i/>
                <w:color w:val="FF0000"/>
                <w:sz w:val="24"/>
                <w:szCs w:val="24"/>
                <w:lang w:val="id-ID"/>
              </w:rPr>
              <w:t>.]</w:t>
            </w:r>
          </w:p>
          <w:p w:rsidR="00590A19" w:rsidRPr="00D56AA6" w:rsidRDefault="00590A19" w:rsidP="00590A19">
            <w:pPr>
              <w:ind w:left="-108"/>
              <w:jc w:val="both"/>
              <w:rPr>
                <w:i/>
                <w:color w:val="FF0000"/>
                <w:lang w:val="id-ID"/>
              </w:rPr>
            </w:pPr>
          </w:p>
        </w:tc>
      </w:tr>
      <w:tr w:rsidR="00590A19" w:rsidRPr="0070056F" w:rsidTr="00590A19">
        <w:trPr>
          <w:trHeight w:val="561"/>
        </w:trPr>
        <w:tc>
          <w:tcPr>
            <w:tcW w:w="9923" w:type="dxa"/>
            <w:gridSpan w:val="3"/>
          </w:tcPr>
          <w:p w:rsidR="00590A19" w:rsidRPr="0070056F" w:rsidRDefault="00590A19" w:rsidP="00CD648E">
            <w:pPr>
              <w:pStyle w:val="Heading2"/>
              <w:numPr>
                <w:ilvl w:val="0"/>
                <w:numId w:val="14"/>
              </w:numPr>
              <w:ind w:left="318" w:hanging="426"/>
              <w:jc w:val="both"/>
              <w:rPr>
                <w:rFonts w:ascii="Footlight MT Light" w:hAnsi="Footlight MT Light"/>
                <w:sz w:val="24"/>
                <w:szCs w:val="24"/>
                <w:lang w:val="id-ID"/>
              </w:rPr>
            </w:pPr>
            <w:bookmarkStart w:id="44" w:name="_Toc281306781"/>
            <w:bookmarkStart w:id="45" w:name="_Toc281306924"/>
            <w:bookmarkStart w:id="46" w:name="_Toc345230294"/>
            <w:r w:rsidRPr="0070056F">
              <w:rPr>
                <w:rFonts w:ascii="Footlight MT Light" w:hAnsi="Footlight MT Light"/>
                <w:sz w:val="24"/>
                <w:szCs w:val="24"/>
                <w:lang w:val="id-ID"/>
              </w:rPr>
              <w:t xml:space="preserve">HAK DAN KEWAJIBAN </w:t>
            </w:r>
            <w:bookmarkEnd w:id="44"/>
            <w:bookmarkEnd w:id="45"/>
            <w:r w:rsidRPr="0070056F">
              <w:rPr>
                <w:rFonts w:ascii="Footlight MT Light" w:hAnsi="Footlight MT Light"/>
                <w:sz w:val="24"/>
                <w:szCs w:val="24"/>
              </w:rPr>
              <w:t>PENYEDIA</w:t>
            </w:r>
            <w:bookmarkEnd w:id="46"/>
          </w:p>
          <w:p w:rsidR="00590A19" w:rsidRPr="0070056F" w:rsidRDefault="00590A19" w:rsidP="00590A19">
            <w:pPr>
              <w:pStyle w:val="ListParagraph"/>
              <w:tabs>
                <w:tab w:val="left" w:pos="695"/>
              </w:tabs>
              <w:ind w:left="695" w:hanging="662"/>
              <w:jc w:val="both"/>
              <w:rPr>
                <w:rFonts w:ascii="Footlight MT Light" w:hAnsi="Footlight MT Light"/>
                <w:lang w:val="sv-SE"/>
              </w:rPr>
            </w:pPr>
          </w:p>
        </w:tc>
      </w:tr>
      <w:tr w:rsidR="00590A19" w:rsidRPr="0070056F" w:rsidTr="00590A19">
        <w:trPr>
          <w:trHeight w:val="561"/>
        </w:trPr>
        <w:tc>
          <w:tcPr>
            <w:tcW w:w="2268" w:type="dxa"/>
          </w:tcPr>
          <w:p w:rsidR="00590A19" w:rsidRPr="0070056F" w:rsidRDefault="00590A19" w:rsidP="00CD648E">
            <w:pPr>
              <w:numPr>
                <w:ilvl w:val="0"/>
                <w:numId w:val="4"/>
              </w:numPr>
              <w:tabs>
                <w:tab w:val="left" w:pos="318"/>
              </w:tabs>
              <w:ind w:left="318" w:hanging="426"/>
              <w:rPr>
                <w:rFonts w:ascii="Footlight MT Light" w:hAnsi="Footlight MT Light"/>
                <w:b/>
                <w:sz w:val="24"/>
                <w:szCs w:val="24"/>
                <w:lang w:val="fi-FI"/>
              </w:rPr>
            </w:pPr>
            <w:bookmarkStart w:id="47" w:name="_Toc280600290"/>
            <w:r w:rsidRPr="0070056F">
              <w:rPr>
                <w:rFonts w:ascii="Footlight MT Light" w:hAnsi="Footlight MT Light"/>
                <w:b/>
                <w:sz w:val="24"/>
                <w:szCs w:val="24"/>
                <w:lang w:val="fi-FI"/>
              </w:rPr>
              <w:t xml:space="preserve">Hakdan Kewajiban </w:t>
            </w:r>
            <w:bookmarkEnd w:id="47"/>
            <w:r w:rsidRPr="0070056F">
              <w:rPr>
                <w:rFonts w:ascii="Footlight MT Light" w:hAnsi="Footlight MT Light"/>
                <w:b/>
                <w:sz w:val="24"/>
                <w:szCs w:val="24"/>
                <w:lang w:val="fi-FI"/>
              </w:rPr>
              <w:t>Penyedia</w:t>
            </w:r>
          </w:p>
          <w:p w:rsidR="00590A19" w:rsidRPr="0070056F" w:rsidRDefault="00590A19" w:rsidP="00590A19">
            <w:pPr>
              <w:ind w:left="563"/>
              <w:rPr>
                <w:rFonts w:ascii="Footlight MT Light" w:hAnsi="Footlight MT Light" w:cs="Arial"/>
                <w:b/>
                <w:sz w:val="24"/>
                <w:szCs w:val="24"/>
              </w:rPr>
            </w:pPr>
          </w:p>
        </w:tc>
        <w:tc>
          <w:tcPr>
            <w:tcW w:w="7655" w:type="dxa"/>
            <w:gridSpan w:val="2"/>
          </w:tcPr>
          <w:p w:rsidR="00590A19" w:rsidRPr="0070056F" w:rsidRDefault="00590A19" w:rsidP="00590A19">
            <w:pPr>
              <w:ind w:left="601" w:hanging="709"/>
              <w:jc w:val="both"/>
              <w:rPr>
                <w:rFonts w:ascii="Footlight MT Light" w:hAnsi="Footlight MT Light"/>
                <w:sz w:val="24"/>
                <w:szCs w:val="24"/>
                <w:lang w:val="sv-SE"/>
              </w:rPr>
            </w:pPr>
            <w:r w:rsidRPr="0070056F">
              <w:rPr>
                <w:rFonts w:ascii="Footlight MT Light" w:hAnsi="Footlight MT Light"/>
                <w:sz w:val="24"/>
                <w:szCs w:val="24"/>
                <w:lang w:val="sv-SE"/>
              </w:rPr>
              <w:t>Penyedia</w:t>
            </w:r>
            <w:r w:rsidRPr="0070056F">
              <w:rPr>
                <w:rFonts w:ascii="Footlight MT Light" w:hAnsi="Footlight MT Light"/>
                <w:sz w:val="24"/>
                <w:szCs w:val="24"/>
              </w:rPr>
              <w:t xml:space="preserve">memiliki </w:t>
            </w:r>
            <w:r w:rsidRPr="0070056F">
              <w:rPr>
                <w:rFonts w:ascii="Footlight MT Light" w:hAnsi="Footlight MT Light"/>
                <w:sz w:val="24"/>
                <w:szCs w:val="24"/>
                <w:lang w:val="sv-SE"/>
              </w:rPr>
              <w:t>hak dan kewajiban</w:t>
            </w:r>
            <w:r w:rsidRPr="0070056F">
              <w:rPr>
                <w:rFonts w:ascii="Footlight MT Light" w:hAnsi="Footlight MT Light"/>
                <w:sz w:val="24"/>
                <w:szCs w:val="24"/>
                <w:lang w:val="id-ID"/>
              </w:rPr>
              <w:t>:</w:t>
            </w:r>
          </w:p>
          <w:p w:rsidR="00590A19" w:rsidRPr="0070056F" w:rsidRDefault="00590A19" w:rsidP="00CD648E">
            <w:pPr>
              <w:numPr>
                <w:ilvl w:val="0"/>
                <w:numId w:val="42"/>
              </w:numPr>
              <w:ind w:left="176" w:hanging="284"/>
              <w:jc w:val="both"/>
              <w:rPr>
                <w:rFonts w:ascii="Footlight MT Light" w:hAnsi="Footlight MT Light"/>
                <w:sz w:val="24"/>
                <w:szCs w:val="24"/>
                <w:lang w:val="sv-SE"/>
              </w:rPr>
            </w:pPr>
            <w:r w:rsidRPr="0070056F">
              <w:rPr>
                <w:rFonts w:ascii="Footlight MT Light" w:hAnsi="Footlight MT Light"/>
                <w:sz w:val="24"/>
                <w:szCs w:val="24"/>
                <w:lang w:val="sv-SE"/>
              </w:rPr>
              <w:t>menerima pembayaran untuk pelaksanaan pekerjaan sesuai dengan harga yang telah ditentukan dalam kontrak;</w:t>
            </w:r>
          </w:p>
          <w:p w:rsidR="00590A19" w:rsidRPr="0070056F" w:rsidRDefault="00590A19" w:rsidP="00CD648E">
            <w:pPr>
              <w:numPr>
                <w:ilvl w:val="0"/>
                <w:numId w:val="42"/>
              </w:numPr>
              <w:ind w:left="176" w:hanging="284"/>
              <w:jc w:val="both"/>
              <w:rPr>
                <w:rFonts w:ascii="Footlight MT Light" w:hAnsi="Footlight MT Light"/>
                <w:sz w:val="24"/>
                <w:szCs w:val="24"/>
                <w:lang w:val="sv-SE"/>
              </w:rPr>
            </w:pPr>
            <w:r w:rsidRPr="0070056F">
              <w:rPr>
                <w:rFonts w:ascii="Footlight MT Light" w:hAnsi="Footlight MT Light"/>
                <w:sz w:val="24"/>
                <w:szCs w:val="24"/>
                <w:lang w:val="sv-SE"/>
              </w:rPr>
              <w:t>berhak meminta fasilitas-fasilitas dalam bentuk sarana dan prasarana dari PPK untuk kelancaran pelaksanaan pekerjaan sesuai ketentuan kontrak;</w:t>
            </w:r>
          </w:p>
          <w:p w:rsidR="00590A19" w:rsidRPr="0070056F" w:rsidRDefault="00590A19" w:rsidP="00CD648E">
            <w:pPr>
              <w:numPr>
                <w:ilvl w:val="0"/>
                <w:numId w:val="42"/>
              </w:numPr>
              <w:ind w:left="176" w:hanging="284"/>
              <w:jc w:val="both"/>
              <w:rPr>
                <w:rFonts w:ascii="Footlight MT Light" w:hAnsi="Footlight MT Light"/>
                <w:sz w:val="24"/>
                <w:szCs w:val="24"/>
                <w:lang w:val="sv-SE"/>
              </w:rPr>
            </w:pPr>
            <w:r w:rsidRPr="0070056F">
              <w:rPr>
                <w:rFonts w:ascii="Footlight MT Light" w:hAnsi="Footlight MT Light"/>
                <w:sz w:val="24"/>
                <w:szCs w:val="24"/>
                <w:lang w:val="sv-SE"/>
              </w:rPr>
              <w:t>melaporkan pelaksanaan pekerjaan secara periodik kepada PPK;</w:t>
            </w:r>
          </w:p>
          <w:p w:rsidR="00590A19" w:rsidRPr="0070056F" w:rsidRDefault="00590A19" w:rsidP="00CD648E">
            <w:pPr>
              <w:numPr>
                <w:ilvl w:val="0"/>
                <w:numId w:val="42"/>
              </w:numPr>
              <w:ind w:left="176" w:hanging="284"/>
              <w:jc w:val="both"/>
              <w:rPr>
                <w:rFonts w:ascii="Footlight MT Light" w:hAnsi="Footlight MT Light"/>
                <w:sz w:val="24"/>
                <w:szCs w:val="24"/>
                <w:lang w:val="sv-SE"/>
              </w:rPr>
            </w:pPr>
            <w:r w:rsidRPr="0070056F">
              <w:rPr>
                <w:rFonts w:ascii="Footlight MT Light" w:hAnsi="Footlight MT Light"/>
                <w:sz w:val="24"/>
                <w:szCs w:val="24"/>
                <w:lang w:val="sv-SE"/>
              </w:rPr>
              <w:t xml:space="preserve">melaksanakan dan menyelesaikan pekerjaan sesuai dengan jadwal pelaksanaan pekerjaan yang telah ditetapkan dalam kontrak;  </w:t>
            </w:r>
          </w:p>
          <w:p w:rsidR="00590A19" w:rsidRPr="0070056F" w:rsidRDefault="00590A19" w:rsidP="00CD648E">
            <w:pPr>
              <w:numPr>
                <w:ilvl w:val="0"/>
                <w:numId w:val="42"/>
              </w:numPr>
              <w:ind w:left="176" w:hanging="284"/>
              <w:jc w:val="both"/>
              <w:rPr>
                <w:rFonts w:ascii="Footlight MT Light" w:hAnsi="Footlight MT Light"/>
                <w:sz w:val="24"/>
                <w:szCs w:val="24"/>
                <w:lang w:val="sv-SE"/>
              </w:rPr>
            </w:pPr>
            <w:r w:rsidRPr="0070056F">
              <w:rPr>
                <w:rFonts w:ascii="Footlight MT Light" w:hAnsi="Footlight MT Light"/>
                <w:iCs/>
                <w:sz w:val="24"/>
                <w:szCs w:val="24"/>
                <w:lang w:val="sv-SE"/>
              </w:rPr>
              <w:t>melaksanakan dan menyelesaikan pekerjaan secara cermat,   akurat dan penuh tanggung jawab dengan menyediakan tenaga kerja, bahan-bahan, peralatan,  angkutan  ke atau dari lapangan, dan segala pekerjaan permanen maupun sementara yang diperlukan untuk pelaksanaan, penyelesaian dan perbaikan pekerjaan yang dirinci dalam kontrak</w:t>
            </w:r>
            <w:r w:rsidRPr="0070056F">
              <w:rPr>
                <w:rFonts w:ascii="Footlight MT Light" w:hAnsi="Footlight MT Light"/>
                <w:iCs/>
                <w:sz w:val="24"/>
                <w:szCs w:val="24"/>
                <w:lang w:val="id-ID"/>
              </w:rPr>
              <w:t>;</w:t>
            </w:r>
          </w:p>
          <w:p w:rsidR="00590A19" w:rsidRPr="0070056F" w:rsidRDefault="00590A19" w:rsidP="00CD648E">
            <w:pPr>
              <w:numPr>
                <w:ilvl w:val="0"/>
                <w:numId w:val="42"/>
              </w:numPr>
              <w:ind w:left="176" w:hanging="284"/>
              <w:jc w:val="both"/>
              <w:rPr>
                <w:rFonts w:ascii="Footlight MT Light" w:hAnsi="Footlight MT Light"/>
                <w:sz w:val="24"/>
                <w:szCs w:val="24"/>
                <w:lang w:val="sv-SE"/>
              </w:rPr>
            </w:pPr>
            <w:r w:rsidRPr="0070056F">
              <w:rPr>
                <w:rFonts w:ascii="Footlight MT Light" w:hAnsi="Footlight MT Light"/>
                <w:sz w:val="24"/>
                <w:szCs w:val="24"/>
                <w:lang w:val="sv-SE"/>
              </w:rPr>
              <w:t>memberikan keterangan-keterangan yang diperlukan untuk pemeriksaan pelaksanaan yang dilakukan PPK;</w:t>
            </w:r>
          </w:p>
          <w:p w:rsidR="00590A19" w:rsidRPr="0070056F" w:rsidRDefault="00590A19" w:rsidP="00CD648E">
            <w:pPr>
              <w:numPr>
                <w:ilvl w:val="0"/>
                <w:numId w:val="42"/>
              </w:numPr>
              <w:ind w:left="176" w:hanging="284"/>
              <w:jc w:val="both"/>
              <w:rPr>
                <w:rFonts w:ascii="Footlight MT Light" w:hAnsi="Footlight MT Light"/>
                <w:sz w:val="24"/>
                <w:szCs w:val="24"/>
                <w:lang w:val="sv-SE"/>
              </w:rPr>
            </w:pPr>
            <w:r w:rsidRPr="0070056F">
              <w:rPr>
                <w:rFonts w:ascii="Footlight MT Light" w:hAnsi="Footlight MT Light"/>
                <w:sz w:val="24"/>
                <w:szCs w:val="24"/>
                <w:lang w:val="sv-SE"/>
              </w:rPr>
              <w:t>menyerahkan hasil pekerjaan sesuai dengan jadwal penyerahan pekerjaan yang telah ditetapkan dalam kontrak; dan</w:t>
            </w:r>
          </w:p>
          <w:p w:rsidR="00590A19" w:rsidRPr="0070056F" w:rsidRDefault="00590A19" w:rsidP="00CD648E">
            <w:pPr>
              <w:numPr>
                <w:ilvl w:val="0"/>
                <w:numId w:val="42"/>
              </w:numPr>
              <w:ind w:left="176" w:hanging="284"/>
              <w:jc w:val="both"/>
              <w:rPr>
                <w:rFonts w:ascii="Footlight MT Light" w:hAnsi="Footlight MT Light"/>
                <w:sz w:val="24"/>
                <w:szCs w:val="24"/>
                <w:lang w:val="sv-SE"/>
              </w:rPr>
            </w:pPr>
            <w:r w:rsidRPr="0070056F">
              <w:rPr>
                <w:rFonts w:ascii="Footlight MT Light" w:hAnsi="Footlight MT Light"/>
                <w:sz w:val="24"/>
                <w:szCs w:val="24"/>
                <w:lang w:val="sv-SE"/>
              </w:rPr>
              <w:t xml:space="preserve">mengambil langkah-langkah yang cukup memadai untuk melindungi lingkungan tempat kerja dan membatasi perusakan dan gangguan kepada masyarakat maupun miliknya akibat kegiatan </w:t>
            </w:r>
            <w:r w:rsidRPr="0070056F">
              <w:rPr>
                <w:rFonts w:ascii="Footlight MT Light" w:hAnsi="Footlight MT Light"/>
                <w:sz w:val="24"/>
                <w:szCs w:val="24"/>
                <w:lang w:val="id-ID"/>
              </w:rPr>
              <w:t>penyedia</w:t>
            </w:r>
            <w:r w:rsidRPr="0070056F">
              <w:rPr>
                <w:rFonts w:ascii="Footlight MT Light" w:hAnsi="Footlight MT Light"/>
                <w:sz w:val="24"/>
                <w:szCs w:val="24"/>
                <w:lang w:val="sv-SE"/>
              </w:rPr>
              <w:t>.</w:t>
            </w:r>
          </w:p>
          <w:p w:rsidR="00590A19" w:rsidRPr="0070056F" w:rsidRDefault="00590A19" w:rsidP="00590A19">
            <w:pPr>
              <w:pStyle w:val="ListParagraph"/>
              <w:tabs>
                <w:tab w:val="left" w:pos="695"/>
              </w:tabs>
              <w:ind w:left="601" w:hanging="732"/>
              <w:jc w:val="both"/>
              <w:rPr>
                <w:rFonts w:ascii="Footlight MT Light" w:hAnsi="Footlight MT Light"/>
                <w:lang w:val="sv-SE"/>
              </w:rPr>
            </w:pPr>
          </w:p>
        </w:tc>
      </w:tr>
      <w:tr w:rsidR="00590A19" w:rsidRPr="0070056F" w:rsidTr="00590A19">
        <w:trPr>
          <w:trHeight w:val="561"/>
        </w:trPr>
        <w:tc>
          <w:tcPr>
            <w:tcW w:w="2268" w:type="dxa"/>
          </w:tcPr>
          <w:p w:rsidR="00590A19" w:rsidRPr="0070056F" w:rsidRDefault="00590A19" w:rsidP="00CD648E">
            <w:pPr>
              <w:numPr>
                <w:ilvl w:val="0"/>
                <w:numId w:val="4"/>
              </w:numPr>
              <w:tabs>
                <w:tab w:val="left" w:pos="318"/>
              </w:tabs>
              <w:ind w:left="318" w:hanging="426"/>
              <w:rPr>
                <w:rFonts w:ascii="Footlight MT Light" w:hAnsi="Footlight MT Light"/>
                <w:b/>
                <w:sz w:val="24"/>
                <w:szCs w:val="24"/>
                <w:lang w:val="fi-FI"/>
              </w:rPr>
            </w:pPr>
            <w:bookmarkStart w:id="48" w:name="_Toc278850974"/>
            <w:bookmarkStart w:id="49" w:name="_Toc280600301"/>
            <w:r w:rsidRPr="0070056F">
              <w:rPr>
                <w:rFonts w:ascii="Footlight MT Light" w:hAnsi="Footlight MT Light"/>
                <w:b/>
                <w:sz w:val="24"/>
                <w:szCs w:val="24"/>
                <w:lang w:val="fi-FI"/>
              </w:rPr>
              <w:t>Penggunaan Dokumen Kontrak dan Informasi</w:t>
            </w:r>
            <w:bookmarkEnd w:id="48"/>
            <w:bookmarkEnd w:id="49"/>
          </w:p>
          <w:p w:rsidR="00590A19" w:rsidRPr="0070056F" w:rsidRDefault="00590A19" w:rsidP="00590A19">
            <w:pPr>
              <w:ind w:left="563"/>
              <w:rPr>
                <w:rFonts w:ascii="Footlight MT Light" w:hAnsi="Footlight MT Light" w:cs="Arial"/>
                <w:b/>
                <w:sz w:val="24"/>
                <w:szCs w:val="24"/>
                <w:lang w:val="nl-NL"/>
              </w:rPr>
            </w:pPr>
          </w:p>
        </w:tc>
        <w:tc>
          <w:tcPr>
            <w:tcW w:w="7655" w:type="dxa"/>
            <w:gridSpan w:val="2"/>
          </w:tcPr>
          <w:p w:rsidR="00590A19" w:rsidRPr="0070056F" w:rsidRDefault="00590A19" w:rsidP="00590A19">
            <w:pPr>
              <w:ind w:left="-108" w:firstLine="1"/>
              <w:jc w:val="both"/>
              <w:rPr>
                <w:rFonts w:ascii="Footlight MT Light" w:hAnsi="Footlight MT Light"/>
                <w:sz w:val="24"/>
                <w:szCs w:val="24"/>
                <w:lang w:val="nl-NL"/>
              </w:rPr>
            </w:pPr>
            <w:r w:rsidRPr="0070056F">
              <w:rPr>
                <w:rFonts w:ascii="Footlight MT Light" w:hAnsi="Footlight MT Light"/>
                <w:sz w:val="24"/>
                <w:szCs w:val="24"/>
                <w:lang w:val="id-ID"/>
              </w:rPr>
              <w:t>Penyedia</w:t>
            </w:r>
            <w:r w:rsidRPr="0070056F">
              <w:rPr>
                <w:rFonts w:ascii="Footlight MT Light" w:hAnsi="Footlight MT Light"/>
                <w:sz w:val="24"/>
                <w:szCs w:val="24"/>
                <w:lang w:val="nl-NL"/>
              </w:rPr>
              <w:t xml:space="preserve"> tidak diperkenankan menggunakan </w:t>
            </w:r>
            <w:r w:rsidRPr="0070056F">
              <w:rPr>
                <w:rFonts w:ascii="Footlight MT Light" w:hAnsi="Footlight MT Light"/>
                <w:sz w:val="24"/>
                <w:szCs w:val="24"/>
                <w:lang w:val="id-ID"/>
              </w:rPr>
              <w:t xml:space="preserve">dan menginformasikan </w:t>
            </w:r>
            <w:r w:rsidRPr="0070056F">
              <w:rPr>
                <w:rFonts w:ascii="Footlight MT Light" w:hAnsi="Footlight MT Light"/>
                <w:sz w:val="24"/>
                <w:szCs w:val="24"/>
                <w:lang w:val="nl-NL"/>
              </w:rPr>
              <w:t>dokumen kontrak atau dokumen lainnya yang berhubungan dengan kontrak untuk kepentingan pihak lain, misalnya spesifikasi teknis</w:t>
            </w:r>
            <w:r w:rsidRPr="0070056F">
              <w:rPr>
                <w:rFonts w:ascii="Footlight MT Light" w:hAnsi="Footlight MT Light"/>
                <w:sz w:val="24"/>
                <w:szCs w:val="24"/>
                <w:lang w:val="id-ID"/>
              </w:rPr>
              <w:t xml:space="preserve"> dan/atau</w:t>
            </w:r>
            <w:r w:rsidRPr="0070056F">
              <w:rPr>
                <w:rFonts w:ascii="Footlight MT Light" w:hAnsi="Footlight MT Light"/>
                <w:sz w:val="24"/>
                <w:szCs w:val="24"/>
                <w:lang w:val="nl-NL"/>
              </w:rPr>
              <w:t xml:space="preserve"> gambar-gambar, </w:t>
            </w:r>
            <w:r w:rsidRPr="0070056F">
              <w:rPr>
                <w:rFonts w:ascii="Footlight MT Light" w:hAnsi="Footlight MT Light"/>
                <w:sz w:val="24"/>
                <w:szCs w:val="24"/>
                <w:lang w:val="id-ID"/>
              </w:rPr>
              <w:t>kecuali</w:t>
            </w:r>
            <w:r w:rsidRPr="0070056F">
              <w:rPr>
                <w:rFonts w:ascii="Footlight MT Light" w:hAnsi="Footlight MT Light"/>
                <w:sz w:val="24"/>
                <w:szCs w:val="24"/>
                <w:lang w:val="nl-NL"/>
              </w:rPr>
              <w:t xml:space="preserve"> dengan ijin tertulis dari PPK.</w:t>
            </w:r>
          </w:p>
          <w:p w:rsidR="00590A19" w:rsidRPr="0070056F" w:rsidRDefault="00590A19" w:rsidP="00590A19">
            <w:pPr>
              <w:pStyle w:val="ListParagraph"/>
              <w:tabs>
                <w:tab w:val="left" w:pos="695"/>
              </w:tabs>
              <w:ind w:left="695" w:hanging="662"/>
              <w:jc w:val="both"/>
              <w:rPr>
                <w:rFonts w:ascii="Footlight MT Light" w:hAnsi="Footlight MT Light"/>
                <w:lang w:val="sv-SE"/>
              </w:rPr>
            </w:pPr>
          </w:p>
        </w:tc>
      </w:tr>
      <w:tr w:rsidR="00590A19" w:rsidRPr="0070056F" w:rsidTr="00590A19">
        <w:trPr>
          <w:trHeight w:val="561"/>
        </w:trPr>
        <w:tc>
          <w:tcPr>
            <w:tcW w:w="2268" w:type="dxa"/>
          </w:tcPr>
          <w:p w:rsidR="00590A19" w:rsidRPr="0070056F" w:rsidRDefault="00590A19" w:rsidP="00CD648E">
            <w:pPr>
              <w:numPr>
                <w:ilvl w:val="0"/>
                <w:numId w:val="4"/>
              </w:numPr>
              <w:tabs>
                <w:tab w:val="left" w:pos="318"/>
              </w:tabs>
              <w:ind w:left="318" w:hanging="426"/>
              <w:rPr>
                <w:rFonts w:ascii="Footlight MT Light" w:hAnsi="Footlight MT Light" w:cs="Arial"/>
                <w:b/>
                <w:sz w:val="24"/>
                <w:szCs w:val="24"/>
              </w:rPr>
            </w:pPr>
            <w:bookmarkStart w:id="50" w:name="_Toc278850975"/>
            <w:bookmarkStart w:id="51" w:name="_Toc280600302"/>
            <w:r w:rsidRPr="0070056F">
              <w:rPr>
                <w:rFonts w:ascii="Footlight MT Light" w:hAnsi="Footlight MT Light"/>
                <w:b/>
                <w:sz w:val="24"/>
                <w:szCs w:val="24"/>
                <w:lang w:val="fi-FI"/>
              </w:rPr>
              <w:t>Hak Atas Kekayaan Intelektual</w:t>
            </w:r>
            <w:bookmarkEnd w:id="50"/>
            <w:bookmarkEnd w:id="51"/>
          </w:p>
        </w:tc>
        <w:tc>
          <w:tcPr>
            <w:tcW w:w="7655" w:type="dxa"/>
            <w:gridSpan w:val="2"/>
          </w:tcPr>
          <w:p w:rsidR="00590A19" w:rsidRPr="0070056F" w:rsidRDefault="00590A19" w:rsidP="00590A19">
            <w:pPr>
              <w:ind w:left="-108"/>
              <w:jc w:val="both"/>
              <w:rPr>
                <w:rFonts w:ascii="Footlight MT Light" w:hAnsi="Footlight MT Light"/>
                <w:sz w:val="24"/>
                <w:szCs w:val="24"/>
              </w:rPr>
            </w:pPr>
            <w:r w:rsidRPr="0070056F">
              <w:rPr>
                <w:rFonts w:ascii="Footlight MT Light" w:hAnsi="Footlight MT Light"/>
                <w:sz w:val="24"/>
                <w:szCs w:val="24"/>
                <w:lang w:val="id-ID"/>
              </w:rPr>
              <w:t>Penyedia wajib melindungiPPK</w:t>
            </w:r>
            <w:r w:rsidRPr="0070056F">
              <w:rPr>
                <w:rFonts w:ascii="Footlight MT Light" w:hAnsi="Footlight MT Light"/>
                <w:sz w:val="24"/>
                <w:szCs w:val="24"/>
              </w:rPr>
              <w:t xml:space="preserve"> dari segala tuntutan atau klaim dari pihak ketiga </w:t>
            </w:r>
            <w:r w:rsidRPr="0070056F">
              <w:rPr>
                <w:rFonts w:ascii="Footlight MT Light" w:hAnsi="Footlight MT Light"/>
                <w:sz w:val="24"/>
                <w:szCs w:val="24"/>
                <w:lang w:val="id-ID"/>
              </w:rPr>
              <w:t xml:space="preserve">yang disebabkan penggunaan Hak </w:t>
            </w:r>
            <w:r w:rsidRPr="0070056F">
              <w:rPr>
                <w:rFonts w:ascii="Footlight MT Light" w:hAnsi="Footlight MT Light"/>
                <w:sz w:val="24"/>
                <w:szCs w:val="24"/>
              </w:rPr>
              <w:t xml:space="preserve">Atas </w:t>
            </w:r>
            <w:r w:rsidRPr="0070056F">
              <w:rPr>
                <w:rFonts w:ascii="Footlight MT Light" w:hAnsi="Footlight MT Light"/>
                <w:sz w:val="24"/>
                <w:szCs w:val="24"/>
                <w:lang w:val="id-ID"/>
              </w:rPr>
              <w:t>Kekayaan Intelektual (HAKI) oleh penyedia.</w:t>
            </w:r>
          </w:p>
          <w:p w:rsidR="00590A19" w:rsidRPr="0070056F" w:rsidRDefault="00590A19" w:rsidP="00590A19">
            <w:pPr>
              <w:pStyle w:val="ListParagraph"/>
              <w:tabs>
                <w:tab w:val="left" w:pos="695"/>
              </w:tabs>
              <w:ind w:left="-108"/>
              <w:jc w:val="both"/>
              <w:rPr>
                <w:rFonts w:ascii="Footlight MT Light" w:hAnsi="Footlight MT Light"/>
                <w:lang w:val="sv-SE"/>
              </w:rPr>
            </w:pPr>
          </w:p>
        </w:tc>
      </w:tr>
      <w:tr w:rsidR="00590A19" w:rsidRPr="0070056F" w:rsidTr="00590A19">
        <w:trPr>
          <w:trHeight w:val="561"/>
        </w:trPr>
        <w:tc>
          <w:tcPr>
            <w:tcW w:w="2268" w:type="dxa"/>
          </w:tcPr>
          <w:p w:rsidR="00590A19" w:rsidRPr="0070056F" w:rsidRDefault="00590A19" w:rsidP="00CD648E">
            <w:pPr>
              <w:numPr>
                <w:ilvl w:val="0"/>
                <w:numId w:val="4"/>
              </w:numPr>
              <w:tabs>
                <w:tab w:val="left" w:pos="318"/>
              </w:tabs>
              <w:ind w:left="318" w:hanging="426"/>
              <w:rPr>
                <w:rFonts w:ascii="Footlight MT Light" w:hAnsi="Footlight MT Light" w:cs="Arial"/>
                <w:b/>
                <w:sz w:val="24"/>
                <w:szCs w:val="24"/>
              </w:rPr>
            </w:pPr>
            <w:bookmarkStart w:id="52" w:name="_Toc280600303"/>
            <w:r w:rsidRPr="0070056F">
              <w:rPr>
                <w:rFonts w:ascii="Footlight MT Light" w:hAnsi="Footlight MT Light"/>
                <w:b/>
                <w:sz w:val="24"/>
                <w:szCs w:val="24"/>
                <w:lang w:val="fi-FI"/>
              </w:rPr>
              <w:t>Penanggungan dan Risiko</w:t>
            </w:r>
            <w:bookmarkEnd w:id="52"/>
          </w:p>
        </w:tc>
        <w:tc>
          <w:tcPr>
            <w:tcW w:w="7655" w:type="dxa"/>
            <w:gridSpan w:val="2"/>
          </w:tcPr>
          <w:p w:rsidR="00590A19" w:rsidRPr="0070056F" w:rsidRDefault="00590A19" w:rsidP="00CD648E">
            <w:pPr>
              <w:numPr>
                <w:ilvl w:val="0"/>
                <w:numId w:val="43"/>
              </w:numPr>
              <w:ind w:left="601" w:hanging="709"/>
              <w:jc w:val="both"/>
              <w:rPr>
                <w:rFonts w:ascii="Footlight MT Light" w:hAnsi="Footlight MT Light"/>
                <w:sz w:val="24"/>
                <w:szCs w:val="24"/>
              </w:rPr>
            </w:pPr>
            <w:r w:rsidRPr="0070056F">
              <w:rPr>
                <w:rFonts w:ascii="Footlight MT Light" w:hAnsi="Footlight MT Light"/>
                <w:sz w:val="24"/>
                <w:szCs w:val="24"/>
                <w:lang w:val="sv-SE"/>
              </w:rPr>
              <w:t>Penyedia</w:t>
            </w:r>
            <w:r w:rsidRPr="0070056F">
              <w:rPr>
                <w:rFonts w:ascii="Footlight MT Light" w:hAnsi="Footlight MT Light"/>
                <w:sz w:val="24"/>
                <w:szCs w:val="24"/>
              </w:rPr>
              <w:t xml:space="preserve">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berat PPK) sehubungan dengan klaim yang timbul dari hal-hal berikut terhitung sejak Tanggal Mulai Kerja sampai dengan tanggal penandatanganan berita acara penyerahan akhir:</w:t>
            </w:r>
          </w:p>
          <w:p w:rsidR="00590A19" w:rsidRPr="0070056F" w:rsidRDefault="00590A19" w:rsidP="00CD648E">
            <w:pPr>
              <w:numPr>
                <w:ilvl w:val="0"/>
                <w:numId w:val="44"/>
              </w:numPr>
              <w:ind w:left="885" w:hanging="284"/>
              <w:jc w:val="both"/>
              <w:rPr>
                <w:rFonts w:ascii="Footlight MT Light" w:hAnsi="Footlight MT Light"/>
                <w:sz w:val="24"/>
                <w:szCs w:val="24"/>
                <w:lang w:val="sv-SE"/>
              </w:rPr>
            </w:pPr>
            <w:r w:rsidRPr="0070056F">
              <w:rPr>
                <w:rFonts w:ascii="Footlight MT Light" w:hAnsi="Footlight MT Light"/>
                <w:sz w:val="24"/>
                <w:szCs w:val="24"/>
                <w:lang w:val="sv-SE"/>
              </w:rPr>
              <w:t xml:space="preserve">kehilangan atau kerusakan peralatan dan harta benda penyedia, </w:t>
            </w:r>
            <w:r w:rsidRPr="0070056F">
              <w:rPr>
                <w:rFonts w:ascii="Footlight MT Light" w:hAnsi="Footlight MT Light"/>
                <w:sz w:val="24"/>
                <w:szCs w:val="24"/>
                <w:lang w:val="sv-SE"/>
              </w:rPr>
              <w:lastRenderedPageBreak/>
              <w:t>Sub</w:t>
            </w:r>
            <w:r w:rsidRPr="0070056F">
              <w:rPr>
                <w:rFonts w:ascii="Footlight MT Light" w:hAnsi="Footlight MT Light"/>
                <w:sz w:val="24"/>
                <w:szCs w:val="24"/>
                <w:lang w:val="id-ID"/>
              </w:rPr>
              <w:t>penyedia</w:t>
            </w:r>
            <w:r w:rsidRPr="0070056F">
              <w:rPr>
                <w:rFonts w:ascii="Footlight MT Light" w:hAnsi="Footlight MT Light"/>
                <w:sz w:val="24"/>
                <w:szCs w:val="24"/>
                <w:lang w:val="sv-SE"/>
              </w:rPr>
              <w:t xml:space="preserve"> (jika ada), dan Personil;</w:t>
            </w:r>
          </w:p>
          <w:p w:rsidR="00590A19" w:rsidRPr="0070056F" w:rsidRDefault="00590A19" w:rsidP="00CD648E">
            <w:pPr>
              <w:numPr>
                <w:ilvl w:val="0"/>
                <w:numId w:val="44"/>
              </w:numPr>
              <w:ind w:left="885" w:hanging="284"/>
              <w:jc w:val="both"/>
              <w:rPr>
                <w:rFonts w:ascii="Footlight MT Light" w:hAnsi="Footlight MT Light"/>
                <w:sz w:val="24"/>
                <w:szCs w:val="24"/>
                <w:lang w:val="sv-SE"/>
              </w:rPr>
            </w:pPr>
            <w:r w:rsidRPr="0070056F">
              <w:rPr>
                <w:rFonts w:ascii="Footlight MT Light" w:hAnsi="Footlight MT Light"/>
                <w:sz w:val="24"/>
                <w:szCs w:val="24"/>
                <w:lang w:val="sv-SE"/>
              </w:rPr>
              <w:t>cidera tubuh, sakit atau kematian Personil;</w:t>
            </w:r>
          </w:p>
          <w:p w:rsidR="00590A19" w:rsidRPr="0070056F" w:rsidRDefault="00590A19" w:rsidP="00CD648E">
            <w:pPr>
              <w:numPr>
                <w:ilvl w:val="0"/>
                <w:numId w:val="44"/>
              </w:numPr>
              <w:ind w:left="885" w:hanging="284"/>
              <w:jc w:val="both"/>
              <w:rPr>
                <w:rFonts w:ascii="Footlight MT Light" w:hAnsi="Footlight MT Light"/>
                <w:sz w:val="24"/>
                <w:szCs w:val="24"/>
                <w:lang w:val="sv-SE"/>
              </w:rPr>
            </w:pPr>
            <w:r w:rsidRPr="0070056F">
              <w:rPr>
                <w:rFonts w:ascii="Footlight MT Light" w:hAnsi="Footlight MT Light"/>
                <w:sz w:val="24"/>
                <w:szCs w:val="24"/>
                <w:lang w:val="sv-SE"/>
              </w:rPr>
              <w:t>kehilangan atau kerusakan harta benda, dan cidera tubuh, sakit atau kematian pihak ketiga</w:t>
            </w:r>
            <w:r w:rsidRPr="0070056F">
              <w:rPr>
                <w:rFonts w:ascii="Footlight MT Light" w:hAnsi="Footlight MT Light"/>
                <w:sz w:val="24"/>
                <w:szCs w:val="24"/>
                <w:lang w:val="id-ID"/>
              </w:rPr>
              <w:t>.</w:t>
            </w:r>
          </w:p>
          <w:p w:rsidR="00590A19" w:rsidRPr="0070056F" w:rsidRDefault="00590A19" w:rsidP="00590A19">
            <w:pPr>
              <w:ind w:left="601" w:hanging="732"/>
              <w:jc w:val="both"/>
              <w:rPr>
                <w:rFonts w:ascii="Footlight MT Light" w:hAnsi="Footlight MT Light"/>
                <w:sz w:val="24"/>
                <w:szCs w:val="24"/>
                <w:lang w:val="nl-NL"/>
              </w:rPr>
            </w:pPr>
          </w:p>
          <w:p w:rsidR="00590A19" w:rsidRPr="0070056F" w:rsidRDefault="00590A19" w:rsidP="00CD648E">
            <w:pPr>
              <w:numPr>
                <w:ilvl w:val="0"/>
                <w:numId w:val="43"/>
              </w:numPr>
              <w:ind w:left="601" w:hanging="709"/>
              <w:jc w:val="both"/>
              <w:rPr>
                <w:rFonts w:ascii="Footlight MT Light" w:hAnsi="Footlight MT Light"/>
                <w:sz w:val="24"/>
                <w:szCs w:val="24"/>
                <w:lang w:val="nl-NL"/>
              </w:rPr>
            </w:pPr>
            <w:r w:rsidRPr="0070056F">
              <w:rPr>
                <w:rFonts w:ascii="Footlight MT Light" w:hAnsi="Footlight MT Light"/>
                <w:sz w:val="24"/>
                <w:szCs w:val="24"/>
                <w:lang w:val="id-ID"/>
              </w:rPr>
              <w:t>T</w:t>
            </w:r>
            <w:r w:rsidRPr="0070056F">
              <w:rPr>
                <w:rFonts w:ascii="Footlight MT Light" w:hAnsi="Footlight MT Light"/>
                <w:sz w:val="24"/>
                <w:szCs w:val="24"/>
                <w:lang w:val="nl-NL"/>
              </w:rPr>
              <w:t>erhitung sejak Tanggal Mulai Kerja sampai dengan tanggal penandatanganan berita acara penyerahan awal, semua r</w:t>
            </w:r>
            <w:r w:rsidRPr="0070056F">
              <w:rPr>
                <w:rFonts w:ascii="Footlight MT Light" w:hAnsi="Footlight MT Light"/>
                <w:sz w:val="24"/>
                <w:szCs w:val="24"/>
                <w:lang w:val="id-ID"/>
              </w:rPr>
              <w:t>i</w:t>
            </w:r>
            <w:r w:rsidRPr="0070056F">
              <w:rPr>
                <w:rFonts w:ascii="Footlight MT Light" w:hAnsi="Footlight MT Light"/>
                <w:sz w:val="24"/>
                <w:szCs w:val="24"/>
                <w:lang w:val="nl-NL"/>
              </w:rPr>
              <w:t>siko kehilangan atau kerusakan Hasil Pekerjaan ini, Bahan dan Perlengkapan merupakan r</w:t>
            </w:r>
            <w:r w:rsidRPr="0070056F">
              <w:rPr>
                <w:rFonts w:ascii="Footlight MT Light" w:hAnsi="Footlight MT Light"/>
                <w:sz w:val="24"/>
                <w:szCs w:val="24"/>
                <w:lang w:val="id-ID"/>
              </w:rPr>
              <w:t>i</w:t>
            </w:r>
            <w:r w:rsidRPr="0070056F">
              <w:rPr>
                <w:rFonts w:ascii="Footlight MT Light" w:hAnsi="Footlight MT Light"/>
                <w:sz w:val="24"/>
                <w:szCs w:val="24"/>
                <w:lang w:val="nl-NL"/>
              </w:rPr>
              <w:t>siko penyedia, kecuali kerugian atau kerusakan tersebut diakibatkan olehkesalahan atau kelalaian PPK</w:t>
            </w:r>
            <w:r w:rsidRPr="0070056F">
              <w:rPr>
                <w:rFonts w:ascii="Footlight MT Light" w:hAnsi="Footlight MT Light"/>
                <w:sz w:val="24"/>
                <w:szCs w:val="24"/>
                <w:lang w:val="id-ID"/>
              </w:rPr>
              <w:t>.</w:t>
            </w:r>
          </w:p>
          <w:p w:rsidR="00590A19" w:rsidRPr="0070056F" w:rsidRDefault="00590A19" w:rsidP="00590A19">
            <w:pPr>
              <w:ind w:left="601" w:hanging="732"/>
              <w:jc w:val="both"/>
              <w:rPr>
                <w:rFonts w:ascii="Footlight MT Light" w:hAnsi="Footlight MT Light"/>
                <w:sz w:val="24"/>
                <w:szCs w:val="24"/>
                <w:lang w:val="nl-NL"/>
              </w:rPr>
            </w:pPr>
          </w:p>
          <w:p w:rsidR="00590A19" w:rsidRPr="0070056F" w:rsidRDefault="00590A19" w:rsidP="00CD648E">
            <w:pPr>
              <w:numPr>
                <w:ilvl w:val="0"/>
                <w:numId w:val="43"/>
              </w:numPr>
              <w:ind w:left="601" w:hanging="709"/>
              <w:jc w:val="both"/>
              <w:rPr>
                <w:rFonts w:ascii="Footlight MT Light" w:hAnsi="Footlight MT Light"/>
                <w:sz w:val="24"/>
                <w:szCs w:val="24"/>
              </w:rPr>
            </w:pPr>
            <w:r w:rsidRPr="0070056F">
              <w:rPr>
                <w:rFonts w:ascii="Footlight MT Light" w:hAnsi="Footlight MT Light"/>
                <w:sz w:val="24"/>
                <w:szCs w:val="24"/>
              </w:rPr>
              <w:t xml:space="preserve">Pertanggungan asuransi yang dimiliki oleh penyedia tidak membatasi kewajiban penanggungan dalam </w:t>
            </w:r>
            <w:r w:rsidRPr="0070056F">
              <w:rPr>
                <w:rFonts w:ascii="Footlight MT Light" w:hAnsi="Footlight MT Light"/>
                <w:sz w:val="24"/>
                <w:szCs w:val="24"/>
                <w:lang w:val="id-ID"/>
              </w:rPr>
              <w:t>angka 4</w:t>
            </w:r>
            <w:r w:rsidRPr="0070056F">
              <w:rPr>
                <w:rFonts w:ascii="Footlight MT Light" w:hAnsi="Footlight MT Light"/>
                <w:sz w:val="24"/>
                <w:szCs w:val="24"/>
              </w:rPr>
              <w:t>7 ini.</w:t>
            </w:r>
          </w:p>
          <w:p w:rsidR="00590A19" w:rsidRPr="0070056F" w:rsidRDefault="00590A19" w:rsidP="00590A19">
            <w:pPr>
              <w:jc w:val="both"/>
              <w:rPr>
                <w:rFonts w:ascii="Footlight MT Light" w:hAnsi="Footlight MT Light"/>
                <w:sz w:val="24"/>
                <w:szCs w:val="24"/>
              </w:rPr>
            </w:pPr>
          </w:p>
          <w:p w:rsidR="00590A19" w:rsidRPr="0070056F" w:rsidRDefault="00590A19" w:rsidP="00CD648E">
            <w:pPr>
              <w:numPr>
                <w:ilvl w:val="0"/>
                <w:numId w:val="43"/>
              </w:numPr>
              <w:ind w:left="601" w:hanging="709"/>
              <w:jc w:val="both"/>
              <w:rPr>
                <w:rFonts w:ascii="Footlight MT Light" w:hAnsi="Footlight MT Light"/>
                <w:sz w:val="24"/>
                <w:szCs w:val="24"/>
              </w:rPr>
            </w:pPr>
            <w:r w:rsidRPr="0070056F">
              <w:rPr>
                <w:rFonts w:ascii="Footlight MT Light" w:hAnsi="Footlight MT Light"/>
                <w:sz w:val="24"/>
                <w:szCs w:val="24"/>
              </w:rPr>
              <w:t>Kehilangan atau kerusakan terhadap Hasil Pekerjaan atau Bahan yang menyatu dengan Hasil Pekerjaan selama Tanggal Mulai Kerja dan batas akhir Masa Pemeliharaan harus diganti atau diperbaiki oleh penyedia atas tanggungannya sendiri jika kehilangan atau kerusakan tersebut terjadi akibat tindakan atau kelalaian penyedia.</w:t>
            </w:r>
          </w:p>
          <w:p w:rsidR="00590A19" w:rsidRPr="0070056F" w:rsidRDefault="00590A19" w:rsidP="00590A19">
            <w:pPr>
              <w:pStyle w:val="ListParagraph"/>
              <w:tabs>
                <w:tab w:val="left" w:pos="695"/>
              </w:tabs>
              <w:ind w:left="601" w:hanging="732"/>
              <w:jc w:val="both"/>
              <w:rPr>
                <w:rFonts w:ascii="Footlight MT Light" w:hAnsi="Footlight MT Light"/>
                <w:lang w:val="sv-SE"/>
              </w:rPr>
            </w:pPr>
          </w:p>
        </w:tc>
      </w:tr>
      <w:tr w:rsidR="00590A19" w:rsidRPr="0070056F" w:rsidTr="00590A19">
        <w:trPr>
          <w:trHeight w:val="561"/>
        </w:trPr>
        <w:tc>
          <w:tcPr>
            <w:tcW w:w="2268" w:type="dxa"/>
          </w:tcPr>
          <w:p w:rsidR="00590A19" w:rsidRPr="00D56AA6" w:rsidRDefault="00590A19" w:rsidP="00CD648E">
            <w:pPr>
              <w:numPr>
                <w:ilvl w:val="0"/>
                <w:numId w:val="4"/>
              </w:numPr>
              <w:tabs>
                <w:tab w:val="left" w:pos="318"/>
              </w:tabs>
              <w:ind w:left="318" w:hanging="426"/>
              <w:rPr>
                <w:rFonts w:ascii="Footlight MT Light" w:hAnsi="Footlight MT Light" w:cs="Arial"/>
                <w:b/>
                <w:i/>
                <w:color w:val="FF0000"/>
                <w:sz w:val="24"/>
                <w:szCs w:val="24"/>
              </w:rPr>
            </w:pPr>
            <w:bookmarkStart w:id="53" w:name="_Toc280600304"/>
            <w:r w:rsidRPr="00D56AA6">
              <w:rPr>
                <w:rFonts w:ascii="Footlight MT Light" w:hAnsi="Footlight MT Light"/>
                <w:b/>
                <w:i/>
                <w:color w:val="FF0000"/>
                <w:sz w:val="24"/>
                <w:szCs w:val="24"/>
                <w:lang w:val="id-ID"/>
              </w:rPr>
              <w:lastRenderedPageBreak/>
              <w:t>[</w:t>
            </w:r>
            <w:r w:rsidRPr="00D56AA6">
              <w:rPr>
                <w:rFonts w:ascii="Footlight MT Light" w:hAnsi="Footlight MT Light"/>
                <w:b/>
                <w:i/>
                <w:color w:val="FF0000"/>
                <w:sz w:val="24"/>
                <w:szCs w:val="24"/>
                <w:lang w:val="fi-FI"/>
              </w:rPr>
              <w:t>Perlindungan Tenaga Kerja</w:t>
            </w:r>
            <w:bookmarkEnd w:id="53"/>
            <w:r w:rsidRPr="00D56AA6">
              <w:rPr>
                <w:rFonts w:ascii="Footlight MT Light" w:hAnsi="Footlight MT Light"/>
                <w:b/>
                <w:i/>
                <w:color w:val="FF0000"/>
                <w:sz w:val="24"/>
                <w:szCs w:val="24"/>
                <w:lang w:val="fi-FI"/>
              </w:rPr>
              <w:t xml:space="preserve"> (apabila diperlukan)</w:t>
            </w:r>
          </w:p>
        </w:tc>
        <w:tc>
          <w:tcPr>
            <w:tcW w:w="7655" w:type="dxa"/>
            <w:gridSpan w:val="2"/>
          </w:tcPr>
          <w:p w:rsidR="00590A19" w:rsidRPr="00D56AA6" w:rsidRDefault="00590A19" w:rsidP="00CD648E">
            <w:pPr>
              <w:numPr>
                <w:ilvl w:val="0"/>
                <w:numId w:val="45"/>
              </w:numPr>
              <w:ind w:left="601" w:hanging="732"/>
              <w:jc w:val="both"/>
              <w:rPr>
                <w:rFonts w:ascii="Footlight MT Light" w:hAnsi="Footlight MT Light"/>
                <w:i/>
                <w:color w:val="FF0000"/>
                <w:sz w:val="24"/>
                <w:szCs w:val="24"/>
                <w:lang w:val="sv-SE"/>
              </w:rPr>
            </w:pPr>
            <w:r w:rsidRPr="00D56AA6">
              <w:rPr>
                <w:rFonts w:ascii="Footlight MT Light" w:hAnsi="Footlight MT Light"/>
                <w:i/>
                <w:color w:val="FF0000"/>
                <w:sz w:val="24"/>
                <w:szCs w:val="24"/>
                <w:lang w:val="sv-SE"/>
              </w:rPr>
              <w:t>Penyedia dan Sub</w:t>
            </w:r>
            <w:r w:rsidRPr="00D56AA6">
              <w:rPr>
                <w:rFonts w:ascii="Footlight MT Light" w:hAnsi="Footlight MT Light"/>
                <w:i/>
                <w:color w:val="FF0000"/>
                <w:sz w:val="24"/>
                <w:szCs w:val="24"/>
                <w:lang w:val="id-ID"/>
              </w:rPr>
              <w:t>penyedia</w:t>
            </w:r>
            <w:r w:rsidRPr="00D56AA6">
              <w:rPr>
                <w:rFonts w:ascii="Footlight MT Light" w:hAnsi="Footlight MT Light"/>
                <w:i/>
                <w:color w:val="FF0000"/>
                <w:sz w:val="24"/>
                <w:szCs w:val="24"/>
                <w:lang w:val="sv-SE"/>
              </w:rPr>
              <w:t xml:space="preserve"> berkewajiban atas biaya sendiri untuk mengikutsertakan Personilnya pada program Jaminan Sosial Tenaga Kerja (Jamsostek) sebagaimana diatur dalam </w:t>
            </w:r>
            <w:r w:rsidRPr="00D56AA6">
              <w:rPr>
                <w:rFonts w:ascii="Footlight MT Light" w:hAnsi="Footlight MT Light"/>
                <w:i/>
                <w:color w:val="FF0000"/>
                <w:sz w:val="24"/>
                <w:szCs w:val="24"/>
                <w:lang w:val="id-ID"/>
              </w:rPr>
              <w:t>peraturan perundang-undangan</w:t>
            </w:r>
            <w:r w:rsidRPr="00D56AA6">
              <w:rPr>
                <w:rFonts w:ascii="Footlight MT Light" w:hAnsi="Footlight MT Light"/>
                <w:i/>
                <w:color w:val="FF0000"/>
                <w:sz w:val="24"/>
                <w:szCs w:val="24"/>
                <w:lang w:val="sv-SE"/>
              </w:rPr>
              <w:t>.</w:t>
            </w:r>
          </w:p>
          <w:p w:rsidR="00590A19" w:rsidRPr="00D56AA6" w:rsidRDefault="00590A19" w:rsidP="00590A19">
            <w:pPr>
              <w:ind w:left="601" w:hanging="732"/>
              <w:jc w:val="both"/>
              <w:rPr>
                <w:rFonts w:ascii="Footlight MT Light" w:hAnsi="Footlight MT Light"/>
                <w:i/>
                <w:color w:val="FF0000"/>
                <w:sz w:val="24"/>
                <w:szCs w:val="24"/>
                <w:lang w:val="sv-SE"/>
              </w:rPr>
            </w:pPr>
          </w:p>
          <w:p w:rsidR="00590A19" w:rsidRPr="00D56AA6" w:rsidRDefault="00590A19" w:rsidP="00CD648E">
            <w:pPr>
              <w:numPr>
                <w:ilvl w:val="0"/>
                <w:numId w:val="45"/>
              </w:numPr>
              <w:ind w:left="601" w:hanging="732"/>
              <w:jc w:val="both"/>
              <w:rPr>
                <w:rFonts w:ascii="Footlight MT Light" w:hAnsi="Footlight MT Light"/>
                <w:i/>
                <w:color w:val="FF0000"/>
                <w:sz w:val="24"/>
                <w:szCs w:val="24"/>
                <w:lang w:val="sv-SE"/>
              </w:rPr>
            </w:pPr>
            <w:r w:rsidRPr="00D56AA6">
              <w:rPr>
                <w:rFonts w:ascii="Footlight MT Light" w:hAnsi="Footlight MT Light"/>
                <w:i/>
                <w:color w:val="FF0000"/>
                <w:sz w:val="24"/>
                <w:szCs w:val="24"/>
                <w:lang w:val="sv-SE"/>
              </w:rPr>
              <w:t>Penyedia berkewajiban untuk mematuhi dan memerintahkan Personilnya untuk mematuhi peraturan keselamatan kerja. Pada waktu pelaksanaan pekerjaan, penyedia beserta Personilnya dianggap telah membaca dan memahami peraturan keselamatan kerja tersebut.</w:t>
            </w:r>
          </w:p>
          <w:p w:rsidR="00590A19" w:rsidRPr="00D56AA6" w:rsidRDefault="00590A19" w:rsidP="00590A19">
            <w:pPr>
              <w:jc w:val="both"/>
              <w:rPr>
                <w:rFonts w:ascii="Footlight MT Light" w:hAnsi="Footlight MT Light"/>
                <w:i/>
                <w:color w:val="FF0000"/>
                <w:sz w:val="24"/>
                <w:szCs w:val="24"/>
                <w:lang w:val="sv-SE"/>
              </w:rPr>
            </w:pPr>
          </w:p>
          <w:p w:rsidR="00590A19" w:rsidRPr="00D56AA6" w:rsidRDefault="00590A19" w:rsidP="00CD648E">
            <w:pPr>
              <w:numPr>
                <w:ilvl w:val="0"/>
                <w:numId w:val="45"/>
              </w:numPr>
              <w:ind w:left="601" w:hanging="732"/>
              <w:jc w:val="both"/>
              <w:rPr>
                <w:rFonts w:ascii="Footlight MT Light" w:hAnsi="Footlight MT Light"/>
                <w:i/>
                <w:color w:val="FF0000"/>
                <w:sz w:val="24"/>
                <w:szCs w:val="24"/>
                <w:lang w:val="sv-SE"/>
              </w:rPr>
            </w:pPr>
            <w:r w:rsidRPr="00D56AA6">
              <w:rPr>
                <w:rFonts w:ascii="Footlight MT Light" w:hAnsi="Footlight MT Light"/>
                <w:i/>
                <w:color w:val="FF0000"/>
                <w:sz w:val="24"/>
                <w:szCs w:val="24"/>
                <w:lang w:val="sv-SE"/>
              </w:rPr>
              <w:t xml:space="preserve">Penyedia berkewajiban atas biaya sendiri untuk menyediakan </w:t>
            </w:r>
            <w:r w:rsidRPr="00D56AA6">
              <w:rPr>
                <w:rFonts w:ascii="Footlight MT Light" w:hAnsi="Footlight MT Light"/>
                <w:i/>
                <w:color w:val="FF0000"/>
                <w:sz w:val="24"/>
                <w:szCs w:val="24"/>
                <w:lang w:val="id-ID"/>
              </w:rPr>
              <w:t xml:space="preserve">kepada </w:t>
            </w:r>
            <w:r w:rsidRPr="00D56AA6">
              <w:rPr>
                <w:rFonts w:ascii="Footlight MT Light" w:hAnsi="Footlight MT Light"/>
                <w:i/>
                <w:color w:val="FF0000"/>
                <w:sz w:val="24"/>
                <w:szCs w:val="24"/>
                <w:lang w:val="sv-SE"/>
              </w:rPr>
              <w:t>setiap Personilnya (termasuk Personil Subpenyedia, jika ada) perlengkapan keselamatan kerja yang sesuai dan memadai.</w:t>
            </w:r>
          </w:p>
          <w:p w:rsidR="00590A19" w:rsidRPr="00D56AA6" w:rsidRDefault="00590A19" w:rsidP="00590A19">
            <w:pPr>
              <w:ind w:left="601" w:hanging="732"/>
              <w:jc w:val="both"/>
              <w:rPr>
                <w:rFonts w:ascii="Footlight MT Light" w:hAnsi="Footlight MT Light"/>
                <w:i/>
                <w:color w:val="FF0000"/>
                <w:sz w:val="24"/>
                <w:szCs w:val="24"/>
                <w:lang w:val="sv-SE"/>
              </w:rPr>
            </w:pPr>
          </w:p>
          <w:p w:rsidR="00590A19" w:rsidRPr="00D56AA6" w:rsidRDefault="00590A19" w:rsidP="00CD648E">
            <w:pPr>
              <w:numPr>
                <w:ilvl w:val="0"/>
                <w:numId w:val="45"/>
              </w:numPr>
              <w:ind w:left="601" w:hanging="732"/>
              <w:jc w:val="both"/>
              <w:rPr>
                <w:rFonts w:ascii="Footlight MT Light" w:hAnsi="Footlight MT Light"/>
                <w:i/>
                <w:color w:val="FF0000"/>
                <w:sz w:val="24"/>
                <w:szCs w:val="24"/>
                <w:lang w:val="sv-SE"/>
              </w:rPr>
            </w:pPr>
            <w:r w:rsidRPr="00D56AA6">
              <w:rPr>
                <w:rFonts w:ascii="Footlight MT Light" w:hAnsi="Footlight MT Light"/>
                <w:i/>
                <w:color w:val="FF0000"/>
                <w:sz w:val="24"/>
                <w:szCs w:val="24"/>
                <w:lang w:val="sv-SE"/>
              </w:rPr>
              <w:t>Tanpa mengurangi kewajiban penyedia untuk melaporkan kecelakaan berdasarkan hukum yang berlaku, penyedia akan melaporkan kepada PPK mengenai setiap kecelakaan yang timbul sehubungan dengan pelaksanaan Kontrak ini dalam waktu 24 (dua puluh empat) jam setelah kejadian.</w:t>
            </w:r>
            <w:r w:rsidRPr="00D56AA6">
              <w:rPr>
                <w:rFonts w:ascii="Footlight MT Light" w:hAnsi="Footlight MT Light"/>
                <w:i/>
                <w:color w:val="FF0000"/>
                <w:sz w:val="24"/>
                <w:szCs w:val="24"/>
                <w:lang w:val="id-ID"/>
              </w:rPr>
              <w:t>]</w:t>
            </w:r>
          </w:p>
          <w:p w:rsidR="00590A19" w:rsidRPr="00D56AA6" w:rsidRDefault="00590A19" w:rsidP="00590A19">
            <w:pPr>
              <w:pStyle w:val="ListParagraph"/>
              <w:tabs>
                <w:tab w:val="left" w:pos="695"/>
              </w:tabs>
              <w:ind w:left="601" w:hanging="732"/>
              <w:jc w:val="both"/>
              <w:rPr>
                <w:rFonts w:ascii="Footlight MT Light" w:hAnsi="Footlight MT Light"/>
                <w:i/>
                <w:color w:val="FF0000"/>
                <w:lang w:val="sv-SE"/>
              </w:rPr>
            </w:pPr>
          </w:p>
        </w:tc>
      </w:tr>
      <w:tr w:rsidR="00590A19" w:rsidRPr="0070056F" w:rsidTr="00590A19">
        <w:trPr>
          <w:trHeight w:val="561"/>
        </w:trPr>
        <w:tc>
          <w:tcPr>
            <w:tcW w:w="2268" w:type="dxa"/>
          </w:tcPr>
          <w:p w:rsidR="00590A19" w:rsidRPr="00D56AA6" w:rsidRDefault="00590A19" w:rsidP="00CD648E">
            <w:pPr>
              <w:numPr>
                <w:ilvl w:val="0"/>
                <w:numId w:val="4"/>
              </w:numPr>
              <w:tabs>
                <w:tab w:val="left" w:pos="318"/>
              </w:tabs>
              <w:ind w:left="318" w:hanging="426"/>
              <w:rPr>
                <w:rFonts w:ascii="Footlight MT Light" w:hAnsi="Footlight MT Light" w:cs="Arial"/>
                <w:b/>
                <w:sz w:val="24"/>
                <w:szCs w:val="24"/>
              </w:rPr>
            </w:pPr>
            <w:bookmarkStart w:id="54" w:name="_Toc280600305"/>
            <w:r w:rsidRPr="00D56AA6">
              <w:rPr>
                <w:rFonts w:ascii="Footlight MT Light" w:hAnsi="Footlight MT Light"/>
                <w:b/>
                <w:sz w:val="24"/>
                <w:szCs w:val="24"/>
                <w:lang w:val="fi-FI"/>
              </w:rPr>
              <w:t>Pemeliharaan Lingkungan</w:t>
            </w:r>
            <w:bookmarkEnd w:id="54"/>
          </w:p>
          <w:p w:rsidR="00590A19" w:rsidRPr="00D56AA6" w:rsidRDefault="00590A19" w:rsidP="00590A19">
            <w:pPr>
              <w:tabs>
                <w:tab w:val="left" w:pos="318"/>
              </w:tabs>
              <w:ind w:left="318" w:hanging="426"/>
              <w:jc w:val="both"/>
              <w:rPr>
                <w:rFonts w:ascii="Footlight MT Light" w:hAnsi="Footlight MT Light" w:cs="Arial"/>
                <w:b/>
                <w:sz w:val="24"/>
                <w:szCs w:val="24"/>
              </w:rPr>
            </w:pPr>
            <w:r w:rsidRPr="00D56AA6">
              <w:rPr>
                <w:rFonts w:ascii="Footlight MT Light" w:hAnsi="Footlight MT Light"/>
                <w:b/>
                <w:sz w:val="24"/>
                <w:szCs w:val="24"/>
                <w:lang w:val="fi-FI"/>
              </w:rPr>
              <w:tab/>
            </w:r>
          </w:p>
        </w:tc>
        <w:tc>
          <w:tcPr>
            <w:tcW w:w="7655" w:type="dxa"/>
            <w:gridSpan w:val="2"/>
          </w:tcPr>
          <w:p w:rsidR="00590A19" w:rsidRPr="00D56AA6" w:rsidRDefault="00590A19" w:rsidP="00590A19">
            <w:pPr>
              <w:ind w:left="-108"/>
              <w:jc w:val="both"/>
              <w:rPr>
                <w:rFonts w:ascii="Footlight MT Light" w:hAnsi="Footlight MT Light"/>
                <w:sz w:val="24"/>
                <w:szCs w:val="24"/>
                <w:lang w:val="sv-SE"/>
              </w:rPr>
            </w:pPr>
            <w:r w:rsidRPr="00D56AA6">
              <w:rPr>
                <w:rFonts w:ascii="Footlight MT Light" w:hAnsi="Footlight MT Light"/>
                <w:sz w:val="24"/>
                <w:szCs w:val="24"/>
              </w:rPr>
              <w:t>Penyedia berkewajiban untuk mengambil langkah-langkah yang memadai untuk melindungi lingkungan baik di dalam maupun di luar tempat kerja dan membatasi gangguan lingkungan terhadap pihak ketiga dan harta bendanya sehubungan dengan pelaksanaan Kontrak ini</w:t>
            </w:r>
            <w:r w:rsidRPr="00D56AA6">
              <w:rPr>
                <w:rFonts w:ascii="Footlight MT Light" w:hAnsi="Footlight MT Light"/>
                <w:sz w:val="24"/>
                <w:szCs w:val="24"/>
                <w:lang w:val="id-ID"/>
              </w:rPr>
              <w:t>.</w:t>
            </w:r>
          </w:p>
          <w:p w:rsidR="00590A19" w:rsidRPr="00D56AA6" w:rsidRDefault="00590A19" w:rsidP="00590A19">
            <w:pPr>
              <w:pStyle w:val="ListParagraph"/>
              <w:tabs>
                <w:tab w:val="left" w:pos="695"/>
              </w:tabs>
              <w:ind w:left="695" w:hanging="662"/>
              <w:jc w:val="both"/>
              <w:rPr>
                <w:rFonts w:ascii="Footlight MT Light" w:hAnsi="Footlight MT Light"/>
                <w:lang w:val="sv-SE"/>
              </w:rPr>
            </w:pPr>
          </w:p>
        </w:tc>
      </w:tr>
      <w:tr w:rsidR="00590A19" w:rsidRPr="0070056F" w:rsidTr="00590A19">
        <w:trPr>
          <w:trHeight w:val="561"/>
        </w:trPr>
        <w:tc>
          <w:tcPr>
            <w:tcW w:w="2268" w:type="dxa"/>
          </w:tcPr>
          <w:p w:rsidR="00590A19" w:rsidRPr="00D56AA6" w:rsidRDefault="00590A19" w:rsidP="00CD648E">
            <w:pPr>
              <w:numPr>
                <w:ilvl w:val="0"/>
                <w:numId w:val="4"/>
              </w:numPr>
              <w:tabs>
                <w:tab w:val="left" w:pos="318"/>
              </w:tabs>
              <w:ind w:left="318" w:hanging="426"/>
              <w:rPr>
                <w:rFonts w:ascii="Footlight MT Light" w:hAnsi="Footlight MT Light"/>
                <w:b/>
                <w:i/>
                <w:color w:val="FF0000"/>
                <w:sz w:val="24"/>
                <w:szCs w:val="24"/>
                <w:lang w:val="fi-FI"/>
              </w:rPr>
            </w:pPr>
            <w:bookmarkStart w:id="55" w:name="_Toc280600306"/>
            <w:r w:rsidRPr="00D56AA6">
              <w:rPr>
                <w:rFonts w:ascii="Footlight MT Light" w:hAnsi="Footlight MT Light"/>
                <w:b/>
                <w:i/>
                <w:color w:val="FF0000"/>
                <w:sz w:val="24"/>
                <w:szCs w:val="24"/>
                <w:lang w:val="id-ID"/>
              </w:rPr>
              <w:t>[</w:t>
            </w:r>
            <w:r w:rsidRPr="00D56AA6">
              <w:rPr>
                <w:rFonts w:ascii="Footlight MT Light" w:hAnsi="Footlight MT Light"/>
                <w:b/>
                <w:i/>
                <w:color w:val="FF0000"/>
                <w:sz w:val="24"/>
                <w:szCs w:val="24"/>
                <w:lang w:val="fi-FI"/>
              </w:rPr>
              <w:t>Asuransi</w:t>
            </w:r>
            <w:bookmarkEnd w:id="55"/>
          </w:p>
          <w:p w:rsidR="00590A19" w:rsidRPr="00D56AA6" w:rsidRDefault="00590A19" w:rsidP="00590A19">
            <w:pPr>
              <w:ind w:left="318"/>
              <w:rPr>
                <w:rFonts w:ascii="Footlight MT Light" w:hAnsi="Footlight MT Light" w:cs="Arial"/>
                <w:b/>
                <w:i/>
                <w:color w:val="FF0000"/>
                <w:sz w:val="24"/>
                <w:szCs w:val="24"/>
              </w:rPr>
            </w:pPr>
            <w:r w:rsidRPr="00D56AA6">
              <w:rPr>
                <w:rFonts w:ascii="Footlight MT Light" w:hAnsi="Footlight MT Light"/>
                <w:b/>
                <w:i/>
                <w:color w:val="FF0000"/>
                <w:sz w:val="24"/>
                <w:szCs w:val="24"/>
                <w:lang w:val="fi-FI"/>
              </w:rPr>
              <w:t>(apabila diperlukan)</w:t>
            </w:r>
          </w:p>
        </w:tc>
        <w:tc>
          <w:tcPr>
            <w:tcW w:w="7655" w:type="dxa"/>
            <w:gridSpan w:val="2"/>
          </w:tcPr>
          <w:p w:rsidR="00590A19" w:rsidRPr="00D56AA6" w:rsidRDefault="00590A19" w:rsidP="00CD648E">
            <w:pPr>
              <w:numPr>
                <w:ilvl w:val="3"/>
                <w:numId w:val="46"/>
              </w:numPr>
              <w:tabs>
                <w:tab w:val="clear" w:pos="766"/>
                <w:tab w:val="left" w:pos="601"/>
              </w:tabs>
              <w:ind w:left="601" w:hanging="709"/>
              <w:jc w:val="both"/>
              <w:rPr>
                <w:rFonts w:ascii="Footlight MT Light" w:hAnsi="Footlight MT Light"/>
                <w:i/>
                <w:color w:val="FF0000"/>
                <w:sz w:val="24"/>
                <w:szCs w:val="24"/>
              </w:rPr>
            </w:pPr>
            <w:r w:rsidRPr="00D56AA6">
              <w:rPr>
                <w:rFonts w:ascii="Footlight MT Light" w:hAnsi="Footlight MT Light"/>
                <w:i/>
                <w:color w:val="FF0000"/>
                <w:sz w:val="24"/>
                <w:szCs w:val="24"/>
              </w:rPr>
              <w:t>Penyedia</w:t>
            </w:r>
            <w:r w:rsidRPr="00D56AA6">
              <w:rPr>
                <w:rFonts w:ascii="Footlight MT Light" w:hAnsi="Footlight MT Light"/>
                <w:i/>
                <w:color w:val="FF0000"/>
                <w:sz w:val="24"/>
                <w:szCs w:val="24"/>
                <w:lang w:val="id-ID"/>
              </w:rPr>
              <w:t xml:space="preserve"> wajib menyediakan asuransi sejak SPMK sampai dengan tanggal selesainya pemeliharaan untuk:</w:t>
            </w:r>
          </w:p>
          <w:p w:rsidR="00590A19" w:rsidRPr="00D56AA6" w:rsidRDefault="00590A19" w:rsidP="00CD648E">
            <w:pPr>
              <w:numPr>
                <w:ilvl w:val="4"/>
                <w:numId w:val="47"/>
              </w:numPr>
              <w:ind w:left="885" w:hanging="284"/>
              <w:jc w:val="both"/>
              <w:rPr>
                <w:rFonts w:ascii="Footlight MT Light" w:hAnsi="Footlight MT Light"/>
                <w:i/>
                <w:color w:val="FF0000"/>
                <w:sz w:val="24"/>
                <w:szCs w:val="24"/>
                <w:lang w:val="sv-SE"/>
              </w:rPr>
            </w:pPr>
            <w:r w:rsidRPr="00D56AA6">
              <w:rPr>
                <w:rFonts w:ascii="Footlight MT Light" w:hAnsi="Footlight MT Light"/>
                <w:i/>
                <w:color w:val="FF0000"/>
                <w:sz w:val="24"/>
                <w:szCs w:val="24"/>
                <w:lang w:val="sv-SE"/>
              </w:rPr>
              <w:t>semua barang dan peralatan yang mempunyai risiko tinggi terjadinya kecelakaan, pelaksanaan pekerjaan, serta pekerja untuk pelaksanaan pekerjaan, atas segala risiko terhadap kecelakaan, kerusakan, kehilangan, serta risiko lain yang tidak dapat diduga;</w:t>
            </w:r>
          </w:p>
          <w:p w:rsidR="00590A19" w:rsidRPr="00D56AA6" w:rsidRDefault="00590A19" w:rsidP="00CD648E">
            <w:pPr>
              <w:numPr>
                <w:ilvl w:val="4"/>
                <w:numId w:val="47"/>
              </w:numPr>
              <w:ind w:left="885" w:hanging="284"/>
              <w:jc w:val="both"/>
              <w:rPr>
                <w:rFonts w:ascii="Footlight MT Light" w:hAnsi="Footlight MT Light"/>
                <w:i/>
                <w:color w:val="FF0000"/>
                <w:sz w:val="24"/>
                <w:szCs w:val="24"/>
                <w:lang w:val="sv-SE"/>
              </w:rPr>
            </w:pPr>
            <w:r w:rsidRPr="00D56AA6">
              <w:rPr>
                <w:rFonts w:ascii="Footlight MT Light" w:hAnsi="Footlight MT Light"/>
                <w:i/>
                <w:color w:val="FF0000"/>
                <w:sz w:val="24"/>
                <w:szCs w:val="24"/>
                <w:lang w:val="sv-SE"/>
              </w:rPr>
              <w:t>pihak ketiga sebagai akibat kecelakaan di tempat kerjanya; dan</w:t>
            </w:r>
          </w:p>
          <w:p w:rsidR="00590A19" w:rsidRPr="00D56AA6" w:rsidRDefault="00590A19" w:rsidP="00CD648E">
            <w:pPr>
              <w:numPr>
                <w:ilvl w:val="4"/>
                <w:numId w:val="47"/>
              </w:numPr>
              <w:ind w:left="885" w:hanging="284"/>
              <w:jc w:val="both"/>
              <w:rPr>
                <w:rFonts w:ascii="Footlight MT Light" w:hAnsi="Footlight MT Light"/>
                <w:i/>
                <w:color w:val="FF0000"/>
                <w:sz w:val="24"/>
                <w:szCs w:val="24"/>
              </w:rPr>
            </w:pPr>
            <w:r w:rsidRPr="00D56AA6">
              <w:rPr>
                <w:rFonts w:ascii="Footlight MT Light" w:hAnsi="Footlight MT Light"/>
                <w:i/>
                <w:color w:val="FF0000"/>
                <w:sz w:val="24"/>
                <w:szCs w:val="24"/>
                <w:lang w:val="sv-SE"/>
              </w:rPr>
              <w:t>perlindungan</w:t>
            </w:r>
            <w:r w:rsidRPr="00D56AA6">
              <w:rPr>
                <w:rFonts w:ascii="Footlight MT Light" w:hAnsi="Footlight MT Light"/>
                <w:i/>
                <w:color w:val="FF0000"/>
                <w:sz w:val="24"/>
                <w:szCs w:val="24"/>
                <w:lang w:val="id-ID"/>
              </w:rPr>
              <w:t xml:space="preserve"> terhadap kegagalan bangunan.</w:t>
            </w:r>
          </w:p>
          <w:p w:rsidR="00590A19" w:rsidRPr="00D56AA6" w:rsidRDefault="00590A19" w:rsidP="00590A19">
            <w:pPr>
              <w:ind w:left="601" w:hanging="732"/>
              <w:jc w:val="both"/>
              <w:rPr>
                <w:rFonts w:ascii="Footlight MT Light" w:hAnsi="Footlight MT Light"/>
                <w:i/>
                <w:color w:val="FF0000"/>
                <w:sz w:val="24"/>
                <w:szCs w:val="24"/>
              </w:rPr>
            </w:pPr>
          </w:p>
          <w:p w:rsidR="00590A19" w:rsidRPr="00D56AA6" w:rsidRDefault="00590A19" w:rsidP="00CD648E">
            <w:pPr>
              <w:numPr>
                <w:ilvl w:val="3"/>
                <w:numId w:val="46"/>
              </w:numPr>
              <w:tabs>
                <w:tab w:val="clear" w:pos="766"/>
                <w:tab w:val="left" w:pos="601"/>
              </w:tabs>
              <w:ind w:left="601" w:hanging="709"/>
              <w:jc w:val="both"/>
              <w:rPr>
                <w:rFonts w:ascii="Footlight MT Light" w:hAnsi="Footlight MT Light"/>
                <w:i/>
                <w:color w:val="FF0000"/>
                <w:sz w:val="24"/>
                <w:szCs w:val="24"/>
                <w:lang w:val="sv-SE"/>
              </w:rPr>
            </w:pPr>
            <w:r w:rsidRPr="00D56AA6">
              <w:rPr>
                <w:rFonts w:ascii="Footlight MT Light" w:hAnsi="Footlight MT Light"/>
                <w:i/>
                <w:color w:val="FF0000"/>
                <w:sz w:val="24"/>
                <w:szCs w:val="24"/>
              </w:rPr>
              <w:t xml:space="preserve">Besarnya asuransi </w:t>
            </w:r>
            <w:r w:rsidRPr="00D56AA6">
              <w:rPr>
                <w:rFonts w:ascii="Footlight MT Light" w:hAnsi="Footlight MT Light"/>
                <w:i/>
                <w:color w:val="FF0000"/>
                <w:sz w:val="24"/>
                <w:szCs w:val="24"/>
                <w:lang w:val="id-ID"/>
              </w:rPr>
              <w:t>sudah diperhitungkan dalam penawaran dan termasuk dalam nilai kontrak</w:t>
            </w:r>
            <w:r w:rsidRPr="00D56AA6">
              <w:rPr>
                <w:rFonts w:ascii="Footlight MT Light" w:hAnsi="Footlight MT Light"/>
                <w:i/>
                <w:color w:val="FF0000"/>
                <w:sz w:val="24"/>
                <w:szCs w:val="24"/>
              </w:rPr>
              <w:t>.</w:t>
            </w:r>
            <w:r w:rsidRPr="00D56AA6">
              <w:rPr>
                <w:rFonts w:ascii="Footlight MT Light" w:hAnsi="Footlight MT Light"/>
                <w:i/>
                <w:color w:val="FF0000"/>
                <w:sz w:val="24"/>
                <w:szCs w:val="24"/>
                <w:lang w:val="id-ID"/>
              </w:rPr>
              <w:t>]</w:t>
            </w:r>
          </w:p>
          <w:p w:rsidR="00590A19" w:rsidRPr="00D56AA6" w:rsidRDefault="00590A19" w:rsidP="00590A19">
            <w:pPr>
              <w:tabs>
                <w:tab w:val="left" w:pos="732"/>
              </w:tabs>
              <w:ind w:left="601" w:hanging="732"/>
              <w:jc w:val="both"/>
              <w:rPr>
                <w:rFonts w:ascii="Footlight MT Light" w:hAnsi="Footlight MT Light"/>
                <w:i/>
                <w:color w:val="FF0000"/>
                <w:lang w:val="sv-SE"/>
              </w:rPr>
            </w:pPr>
          </w:p>
        </w:tc>
      </w:tr>
      <w:tr w:rsidR="00590A19" w:rsidRPr="0070056F" w:rsidTr="00590A19">
        <w:trPr>
          <w:trHeight w:val="561"/>
        </w:trPr>
        <w:tc>
          <w:tcPr>
            <w:tcW w:w="2268" w:type="dxa"/>
          </w:tcPr>
          <w:p w:rsidR="00590A19" w:rsidRPr="0070056F" w:rsidRDefault="00590A19" w:rsidP="00CD648E">
            <w:pPr>
              <w:numPr>
                <w:ilvl w:val="0"/>
                <w:numId w:val="4"/>
              </w:numPr>
              <w:tabs>
                <w:tab w:val="left" w:pos="318"/>
              </w:tabs>
              <w:ind w:left="318" w:hanging="426"/>
              <w:rPr>
                <w:rFonts w:ascii="Footlight MT Light" w:hAnsi="Footlight MT Light" w:cs="Arial"/>
                <w:b/>
                <w:sz w:val="24"/>
                <w:szCs w:val="24"/>
                <w:lang w:val="fi-FI"/>
              </w:rPr>
            </w:pPr>
            <w:bookmarkStart w:id="56" w:name="_Toc280600307"/>
            <w:r w:rsidRPr="0070056F">
              <w:rPr>
                <w:rFonts w:ascii="Footlight MT Light" w:hAnsi="Footlight MT Light"/>
                <w:b/>
                <w:sz w:val="24"/>
                <w:szCs w:val="24"/>
                <w:lang w:val="fi-FI"/>
              </w:rPr>
              <w:t>Tindakan Penyedia yang Mensyaratkan Persetujuan PPK atau Pengawas Pekerjaan</w:t>
            </w:r>
            <w:bookmarkEnd w:id="56"/>
          </w:p>
        </w:tc>
        <w:tc>
          <w:tcPr>
            <w:tcW w:w="7655" w:type="dxa"/>
            <w:gridSpan w:val="2"/>
          </w:tcPr>
          <w:p w:rsidR="00590A19" w:rsidRPr="0070056F" w:rsidRDefault="00590A19" w:rsidP="00CD648E">
            <w:pPr>
              <w:numPr>
                <w:ilvl w:val="3"/>
                <w:numId w:val="48"/>
              </w:numPr>
              <w:tabs>
                <w:tab w:val="clear" w:pos="766"/>
                <w:tab w:val="left" w:pos="601"/>
              </w:tabs>
              <w:ind w:left="601" w:hanging="709"/>
              <w:jc w:val="both"/>
              <w:rPr>
                <w:rFonts w:ascii="Footlight MT Light" w:hAnsi="Footlight MT Light"/>
                <w:sz w:val="24"/>
                <w:szCs w:val="24"/>
                <w:lang w:val="fi-FI"/>
              </w:rPr>
            </w:pPr>
            <w:r w:rsidRPr="0070056F">
              <w:rPr>
                <w:rFonts w:ascii="Footlight MT Light" w:hAnsi="Footlight MT Light"/>
                <w:sz w:val="24"/>
                <w:szCs w:val="24"/>
                <w:lang w:val="fi-FI"/>
              </w:rPr>
              <w:t>Penyedia berkewajiban untuk mendapatkan lebih dahulu persetujuan tertulis PPK sebelum melakukan tindakan-tindakan berikut:</w:t>
            </w:r>
          </w:p>
          <w:p w:rsidR="00590A19" w:rsidRPr="0070056F" w:rsidRDefault="00590A19" w:rsidP="00CD648E">
            <w:pPr>
              <w:numPr>
                <w:ilvl w:val="4"/>
                <w:numId w:val="49"/>
              </w:numPr>
              <w:ind w:left="885" w:hanging="284"/>
              <w:jc w:val="both"/>
              <w:rPr>
                <w:rFonts w:ascii="Footlight MT Light" w:hAnsi="Footlight MT Light"/>
                <w:sz w:val="24"/>
                <w:szCs w:val="24"/>
                <w:lang w:val="sv-SE"/>
              </w:rPr>
            </w:pPr>
            <w:r w:rsidRPr="0070056F">
              <w:rPr>
                <w:rFonts w:ascii="Footlight MT Light" w:hAnsi="Footlight MT Light"/>
                <w:sz w:val="24"/>
                <w:szCs w:val="24"/>
                <w:lang w:val="sv-SE"/>
              </w:rPr>
              <w:t>mensubkontrakkan sebagian pekerjaan;</w:t>
            </w:r>
          </w:p>
          <w:p w:rsidR="00590A19" w:rsidRPr="0070056F" w:rsidRDefault="00590A19" w:rsidP="00CD648E">
            <w:pPr>
              <w:numPr>
                <w:ilvl w:val="4"/>
                <w:numId w:val="49"/>
              </w:numPr>
              <w:ind w:left="885" w:hanging="284"/>
              <w:jc w:val="both"/>
              <w:rPr>
                <w:rFonts w:ascii="Footlight MT Light" w:hAnsi="Footlight MT Light"/>
                <w:sz w:val="24"/>
                <w:szCs w:val="24"/>
                <w:lang w:val="sv-SE"/>
              </w:rPr>
            </w:pPr>
            <w:r w:rsidRPr="0070056F">
              <w:rPr>
                <w:rFonts w:ascii="Footlight MT Light" w:hAnsi="Footlight MT Light"/>
                <w:sz w:val="24"/>
                <w:szCs w:val="24"/>
                <w:lang w:val="sv-SE"/>
              </w:rPr>
              <w:t xml:space="preserve">menunjuk Personil yang namanya tidak tercantum dalam Lampiran A SSKK;  </w:t>
            </w:r>
          </w:p>
          <w:p w:rsidR="00590A19" w:rsidRPr="0070056F" w:rsidRDefault="00590A19" w:rsidP="00CD648E">
            <w:pPr>
              <w:numPr>
                <w:ilvl w:val="4"/>
                <w:numId w:val="49"/>
              </w:numPr>
              <w:ind w:left="885" w:hanging="284"/>
              <w:jc w:val="both"/>
              <w:rPr>
                <w:rFonts w:ascii="Footlight MT Light" w:hAnsi="Footlight MT Light"/>
                <w:sz w:val="24"/>
                <w:szCs w:val="24"/>
                <w:lang w:val="sv-SE"/>
              </w:rPr>
            </w:pPr>
            <w:r w:rsidRPr="0070056F">
              <w:rPr>
                <w:rFonts w:ascii="Footlight MT Light" w:hAnsi="Footlight MT Light"/>
                <w:sz w:val="24"/>
                <w:szCs w:val="24"/>
                <w:lang w:val="sv-SE"/>
              </w:rPr>
              <w:t>mengubah atau memutakhirkan program mutu;</w:t>
            </w:r>
          </w:p>
          <w:p w:rsidR="00590A19" w:rsidRPr="0070056F" w:rsidRDefault="00590A19" w:rsidP="00CD648E">
            <w:pPr>
              <w:numPr>
                <w:ilvl w:val="4"/>
                <w:numId w:val="49"/>
              </w:numPr>
              <w:ind w:left="885" w:hanging="284"/>
              <w:jc w:val="both"/>
              <w:rPr>
                <w:rFonts w:ascii="Footlight MT Light" w:hAnsi="Footlight MT Light"/>
                <w:sz w:val="24"/>
                <w:szCs w:val="24"/>
                <w:lang w:val="nl-NL"/>
              </w:rPr>
            </w:pPr>
            <w:r w:rsidRPr="0070056F">
              <w:rPr>
                <w:rFonts w:ascii="Footlight MT Light" w:hAnsi="Footlight MT Light"/>
                <w:sz w:val="24"/>
                <w:szCs w:val="24"/>
                <w:lang w:val="sv-SE"/>
              </w:rPr>
              <w:lastRenderedPageBreak/>
              <w:t>tindakan</w:t>
            </w:r>
            <w:r w:rsidRPr="0070056F">
              <w:rPr>
                <w:rFonts w:ascii="Footlight MT Light" w:hAnsi="Footlight MT Light"/>
                <w:sz w:val="24"/>
                <w:szCs w:val="24"/>
                <w:lang w:val="nl-NL"/>
              </w:rPr>
              <w:t xml:space="preserve"> lain yang diatur dalam SSKK.</w:t>
            </w:r>
            <w:r w:rsidRPr="0070056F">
              <w:rPr>
                <w:rFonts w:ascii="Footlight MT Light" w:hAnsi="Footlight MT Light"/>
                <w:sz w:val="24"/>
                <w:szCs w:val="24"/>
                <w:lang w:val="nl-NL"/>
              </w:rPr>
              <w:tab/>
            </w:r>
          </w:p>
          <w:p w:rsidR="00590A19" w:rsidRPr="0070056F" w:rsidRDefault="00590A19" w:rsidP="00590A19">
            <w:pPr>
              <w:ind w:left="601" w:hanging="732"/>
              <w:jc w:val="both"/>
              <w:rPr>
                <w:rFonts w:ascii="Footlight MT Light" w:hAnsi="Footlight MT Light"/>
                <w:sz w:val="24"/>
                <w:szCs w:val="24"/>
                <w:lang w:val="nl-NL"/>
              </w:rPr>
            </w:pPr>
          </w:p>
          <w:p w:rsidR="00590A19" w:rsidRPr="0070056F" w:rsidRDefault="00590A19" w:rsidP="00CD648E">
            <w:pPr>
              <w:numPr>
                <w:ilvl w:val="3"/>
                <w:numId w:val="48"/>
              </w:numPr>
              <w:tabs>
                <w:tab w:val="clear" w:pos="766"/>
                <w:tab w:val="left" w:pos="601"/>
              </w:tabs>
              <w:ind w:left="601" w:hanging="709"/>
              <w:jc w:val="both"/>
              <w:rPr>
                <w:rFonts w:ascii="Footlight MT Light" w:hAnsi="Footlight MT Light"/>
                <w:sz w:val="24"/>
                <w:szCs w:val="24"/>
                <w:lang w:val="nl-NL"/>
              </w:rPr>
            </w:pPr>
            <w:r w:rsidRPr="0070056F">
              <w:rPr>
                <w:rFonts w:ascii="Footlight MT Light" w:hAnsi="Footlight MT Light"/>
                <w:sz w:val="24"/>
                <w:szCs w:val="24"/>
                <w:lang w:val="nl-NL"/>
              </w:rPr>
              <w:t>Penyedia berkewajiban untuk mendapatkan lebih dahulu persetujuan tertulis Pengawas Pekerjaan sebelum melakukan tindakan-tindakan berikut:</w:t>
            </w:r>
          </w:p>
          <w:p w:rsidR="00590A19" w:rsidRPr="0070056F" w:rsidRDefault="00590A19" w:rsidP="00CD648E">
            <w:pPr>
              <w:numPr>
                <w:ilvl w:val="4"/>
                <w:numId w:val="50"/>
              </w:numPr>
              <w:ind w:left="885" w:hanging="284"/>
              <w:jc w:val="both"/>
              <w:rPr>
                <w:rFonts w:ascii="Footlight MT Light" w:hAnsi="Footlight MT Light"/>
                <w:sz w:val="24"/>
                <w:szCs w:val="24"/>
                <w:lang w:val="nl-NL"/>
              </w:rPr>
            </w:pPr>
            <w:r w:rsidRPr="0070056F">
              <w:rPr>
                <w:rFonts w:ascii="Footlight MT Light" w:hAnsi="Footlight MT Light"/>
                <w:sz w:val="24"/>
                <w:szCs w:val="24"/>
                <w:lang w:val="nl-NL"/>
              </w:rPr>
              <w:t xml:space="preserve">menggunakan spesifikasi dan gambar dalam </w:t>
            </w:r>
            <w:r w:rsidRPr="0070056F">
              <w:rPr>
                <w:rFonts w:ascii="Footlight MT Light" w:hAnsi="Footlight MT Light"/>
                <w:sz w:val="24"/>
                <w:szCs w:val="24"/>
                <w:lang w:val="id-ID"/>
              </w:rPr>
              <w:t>angka 15</w:t>
            </w:r>
            <w:r w:rsidRPr="0070056F">
              <w:rPr>
                <w:rFonts w:ascii="Footlight MT Light" w:hAnsi="Footlight MT Light"/>
                <w:sz w:val="24"/>
                <w:szCs w:val="24"/>
                <w:lang w:val="nl-NL"/>
              </w:rPr>
              <w:t xml:space="preserve"> SSUK; </w:t>
            </w:r>
          </w:p>
          <w:p w:rsidR="00590A19" w:rsidRPr="0070056F" w:rsidRDefault="00590A19" w:rsidP="00CD648E">
            <w:pPr>
              <w:numPr>
                <w:ilvl w:val="4"/>
                <w:numId w:val="50"/>
              </w:numPr>
              <w:ind w:left="885" w:hanging="284"/>
              <w:jc w:val="both"/>
              <w:rPr>
                <w:rFonts w:ascii="Footlight MT Light" w:hAnsi="Footlight MT Light"/>
                <w:sz w:val="24"/>
                <w:szCs w:val="24"/>
                <w:lang w:val="nl-NL"/>
              </w:rPr>
            </w:pPr>
            <w:r w:rsidRPr="0070056F">
              <w:rPr>
                <w:rFonts w:ascii="Footlight MT Light" w:hAnsi="Footlight MT Light"/>
                <w:sz w:val="24"/>
                <w:szCs w:val="24"/>
                <w:lang w:val="nl-NL"/>
              </w:rPr>
              <w:t>mengubah syarat dan ketentuan polis asuransi;</w:t>
            </w:r>
          </w:p>
          <w:p w:rsidR="00590A19" w:rsidRPr="0070056F" w:rsidRDefault="00590A19" w:rsidP="00CD648E">
            <w:pPr>
              <w:numPr>
                <w:ilvl w:val="4"/>
                <w:numId w:val="50"/>
              </w:numPr>
              <w:ind w:left="885" w:hanging="284"/>
              <w:jc w:val="both"/>
              <w:rPr>
                <w:rFonts w:ascii="Footlight MT Light" w:hAnsi="Footlight MT Light"/>
                <w:sz w:val="24"/>
                <w:szCs w:val="24"/>
                <w:lang w:val="nl-NL"/>
              </w:rPr>
            </w:pPr>
            <w:r w:rsidRPr="0070056F">
              <w:rPr>
                <w:rFonts w:ascii="Footlight MT Light" w:hAnsi="Footlight MT Light"/>
                <w:sz w:val="24"/>
                <w:szCs w:val="24"/>
                <w:lang w:val="nl-NL"/>
              </w:rPr>
              <w:t>mengubah Personil Inti dan/atau Peralatan;</w:t>
            </w:r>
          </w:p>
          <w:p w:rsidR="00590A19" w:rsidRPr="0070056F" w:rsidRDefault="00590A19" w:rsidP="00CD648E">
            <w:pPr>
              <w:numPr>
                <w:ilvl w:val="4"/>
                <w:numId w:val="50"/>
              </w:numPr>
              <w:ind w:left="885" w:hanging="284"/>
              <w:jc w:val="both"/>
              <w:rPr>
                <w:rFonts w:ascii="Footlight MT Light" w:hAnsi="Footlight MT Light"/>
                <w:sz w:val="24"/>
                <w:szCs w:val="24"/>
                <w:lang w:val="nl-NL"/>
              </w:rPr>
            </w:pPr>
            <w:r w:rsidRPr="0070056F">
              <w:rPr>
                <w:rFonts w:ascii="Footlight MT Light" w:hAnsi="Footlight MT Light"/>
                <w:sz w:val="24"/>
                <w:szCs w:val="24"/>
                <w:lang w:val="nl-NL"/>
              </w:rPr>
              <w:t>tindakan lain yang diatur dalam SSKK.</w:t>
            </w:r>
          </w:p>
          <w:p w:rsidR="00590A19" w:rsidRPr="0070056F" w:rsidRDefault="00590A19" w:rsidP="00590A19">
            <w:pPr>
              <w:pStyle w:val="ListParagraph"/>
              <w:tabs>
                <w:tab w:val="left" w:pos="695"/>
              </w:tabs>
              <w:ind w:left="601" w:hanging="732"/>
              <w:jc w:val="both"/>
              <w:rPr>
                <w:rFonts w:ascii="Footlight MT Light" w:hAnsi="Footlight MT Light"/>
                <w:lang w:val="sv-SE"/>
              </w:rPr>
            </w:pPr>
          </w:p>
        </w:tc>
      </w:tr>
      <w:tr w:rsidR="00590A19" w:rsidRPr="0070056F" w:rsidTr="00590A19">
        <w:trPr>
          <w:trHeight w:val="214"/>
        </w:trPr>
        <w:tc>
          <w:tcPr>
            <w:tcW w:w="2268" w:type="dxa"/>
          </w:tcPr>
          <w:p w:rsidR="00590A19" w:rsidRPr="0070056F" w:rsidRDefault="00590A19" w:rsidP="00CD648E">
            <w:pPr>
              <w:numPr>
                <w:ilvl w:val="0"/>
                <w:numId w:val="4"/>
              </w:numPr>
              <w:tabs>
                <w:tab w:val="left" w:pos="318"/>
              </w:tabs>
              <w:ind w:left="318" w:hanging="426"/>
              <w:rPr>
                <w:rFonts w:ascii="Footlight MT Light" w:hAnsi="Footlight MT Light" w:cs="Arial"/>
                <w:b/>
                <w:sz w:val="24"/>
                <w:szCs w:val="24"/>
              </w:rPr>
            </w:pPr>
            <w:bookmarkStart w:id="57" w:name="_Toc280600309"/>
            <w:r w:rsidRPr="0070056F">
              <w:rPr>
                <w:rFonts w:ascii="Footlight MT Light" w:hAnsi="Footlight MT Light"/>
                <w:b/>
                <w:sz w:val="24"/>
                <w:szCs w:val="24"/>
                <w:lang w:val="fi-FI"/>
              </w:rPr>
              <w:lastRenderedPageBreak/>
              <w:t>Laporan Hasil Pekerjaan</w:t>
            </w:r>
            <w:bookmarkEnd w:id="57"/>
          </w:p>
        </w:tc>
        <w:tc>
          <w:tcPr>
            <w:tcW w:w="7655" w:type="dxa"/>
            <w:gridSpan w:val="2"/>
          </w:tcPr>
          <w:p w:rsidR="00590A19" w:rsidRPr="0070056F" w:rsidRDefault="00590A19" w:rsidP="00CD648E">
            <w:pPr>
              <w:numPr>
                <w:ilvl w:val="1"/>
                <w:numId w:val="51"/>
              </w:numPr>
              <w:ind w:left="601" w:hanging="709"/>
              <w:jc w:val="both"/>
              <w:rPr>
                <w:rFonts w:ascii="Footlight MT Light" w:hAnsi="Footlight MT Light"/>
                <w:sz w:val="24"/>
                <w:szCs w:val="24"/>
                <w:lang w:val="sv-SE"/>
              </w:rPr>
            </w:pPr>
            <w:r w:rsidRPr="0070056F">
              <w:rPr>
                <w:rFonts w:ascii="Footlight MT Light" w:hAnsi="Footlight MT Light"/>
                <w:sz w:val="24"/>
                <w:szCs w:val="24"/>
                <w:lang w:val="fi-FI"/>
              </w:rPr>
              <w:t xml:space="preserve">Pemeriksaan </w:t>
            </w:r>
            <w:r w:rsidRPr="0070056F">
              <w:rPr>
                <w:rFonts w:ascii="Footlight MT Light" w:hAnsi="Footlight MT Light"/>
                <w:sz w:val="24"/>
                <w:szCs w:val="24"/>
                <w:lang w:val="id-ID"/>
              </w:rPr>
              <w:t>pekerjaan</w:t>
            </w:r>
            <w:r w:rsidRPr="0070056F">
              <w:rPr>
                <w:rFonts w:ascii="Footlight MT Light" w:hAnsi="Footlight MT Light"/>
                <w:sz w:val="24"/>
                <w:szCs w:val="24"/>
                <w:lang w:val="fi-FI"/>
              </w:rPr>
              <w:t xml:space="preserve"> dilakukan selama pelaksanaan kontrak untuk menetapkan volume pekerjaan atau kegiatan yang telah dilaksanakanguna pembayaran hasil pekerjaan. Hasil pemeriksaan </w:t>
            </w:r>
            <w:r w:rsidRPr="0070056F">
              <w:rPr>
                <w:rFonts w:ascii="Footlight MT Light" w:hAnsi="Footlight MT Light"/>
                <w:sz w:val="24"/>
                <w:szCs w:val="24"/>
                <w:lang w:val="id-ID"/>
              </w:rPr>
              <w:t>pekerjaan</w:t>
            </w:r>
            <w:r w:rsidRPr="0070056F">
              <w:rPr>
                <w:rFonts w:ascii="Footlight MT Light" w:hAnsi="Footlight MT Light"/>
                <w:sz w:val="24"/>
                <w:szCs w:val="24"/>
                <w:lang w:val="fi-FI"/>
              </w:rPr>
              <w:t xml:space="preserve"> dituangkan dalam</w:t>
            </w:r>
            <w:r w:rsidRPr="0070056F">
              <w:rPr>
                <w:rFonts w:ascii="Footlight MT Light" w:hAnsi="Footlight MT Light"/>
                <w:sz w:val="24"/>
                <w:szCs w:val="24"/>
                <w:lang w:val="id-ID"/>
              </w:rPr>
              <w:t xml:space="preserve"> laporan kemajuan hasil pekerjaan.</w:t>
            </w:r>
          </w:p>
          <w:p w:rsidR="00590A19" w:rsidRPr="0070056F" w:rsidRDefault="00590A19" w:rsidP="00590A19">
            <w:pPr>
              <w:ind w:left="601" w:hanging="732"/>
              <w:jc w:val="both"/>
              <w:rPr>
                <w:rFonts w:ascii="Footlight MT Light" w:hAnsi="Footlight MT Light"/>
                <w:sz w:val="24"/>
                <w:szCs w:val="24"/>
                <w:lang w:val="fi-FI"/>
              </w:rPr>
            </w:pPr>
          </w:p>
          <w:p w:rsidR="00590A19" w:rsidRPr="0070056F" w:rsidRDefault="00590A19" w:rsidP="00CD648E">
            <w:pPr>
              <w:numPr>
                <w:ilvl w:val="1"/>
                <w:numId w:val="51"/>
              </w:numPr>
              <w:ind w:left="601" w:hanging="709"/>
              <w:jc w:val="both"/>
              <w:rPr>
                <w:rFonts w:ascii="Footlight MT Light" w:hAnsi="Footlight MT Light"/>
                <w:sz w:val="24"/>
                <w:szCs w:val="24"/>
                <w:lang w:val="fi-FI"/>
              </w:rPr>
            </w:pPr>
            <w:r w:rsidRPr="0070056F">
              <w:rPr>
                <w:rFonts w:ascii="Footlight MT Light" w:hAnsi="Footlight MT Light"/>
                <w:sz w:val="24"/>
                <w:szCs w:val="24"/>
                <w:lang w:val="fi-FI"/>
              </w:rPr>
              <w:t>Untuk kepentingan pengendalian dan pengawasan pelaksanaan pekerjaan, seluruh aktivitas kegiatan pekerjaan di lokasi pekerjaan dicatat dalam buku harian sebagai bahan laporan harian pekerjaan yang berisi rencana dan realisasi pekerjaan harian</w:t>
            </w:r>
            <w:r w:rsidRPr="0070056F">
              <w:rPr>
                <w:rFonts w:ascii="Footlight MT Light" w:hAnsi="Footlight MT Light"/>
                <w:sz w:val="24"/>
                <w:szCs w:val="24"/>
                <w:lang w:val="id-ID"/>
              </w:rPr>
              <w:t>.</w:t>
            </w:r>
          </w:p>
          <w:p w:rsidR="00590A19" w:rsidRPr="0070056F" w:rsidRDefault="00590A19" w:rsidP="00590A19">
            <w:pPr>
              <w:ind w:left="601" w:hanging="732"/>
              <w:jc w:val="both"/>
              <w:rPr>
                <w:rFonts w:ascii="Footlight MT Light" w:hAnsi="Footlight MT Light"/>
                <w:sz w:val="24"/>
                <w:szCs w:val="24"/>
                <w:lang w:val="id-ID"/>
              </w:rPr>
            </w:pPr>
          </w:p>
          <w:p w:rsidR="00590A19" w:rsidRPr="0070056F" w:rsidRDefault="00590A19" w:rsidP="00CD648E">
            <w:pPr>
              <w:numPr>
                <w:ilvl w:val="1"/>
                <w:numId w:val="51"/>
              </w:numPr>
              <w:ind w:left="601" w:hanging="709"/>
              <w:jc w:val="both"/>
              <w:rPr>
                <w:rFonts w:ascii="Footlight MT Light" w:hAnsi="Footlight MT Light"/>
                <w:sz w:val="24"/>
                <w:szCs w:val="24"/>
                <w:lang w:val="id-ID"/>
              </w:rPr>
            </w:pPr>
            <w:r w:rsidRPr="0070056F">
              <w:rPr>
                <w:rFonts w:ascii="Footlight MT Light" w:hAnsi="Footlight MT Light"/>
                <w:sz w:val="24"/>
                <w:szCs w:val="24"/>
                <w:lang w:val="fi-FI"/>
              </w:rPr>
              <w:t>Laporan</w:t>
            </w:r>
            <w:r w:rsidRPr="0070056F">
              <w:rPr>
                <w:rFonts w:ascii="Footlight MT Light" w:hAnsi="Footlight MT Light"/>
                <w:sz w:val="24"/>
                <w:szCs w:val="24"/>
                <w:lang w:val="id-ID"/>
              </w:rPr>
              <w:t xml:space="preserve"> harian berisi:</w:t>
            </w:r>
          </w:p>
          <w:p w:rsidR="00590A19" w:rsidRPr="0070056F" w:rsidRDefault="00590A19" w:rsidP="00CD648E">
            <w:pPr>
              <w:numPr>
                <w:ilvl w:val="0"/>
                <w:numId w:val="52"/>
              </w:numPr>
              <w:ind w:left="885" w:hanging="284"/>
              <w:jc w:val="both"/>
              <w:rPr>
                <w:rFonts w:ascii="Footlight MT Light" w:hAnsi="Footlight MT Light"/>
                <w:sz w:val="24"/>
                <w:szCs w:val="24"/>
                <w:lang w:val="id-ID"/>
              </w:rPr>
            </w:pPr>
            <w:r w:rsidRPr="0070056F">
              <w:rPr>
                <w:rFonts w:ascii="Footlight MT Light" w:hAnsi="Footlight MT Light"/>
                <w:sz w:val="24"/>
                <w:szCs w:val="24"/>
                <w:lang w:val="id-ID"/>
              </w:rPr>
              <w:t>jenis dan kuantitas bahan yang berada di lokasi pekerjaan;</w:t>
            </w:r>
          </w:p>
          <w:p w:rsidR="00590A19" w:rsidRPr="00D56AA6" w:rsidRDefault="00590A19" w:rsidP="00CD648E">
            <w:pPr>
              <w:numPr>
                <w:ilvl w:val="0"/>
                <w:numId w:val="52"/>
              </w:numPr>
              <w:ind w:left="885" w:hanging="284"/>
              <w:jc w:val="both"/>
              <w:rPr>
                <w:rFonts w:ascii="Footlight MT Light" w:hAnsi="Footlight MT Light"/>
                <w:i/>
                <w:color w:val="FF0000"/>
                <w:sz w:val="24"/>
                <w:szCs w:val="24"/>
                <w:lang w:val="id-ID"/>
              </w:rPr>
            </w:pPr>
            <w:r w:rsidRPr="0070056F">
              <w:rPr>
                <w:rFonts w:ascii="Footlight MT Light" w:hAnsi="Footlight MT Light"/>
                <w:i/>
                <w:sz w:val="24"/>
                <w:szCs w:val="24"/>
                <w:lang w:val="id-ID"/>
              </w:rPr>
              <w:t>[</w:t>
            </w:r>
            <w:r w:rsidRPr="00D56AA6">
              <w:rPr>
                <w:rFonts w:ascii="Footlight MT Light" w:hAnsi="Footlight MT Light"/>
                <w:i/>
                <w:color w:val="FF0000"/>
                <w:sz w:val="24"/>
                <w:szCs w:val="24"/>
                <w:lang w:val="id-ID"/>
              </w:rPr>
              <w:t>penempatan tenaga kerja untuk tiap macam tugasnya;</w:t>
            </w:r>
          </w:p>
          <w:p w:rsidR="00590A19" w:rsidRPr="00D56AA6" w:rsidRDefault="00590A19" w:rsidP="00CD648E">
            <w:pPr>
              <w:numPr>
                <w:ilvl w:val="0"/>
                <w:numId w:val="52"/>
              </w:numPr>
              <w:ind w:left="885" w:hanging="284"/>
              <w:jc w:val="both"/>
              <w:rPr>
                <w:rFonts w:ascii="Footlight MT Light" w:hAnsi="Footlight MT Light"/>
                <w:i/>
                <w:color w:val="FF0000"/>
                <w:sz w:val="24"/>
                <w:szCs w:val="24"/>
                <w:lang w:val="id-ID"/>
              </w:rPr>
            </w:pPr>
            <w:r w:rsidRPr="00D56AA6">
              <w:rPr>
                <w:rFonts w:ascii="Footlight MT Light" w:hAnsi="Footlight MT Light"/>
                <w:i/>
                <w:color w:val="FF0000"/>
                <w:sz w:val="24"/>
                <w:szCs w:val="24"/>
                <w:lang w:val="id-ID"/>
              </w:rPr>
              <w:t>jenis, jumlah dan kondisi peralatan;</w:t>
            </w:r>
          </w:p>
          <w:p w:rsidR="00590A19" w:rsidRPr="00D56AA6" w:rsidRDefault="00590A19" w:rsidP="00CD648E">
            <w:pPr>
              <w:numPr>
                <w:ilvl w:val="0"/>
                <w:numId w:val="52"/>
              </w:numPr>
              <w:ind w:left="885" w:hanging="284"/>
              <w:jc w:val="both"/>
              <w:rPr>
                <w:rFonts w:ascii="Footlight MT Light" w:hAnsi="Footlight MT Light"/>
                <w:i/>
                <w:color w:val="FF0000"/>
                <w:sz w:val="24"/>
                <w:szCs w:val="24"/>
                <w:lang w:val="id-ID"/>
              </w:rPr>
            </w:pPr>
            <w:r w:rsidRPr="00D56AA6">
              <w:rPr>
                <w:rFonts w:ascii="Footlight MT Light" w:hAnsi="Footlight MT Light"/>
                <w:i/>
                <w:color w:val="FF0000"/>
                <w:sz w:val="24"/>
                <w:szCs w:val="24"/>
                <w:lang w:val="id-ID"/>
              </w:rPr>
              <w:t>jenis dan kuantitas pekerjaan yang dilaksanakan;</w:t>
            </w:r>
          </w:p>
          <w:p w:rsidR="00590A19" w:rsidRPr="00D56AA6" w:rsidRDefault="00590A19" w:rsidP="00CD648E">
            <w:pPr>
              <w:numPr>
                <w:ilvl w:val="0"/>
                <w:numId w:val="52"/>
              </w:numPr>
              <w:ind w:left="885" w:hanging="284"/>
              <w:jc w:val="both"/>
              <w:rPr>
                <w:rFonts w:ascii="Footlight MT Light" w:hAnsi="Footlight MT Light"/>
                <w:i/>
                <w:color w:val="FF0000"/>
                <w:sz w:val="24"/>
                <w:szCs w:val="24"/>
                <w:lang w:val="id-ID"/>
              </w:rPr>
            </w:pPr>
            <w:r w:rsidRPr="00D56AA6">
              <w:rPr>
                <w:rFonts w:ascii="Footlight MT Light" w:hAnsi="Footlight MT Light"/>
                <w:i/>
                <w:color w:val="FF0000"/>
                <w:sz w:val="24"/>
                <w:szCs w:val="24"/>
                <w:lang w:val="id-ID"/>
              </w:rPr>
              <w:t>keadaan cuaca termasuk hujan, banjir dan peristiwa alam lainnya yang berpengaruh terhadap kelancaran pekerjaan;</w:t>
            </w:r>
            <w:r w:rsidRPr="00D56AA6">
              <w:rPr>
                <w:rFonts w:ascii="Footlight MT Light" w:hAnsi="Footlight MT Light"/>
                <w:i/>
                <w:color w:val="FF0000"/>
                <w:sz w:val="24"/>
                <w:szCs w:val="24"/>
                <w:lang w:val="nl-NL"/>
              </w:rPr>
              <w:t xml:space="preserve"> dan</w:t>
            </w:r>
          </w:p>
          <w:p w:rsidR="00590A19" w:rsidRPr="00D56AA6" w:rsidRDefault="00590A19" w:rsidP="00CD648E">
            <w:pPr>
              <w:numPr>
                <w:ilvl w:val="0"/>
                <w:numId w:val="52"/>
              </w:numPr>
              <w:ind w:left="885" w:hanging="284"/>
              <w:jc w:val="both"/>
              <w:rPr>
                <w:rFonts w:ascii="Footlight MT Light" w:hAnsi="Footlight MT Light"/>
                <w:i/>
                <w:color w:val="FF0000"/>
                <w:sz w:val="24"/>
                <w:szCs w:val="24"/>
                <w:lang w:val="id-ID"/>
              </w:rPr>
            </w:pPr>
            <w:r w:rsidRPr="00D56AA6">
              <w:rPr>
                <w:rFonts w:ascii="Footlight MT Light" w:hAnsi="Footlight MT Light"/>
                <w:i/>
                <w:color w:val="FF0000"/>
                <w:sz w:val="24"/>
                <w:szCs w:val="24"/>
                <w:lang w:val="id-ID"/>
              </w:rPr>
              <w:t>catatan-catatan lain yang berkenaan dengan pelaksanaan.]</w:t>
            </w:r>
          </w:p>
          <w:p w:rsidR="00590A19" w:rsidRPr="0070056F" w:rsidRDefault="00590A19" w:rsidP="00590A19">
            <w:pPr>
              <w:ind w:left="885"/>
              <w:jc w:val="both"/>
              <w:rPr>
                <w:rFonts w:ascii="Footlight MT Light" w:hAnsi="Footlight MT Light"/>
                <w:sz w:val="24"/>
                <w:szCs w:val="24"/>
                <w:lang w:val="id-ID"/>
              </w:rPr>
            </w:pPr>
          </w:p>
          <w:p w:rsidR="00590A19" w:rsidRPr="0070056F" w:rsidRDefault="00590A19" w:rsidP="00CD648E">
            <w:pPr>
              <w:numPr>
                <w:ilvl w:val="1"/>
                <w:numId w:val="51"/>
              </w:numPr>
              <w:ind w:left="601" w:hanging="709"/>
              <w:jc w:val="both"/>
              <w:rPr>
                <w:rFonts w:ascii="Footlight MT Light" w:hAnsi="Footlight MT Light"/>
                <w:sz w:val="24"/>
                <w:szCs w:val="24"/>
                <w:lang w:val="fi-FI"/>
              </w:rPr>
            </w:pPr>
            <w:r w:rsidRPr="0070056F">
              <w:rPr>
                <w:rFonts w:ascii="Footlight MT Light" w:hAnsi="Footlight MT Light"/>
                <w:sz w:val="24"/>
                <w:szCs w:val="24"/>
                <w:lang w:val="fi-FI"/>
              </w:rPr>
              <w:t>Laporan harian dibuat oleh penyedia, apabila diperlukan diperiksa oleh konsultan dan disetujui oleh wakil PPK.</w:t>
            </w:r>
          </w:p>
          <w:p w:rsidR="00590A19" w:rsidRPr="0070056F" w:rsidRDefault="00590A19" w:rsidP="00590A19">
            <w:pPr>
              <w:ind w:left="601" w:hanging="732"/>
              <w:jc w:val="both"/>
              <w:rPr>
                <w:rFonts w:ascii="Footlight MT Light" w:hAnsi="Footlight MT Light"/>
                <w:sz w:val="24"/>
                <w:szCs w:val="24"/>
                <w:lang w:val="fi-FI"/>
              </w:rPr>
            </w:pPr>
          </w:p>
          <w:p w:rsidR="00590A19" w:rsidRPr="0070056F" w:rsidRDefault="00590A19" w:rsidP="00CD648E">
            <w:pPr>
              <w:numPr>
                <w:ilvl w:val="1"/>
                <w:numId w:val="51"/>
              </w:numPr>
              <w:ind w:left="601" w:hanging="709"/>
              <w:jc w:val="both"/>
              <w:rPr>
                <w:rFonts w:ascii="Footlight MT Light" w:hAnsi="Footlight MT Light"/>
                <w:sz w:val="24"/>
                <w:szCs w:val="24"/>
                <w:lang w:val="fi-FI"/>
              </w:rPr>
            </w:pPr>
            <w:r w:rsidRPr="0070056F">
              <w:rPr>
                <w:rFonts w:ascii="Footlight MT Light" w:hAnsi="Footlight MT Light"/>
                <w:sz w:val="24"/>
                <w:szCs w:val="24"/>
                <w:lang w:val="fi-FI"/>
              </w:rPr>
              <w:t>Laporan mingguan terdiri dari rangkuman laporan harian dan berisi hasil kemajuan fisik pekerjaan dalam periode satu minggu, serta hal-hal penting yang perlu ditonjolkan.</w:t>
            </w:r>
          </w:p>
          <w:p w:rsidR="00590A19" w:rsidRPr="0070056F" w:rsidRDefault="00590A19" w:rsidP="00590A19">
            <w:pPr>
              <w:tabs>
                <w:tab w:val="left" w:pos="4590"/>
              </w:tabs>
              <w:ind w:left="601" w:hanging="732"/>
              <w:jc w:val="both"/>
              <w:rPr>
                <w:rFonts w:ascii="Footlight MT Light" w:hAnsi="Footlight MT Light"/>
                <w:sz w:val="24"/>
                <w:szCs w:val="24"/>
                <w:lang w:val="fi-FI"/>
              </w:rPr>
            </w:pPr>
            <w:r w:rsidRPr="0070056F">
              <w:rPr>
                <w:rFonts w:ascii="Footlight MT Light" w:hAnsi="Footlight MT Light"/>
                <w:sz w:val="24"/>
                <w:szCs w:val="24"/>
                <w:lang w:val="fi-FI"/>
              </w:rPr>
              <w:tab/>
            </w:r>
            <w:r w:rsidRPr="0070056F">
              <w:rPr>
                <w:rFonts w:ascii="Footlight MT Light" w:hAnsi="Footlight MT Light"/>
                <w:sz w:val="24"/>
                <w:szCs w:val="24"/>
                <w:lang w:val="fi-FI"/>
              </w:rPr>
              <w:tab/>
            </w:r>
          </w:p>
          <w:p w:rsidR="00590A19" w:rsidRPr="0070056F" w:rsidRDefault="00590A19" w:rsidP="00CD648E">
            <w:pPr>
              <w:numPr>
                <w:ilvl w:val="1"/>
                <w:numId w:val="51"/>
              </w:numPr>
              <w:ind w:left="601" w:hanging="709"/>
              <w:jc w:val="both"/>
              <w:rPr>
                <w:rFonts w:ascii="Footlight MT Light" w:hAnsi="Footlight MT Light"/>
                <w:sz w:val="24"/>
                <w:szCs w:val="24"/>
                <w:lang w:val="fi-FI"/>
              </w:rPr>
            </w:pPr>
            <w:r w:rsidRPr="0070056F">
              <w:rPr>
                <w:rFonts w:ascii="Footlight MT Light" w:hAnsi="Footlight MT Light"/>
                <w:sz w:val="24"/>
                <w:szCs w:val="24"/>
                <w:lang w:val="fi-FI"/>
              </w:rPr>
              <w:t>Laporan bulanan terdiri dari rangkuman laporan mingguan dan berisi hasil kemajuan fisik pekerjaan dalam periode satu bulan, serta hal-hal penting yang perlu ditonjolkan.</w:t>
            </w:r>
          </w:p>
          <w:p w:rsidR="00590A19" w:rsidRPr="0070056F" w:rsidRDefault="00590A19" w:rsidP="00590A19">
            <w:pPr>
              <w:ind w:left="601" w:hanging="732"/>
              <w:jc w:val="both"/>
              <w:rPr>
                <w:rFonts w:ascii="Footlight MT Light" w:hAnsi="Footlight MT Light"/>
                <w:sz w:val="24"/>
                <w:szCs w:val="24"/>
                <w:lang w:val="sv-SE"/>
              </w:rPr>
            </w:pPr>
          </w:p>
          <w:p w:rsidR="00590A19" w:rsidRPr="00D56AA6" w:rsidRDefault="00590A19" w:rsidP="00CD648E">
            <w:pPr>
              <w:numPr>
                <w:ilvl w:val="1"/>
                <w:numId w:val="51"/>
              </w:numPr>
              <w:ind w:left="601" w:hanging="709"/>
              <w:jc w:val="both"/>
              <w:rPr>
                <w:rFonts w:ascii="Footlight MT Light" w:hAnsi="Footlight MT Light"/>
                <w:i/>
                <w:color w:val="FF0000"/>
                <w:sz w:val="24"/>
                <w:szCs w:val="24"/>
                <w:lang w:val="sv-SE"/>
              </w:rPr>
            </w:pPr>
            <w:r w:rsidRPr="00D56AA6">
              <w:rPr>
                <w:rFonts w:ascii="Footlight MT Light" w:hAnsi="Footlight MT Light"/>
                <w:i/>
                <w:color w:val="FF0000"/>
                <w:sz w:val="24"/>
                <w:szCs w:val="24"/>
                <w:lang w:val="id-ID"/>
              </w:rPr>
              <w:t>[</w:t>
            </w:r>
            <w:r w:rsidRPr="00D56AA6">
              <w:rPr>
                <w:rFonts w:ascii="Footlight MT Light" w:hAnsi="Footlight MT Light"/>
                <w:i/>
                <w:color w:val="FF0000"/>
                <w:sz w:val="24"/>
                <w:szCs w:val="24"/>
                <w:lang w:val="fi-FI"/>
              </w:rPr>
              <w:t>Untuk merekam kegiatan pelaksanaan proyek, PPK membuat foto-foto dokumentasi pelaksanaan</w:t>
            </w:r>
            <w:r w:rsidRPr="00D56AA6">
              <w:rPr>
                <w:rFonts w:ascii="Footlight MT Light" w:hAnsi="Footlight MT Light"/>
                <w:i/>
                <w:color w:val="FF0000"/>
                <w:sz w:val="24"/>
                <w:szCs w:val="24"/>
                <w:lang w:val="id-ID"/>
              </w:rPr>
              <w:t xml:space="preserve"> pekerjaan di lokasi pekerjaan.]</w:t>
            </w:r>
          </w:p>
          <w:p w:rsidR="00590A19" w:rsidRPr="0070056F" w:rsidRDefault="00590A19" w:rsidP="00590A19">
            <w:pPr>
              <w:pStyle w:val="ListParagraph"/>
              <w:tabs>
                <w:tab w:val="left" w:pos="695"/>
              </w:tabs>
              <w:ind w:left="601" w:hanging="732"/>
              <w:jc w:val="both"/>
              <w:rPr>
                <w:rFonts w:ascii="Footlight MT Light" w:hAnsi="Footlight MT Light"/>
                <w:lang w:val="sv-SE"/>
              </w:rPr>
            </w:pPr>
          </w:p>
        </w:tc>
      </w:tr>
      <w:tr w:rsidR="00590A19" w:rsidRPr="0070056F" w:rsidTr="00590A19">
        <w:trPr>
          <w:trHeight w:val="561"/>
        </w:trPr>
        <w:tc>
          <w:tcPr>
            <w:tcW w:w="2268" w:type="dxa"/>
          </w:tcPr>
          <w:p w:rsidR="00590A19" w:rsidRPr="00D56AA6" w:rsidRDefault="00590A19" w:rsidP="00CD648E">
            <w:pPr>
              <w:numPr>
                <w:ilvl w:val="0"/>
                <w:numId w:val="4"/>
              </w:numPr>
              <w:tabs>
                <w:tab w:val="left" w:pos="318"/>
              </w:tabs>
              <w:ind w:left="318" w:hanging="426"/>
              <w:rPr>
                <w:rFonts w:ascii="Footlight MT Light" w:hAnsi="Footlight MT Light" w:cs="Arial"/>
                <w:b/>
                <w:color w:val="FF0000"/>
                <w:sz w:val="24"/>
                <w:szCs w:val="24"/>
              </w:rPr>
            </w:pPr>
            <w:r w:rsidRPr="00D56AA6">
              <w:rPr>
                <w:rFonts w:ascii="Footlight MT Light" w:hAnsi="Footlight MT Light"/>
                <w:b/>
                <w:color w:val="FF0000"/>
                <w:sz w:val="24"/>
                <w:szCs w:val="24"/>
                <w:lang w:val="fi-FI"/>
              </w:rPr>
              <w:t>Kepemilikan Dokumen</w:t>
            </w:r>
          </w:p>
        </w:tc>
        <w:tc>
          <w:tcPr>
            <w:tcW w:w="7655" w:type="dxa"/>
            <w:gridSpan w:val="2"/>
          </w:tcPr>
          <w:p w:rsidR="00590A19" w:rsidRPr="00D56AA6" w:rsidRDefault="00590A19" w:rsidP="00590A19">
            <w:pPr>
              <w:tabs>
                <w:tab w:val="left" w:pos="732"/>
              </w:tabs>
              <w:ind w:left="-108"/>
              <w:jc w:val="both"/>
              <w:rPr>
                <w:rFonts w:ascii="Footlight MT Light" w:hAnsi="Footlight MT Light"/>
                <w:color w:val="FF0000"/>
                <w:sz w:val="24"/>
                <w:szCs w:val="24"/>
                <w:lang w:val="id-ID"/>
              </w:rPr>
            </w:pPr>
            <w:r w:rsidRPr="00D56AA6">
              <w:rPr>
                <w:rFonts w:ascii="Footlight MT Light" w:hAnsi="Footlight MT Light"/>
                <w:color w:val="FF0000"/>
                <w:sz w:val="24"/>
                <w:szCs w:val="24"/>
              </w:rPr>
              <w:t>Semua rancangan, gambar, spesifikasi, d</w:t>
            </w:r>
            <w:r w:rsidRPr="00D56AA6">
              <w:rPr>
                <w:rFonts w:ascii="Footlight MT Light" w:hAnsi="Footlight MT Light"/>
                <w:color w:val="FF0000"/>
                <w:sz w:val="24"/>
                <w:szCs w:val="24"/>
                <w:lang w:val="id-ID"/>
              </w:rPr>
              <w:t>i</w:t>
            </w:r>
            <w:r w:rsidRPr="00D56AA6">
              <w:rPr>
                <w:rFonts w:ascii="Footlight MT Light" w:hAnsi="Footlight MT Light"/>
                <w:color w:val="FF0000"/>
                <w:sz w:val="24"/>
                <w:szCs w:val="24"/>
              </w:rPr>
              <w:t>sain, laporan, dan dokumen-dokumen lain serta piranti lunak yang dipersiapkan oleh penyedia berdasarkan Kontrak ini sepenuhnya merupakan hak milik PPK. Penyedia paling lambat pada waktu pemutusan atau akhir Masa Kontrak berkewajiban untuk menyerahkan semua dokumen dan piranti lunak tersebut beserta daftar rinciannya kepada PPK. Penyedia dapat menyimpan 1 (satu) buah salinan tiap dokumen dan piranti lunak tersebut. Pembatasan (jika ada) mengenai penggunaan dokumen dan piranti lunak tersebut di atas di kemudian hari diatur dalam SSKK</w:t>
            </w:r>
            <w:r w:rsidRPr="00D56AA6">
              <w:rPr>
                <w:rFonts w:ascii="Footlight MT Light" w:hAnsi="Footlight MT Light"/>
                <w:color w:val="FF0000"/>
                <w:sz w:val="24"/>
                <w:szCs w:val="24"/>
                <w:lang w:val="id-ID"/>
              </w:rPr>
              <w:t>.</w:t>
            </w:r>
          </w:p>
          <w:p w:rsidR="00590A19" w:rsidRPr="00D56AA6" w:rsidRDefault="00590A19" w:rsidP="00590A19">
            <w:pPr>
              <w:pStyle w:val="ListParagraph"/>
              <w:tabs>
                <w:tab w:val="left" w:pos="695"/>
              </w:tabs>
              <w:ind w:left="695" w:hanging="662"/>
              <w:jc w:val="both"/>
              <w:rPr>
                <w:rFonts w:ascii="Footlight MT Light" w:hAnsi="Footlight MT Light"/>
                <w:color w:val="FF0000"/>
                <w:lang w:val="sv-SE"/>
              </w:rPr>
            </w:pPr>
          </w:p>
        </w:tc>
      </w:tr>
      <w:tr w:rsidR="00590A19" w:rsidRPr="0070056F" w:rsidTr="00590A19">
        <w:trPr>
          <w:trHeight w:val="561"/>
        </w:trPr>
        <w:tc>
          <w:tcPr>
            <w:tcW w:w="2268" w:type="dxa"/>
          </w:tcPr>
          <w:p w:rsidR="00590A19" w:rsidRPr="0070056F" w:rsidRDefault="00590A19" w:rsidP="00CD648E">
            <w:pPr>
              <w:numPr>
                <w:ilvl w:val="0"/>
                <w:numId w:val="4"/>
              </w:numPr>
              <w:tabs>
                <w:tab w:val="left" w:pos="318"/>
              </w:tabs>
              <w:ind w:left="318" w:hanging="426"/>
              <w:rPr>
                <w:rFonts w:ascii="Footlight MT Light" w:hAnsi="Footlight MT Light" w:cs="Arial"/>
                <w:b/>
                <w:sz w:val="24"/>
                <w:szCs w:val="24"/>
              </w:rPr>
            </w:pPr>
            <w:bookmarkStart w:id="58" w:name="_Toc280600311"/>
            <w:r w:rsidRPr="0070056F">
              <w:rPr>
                <w:rFonts w:ascii="Footlight MT Light" w:hAnsi="Footlight MT Light"/>
                <w:b/>
                <w:sz w:val="24"/>
                <w:szCs w:val="24"/>
                <w:lang w:val="fi-FI"/>
              </w:rPr>
              <w:t>Kerjasama Antara Penyedia dan Sub Penyedia</w:t>
            </w:r>
            <w:bookmarkEnd w:id="58"/>
          </w:p>
        </w:tc>
        <w:tc>
          <w:tcPr>
            <w:tcW w:w="7655" w:type="dxa"/>
            <w:gridSpan w:val="2"/>
          </w:tcPr>
          <w:p w:rsidR="00590A19" w:rsidRPr="0070056F" w:rsidRDefault="00590A19" w:rsidP="00CD648E">
            <w:pPr>
              <w:numPr>
                <w:ilvl w:val="0"/>
                <w:numId w:val="53"/>
              </w:numPr>
              <w:ind w:left="601" w:hanging="709"/>
              <w:jc w:val="both"/>
              <w:rPr>
                <w:rFonts w:ascii="Footlight MT Light" w:hAnsi="Footlight MT Light"/>
                <w:sz w:val="24"/>
                <w:szCs w:val="24"/>
                <w:lang w:val="nl-NL"/>
              </w:rPr>
            </w:pPr>
            <w:r w:rsidRPr="0070056F">
              <w:rPr>
                <w:rFonts w:ascii="Footlight MT Light" w:hAnsi="Footlight MT Light"/>
                <w:sz w:val="24"/>
                <w:szCs w:val="24"/>
                <w:lang w:val="nl-NL"/>
              </w:rPr>
              <w:t>Bagian pekerjaan yang disubkontrakkan harus diatur dalam Kontrak dan disetujui terlebih dahulu oleh PPK.</w:t>
            </w:r>
          </w:p>
          <w:p w:rsidR="00590A19" w:rsidRPr="0070056F" w:rsidRDefault="00590A19" w:rsidP="00590A19">
            <w:pPr>
              <w:ind w:left="601" w:hanging="732"/>
              <w:jc w:val="both"/>
              <w:rPr>
                <w:rFonts w:ascii="Footlight MT Light" w:hAnsi="Footlight MT Light"/>
                <w:sz w:val="24"/>
                <w:szCs w:val="24"/>
                <w:lang w:val="nl-NL"/>
              </w:rPr>
            </w:pPr>
          </w:p>
          <w:p w:rsidR="00590A19" w:rsidRPr="0070056F" w:rsidRDefault="00590A19" w:rsidP="00CD648E">
            <w:pPr>
              <w:numPr>
                <w:ilvl w:val="0"/>
                <w:numId w:val="53"/>
              </w:numPr>
              <w:ind w:left="601" w:hanging="709"/>
              <w:jc w:val="both"/>
              <w:rPr>
                <w:rFonts w:ascii="Footlight MT Light" w:hAnsi="Footlight MT Light"/>
                <w:sz w:val="24"/>
                <w:szCs w:val="24"/>
              </w:rPr>
            </w:pPr>
            <w:r w:rsidRPr="0070056F">
              <w:rPr>
                <w:rFonts w:ascii="Footlight MT Light" w:hAnsi="Footlight MT Light"/>
                <w:sz w:val="24"/>
                <w:szCs w:val="24"/>
              </w:rPr>
              <w:t>Penyedia tetap bertanggung jawab atas bagian pekerjaan yang disubkontrakkan</w:t>
            </w:r>
            <w:r w:rsidRPr="0070056F">
              <w:rPr>
                <w:rFonts w:ascii="Footlight MT Light" w:hAnsi="Footlight MT Light"/>
                <w:sz w:val="24"/>
                <w:szCs w:val="24"/>
                <w:lang w:val="id-ID"/>
              </w:rPr>
              <w:t>tersebut</w:t>
            </w:r>
            <w:r w:rsidRPr="0070056F">
              <w:rPr>
                <w:rFonts w:ascii="Footlight MT Light" w:hAnsi="Footlight MT Light"/>
                <w:sz w:val="24"/>
                <w:szCs w:val="24"/>
              </w:rPr>
              <w:t>.</w:t>
            </w:r>
          </w:p>
          <w:p w:rsidR="00590A19" w:rsidRPr="0070056F" w:rsidRDefault="00590A19" w:rsidP="00590A19">
            <w:pPr>
              <w:ind w:left="601" w:hanging="732"/>
              <w:jc w:val="both"/>
              <w:rPr>
                <w:rFonts w:ascii="Footlight MT Light" w:hAnsi="Footlight MT Light"/>
                <w:sz w:val="24"/>
                <w:szCs w:val="24"/>
              </w:rPr>
            </w:pPr>
          </w:p>
          <w:p w:rsidR="00590A19" w:rsidRPr="0070056F" w:rsidRDefault="00590A19" w:rsidP="00CD648E">
            <w:pPr>
              <w:numPr>
                <w:ilvl w:val="0"/>
                <w:numId w:val="53"/>
              </w:numPr>
              <w:ind w:left="601" w:hanging="709"/>
              <w:jc w:val="both"/>
              <w:rPr>
                <w:rFonts w:ascii="Footlight MT Light" w:hAnsi="Footlight MT Light"/>
                <w:sz w:val="24"/>
                <w:szCs w:val="24"/>
                <w:lang w:val="nl-NL"/>
              </w:rPr>
            </w:pPr>
            <w:r w:rsidRPr="0070056F">
              <w:rPr>
                <w:rFonts w:ascii="Footlight MT Light" w:hAnsi="Footlight MT Light"/>
                <w:sz w:val="24"/>
                <w:szCs w:val="24"/>
                <w:lang w:val="nl-NL"/>
              </w:rPr>
              <w:t>Ketentuan-ketentuan dalam subkontrak harus mengacu kepada Kontrak serta menganut prinsip kesetaraan.</w:t>
            </w:r>
          </w:p>
          <w:p w:rsidR="00590A19" w:rsidRPr="0070056F" w:rsidRDefault="00590A19" w:rsidP="00590A19">
            <w:pPr>
              <w:pStyle w:val="ListParagraph"/>
              <w:tabs>
                <w:tab w:val="left" w:pos="695"/>
              </w:tabs>
              <w:ind w:left="601" w:hanging="732"/>
              <w:jc w:val="both"/>
              <w:rPr>
                <w:rFonts w:ascii="Footlight MT Light" w:hAnsi="Footlight MT Light"/>
                <w:lang w:val="sv-SE"/>
              </w:rPr>
            </w:pPr>
          </w:p>
        </w:tc>
      </w:tr>
      <w:tr w:rsidR="00590A19" w:rsidRPr="0070056F" w:rsidTr="00590A19">
        <w:trPr>
          <w:trHeight w:val="561"/>
        </w:trPr>
        <w:tc>
          <w:tcPr>
            <w:tcW w:w="2268" w:type="dxa"/>
          </w:tcPr>
          <w:p w:rsidR="00590A19" w:rsidRPr="0070056F" w:rsidRDefault="00590A19" w:rsidP="00CD648E">
            <w:pPr>
              <w:numPr>
                <w:ilvl w:val="0"/>
                <w:numId w:val="4"/>
              </w:numPr>
              <w:tabs>
                <w:tab w:val="left" w:pos="318"/>
              </w:tabs>
              <w:ind w:left="318" w:hanging="426"/>
              <w:rPr>
                <w:rFonts w:ascii="Footlight MT Light" w:hAnsi="Footlight MT Light"/>
                <w:b/>
                <w:sz w:val="24"/>
                <w:szCs w:val="24"/>
                <w:lang w:val="fi-FI"/>
              </w:rPr>
            </w:pPr>
            <w:bookmarkStart w:id="59" w:name="_Toc280600312"/>
            <w:r w:rsidRPr="0070056F">
              <w:rPr>
                <w:rFonts w:ascii="Footlight MT Light" w:hAnsi="Footlight MT Light"/>
                <w:b/>
                <w:sz w:val="24"/>
                <w:szCs w:val="24"/>
                <w:lang w:val="fi-FI"/>
              </w:rPr>
              <w:t>Usaha Mikro, Usaha Kecil dan Koperasi Kecil</w:t>
            </w:r>
            <w:bookmarkEnd w:id="59"/>
          </w:p>
          <w:p w:rsidR="00590A19" w:rsidRPr="0070056F" w:rsidRDefault="00590A19" w:rsidP="00590A19">
            <w:pPr>
              <w:ind w:left="563"/>
              <w:rPr>
                <w:rFonts w:ascii="Footlight MT Light" w:hAnsi="Footlight MT Light" w:cs="Arial"/>
                <w:b/>
                <w:sz w:val="24"/>
                <w:szCs w:val="24"/>
                <w:lang w:val="nl-NL"/>
              </w:rPr>
            </w:pPr>
          </w:p>
        </w:tc>
        <w:tc>
          <w:tcPr>
            <w:tcW w:w="7655" w:type="dxa"/>
            <w:gridSpan w:val="2"/>
          </w:tcPr>
          <w:p w:rsidR="00590A19" w:rsidRPr="0070056F" w:rsidRDefault="00590A19" w:rsidP="00CD648E">
            <w:pPr>
              <w:numPr>
                <w:ilvl w:val="0"/>
                <w:numId w:val="54"/>
              </w:numPr>
              <w:ind w:left="601" w:hanging="709"/>
              <w:jc w:val="both"/>
              <w:rPr>
                <w:rFonts w:ascii="Footlight MT Light" w:hAnsi="Footlight MT Light"/>
                <w:sz w:val="24"/>
                <w:szCs w:val="24"/>
                <w:lang w:val="sv-SE"/>
              </w:rPr>
            </w:pPr>
            <w:r w:rsidRPr="0070056F">
              <w:rPr>
                <w:rFonts w:ascii="Footlight MT Light" w:hAnsi="Footlight MT Light"/>
                <w:sz w:val="24"/>
                <w:szCs w:val="24"/>
                <w:lang w:val="sv-SE"/>
              </w:rPr>
              <w:lastRenderedPageBreak/>
              <w:t>Penyedia dapat bekerja sama dengan penyedia Usaha Mikro, Usaha Kecil dan koperasi kecil, antara lain dengan mensubkontrakkan sebagian pekerjaannya.</w:t>
            </w:r>
          </w:p>
          <w:p w:rsidR="00590A19" w:rsidRPr="0070056F" w:rsidRDefault="00590A19" w:rsidP="00590A19">
            <w:pPr>
              <w:ind w:left="601"/>
              <w:jc w:val="both"/>
              <w:rPr>
                <w:rFonts w:ascii="Footlight MT Light" w:hAnsi="Footlight MT Light"/>
                <w:sz w:val="24"/>
                <w:szCs w:val="24"/>
                <w:lang w:val="sv-SE"/>
              </w:rPr>
            </w:pPr>
          </w:p>
          <w:p w:rsidR="00590A19" w:rsidRPr="0070056F" w:rsidRDefault="00590A19" w:rsidP="00CD648E">
            <w:pPr>
              <w:numPr>
                <w:ilvl w:val="0"/>
                <w:numId w:val="54"/>
              </w:numPr>
              <w:ind w:left="601" w:hanging="709"/>
              <w:jc w:val="both"/>
              <w:rPr>
                <w:rFonts w:ascii="Footlight MT Light" w:hAnsi="Footlight MT Light"/>
                <w:sz w:val="24"/>
                <w:szCs w:val="24"/>
                <w:lang w:val="sv-SE"/>
              </w:rPr>
            </w:pPr>
            <w:r w:rsidRPr="0070056F">
              <w:rPr>
                <w:rFonts w:ascii="Footlight MT Light" w:hAnsi="Footlight MT Light"/>
                <w:sz w:val="24"/>
                <w:szCs w:val="24"/>
                <w:lang w:val="sv-SE"/>
              </w:rPr>
              <w:t>Dalam melaksanakan kewajiban di atas penyedia terpilih tetap bertanggungjawab penuh atas keseluruhan pekerjaan tersebut.</w:t>
            </w:r>
          </w:p>
          <w:p w:rsidR="00590A19" w:rsidRPr="0070056F" w:rsidRDefault="00590A19" w:rsidP="00590A19">
            <w:pPr>
              <w:ind w:left="601"/>
              <w:jc w:val="both"/>
              <w:rPr>
                <w:rFonts w:ascii="Footlight MT Light" w:hAnsi="Footlight MT Light"/>
                <w:sz w:val="24"/>
                <w:szCs w:val="24"/>
                <w:lang w:val="sv-SE"/>
              </w:rPr>
            </w:pPr>
          </w:p>
          <w:p w:rsidR="00590A19" w:rsidRPr="0070056F" w:rsidRDefault="00590A19" w:rsidP="00CD648E">
            <w:pPr>
              <w:numPr>
                <w:ilvl w:val="0"/>
                <w:numId w:val="54"/>
              </w:numPr>
              <w:ind w:left="601" w:hanging="709"/>
              <w:jc w:val="both"/>
              <w:rPr>
                <w:rFonts w:ascii="Footlight MT Light" w:hAnsi="Footlight MT Light"/>
                <w:sz w:val="24"/>
                <w:szCs w:val="24"/>
                <w:lang w:val="sv-SE"/>
              </w:rPr>
            </w:pPr>
            <w:r w:rsidRPr="0070056F">
              <w:rPr>
                <w:rFonts w:ascii="Footlight MT Light" w:hAnsi="Footlight MT Light"/>
                <w:sz w:val="24"/>
                <w:szCs w:val="24"/>
                <w:lang w:val="sv-SE"/>
              </w:rPr>
              <w:t>Bentuk kerjasama tersebut hanya untuk sebagian pekerjaan yang bukan pekerjaan utama.</w:t>
            </w:r>
          </w:p>
          <w:p w:rsidR="00590A19" w:rsidRPr="0070056F" w:rsidRDefault="00590A19" w:rsidP="00590A19">
            <w:pPr>
              <w:ind w:left="601"/>
              <w:jc w:val="both"/>
              <w:rPr>
                <w:rFonts w:ascii="Footlight MT Light" w:hAnsi="Footlight MT Light"/>
                <w:sz w:val="24"/>
                <w:szCs w:val="24"/>
                <w:lang w:val="sv-SE"/>
              </w:rPr>
            </w:pPr>
          </w:p>
          <w:p w:rsidR="00590A19" w:rsidRPr="0070056F" w:rsidRDefault="00590A19" w:rsidP="00CD648E">
            <w:pPr>
              <w:numPr>
                <w:ilvl w:val="0"/>
                <w:numId w:val="54"/>
              </w:numPr>
              <w:ind w:left="601" w:hanging="709"/>
              <w:jc w:val="both"/>
              <w:rPr>
                <w:rFonts w:ascii="Footlight MT Light" w:hAnsi="Footlight MT Light"/>
                <w:sz w:val="24"/>
                <w:szCs w:val="24"/>
                <w:lang w:val="sv-SE"/>
              </w:rPr>
            </w:pPr>
            <w:r w:rsidRPr="0070056F">
              <w:rPr>
                <w:rFonts w:ascii="Footlight MT Light" w:hAnsi="Footlight MT Light"/>
                <w:sz w:val="24"/>
                <w:szCs w:val="24"/>
                <w:lang w:val="sv-SE"/>
              </w:rPr>
              <w:t>Membuat laporan periodik mengenai pelaksanaan ketetapan di atas.</w:t>
            </w:r>
          </w:p>
          <w:p w:rsidR="00590A19" w:rsidRPr="0070056F" w:rsidRDefault="00590A19" w:rsidP="00590A19">
            <w:pPr>
              <w:ind w:left="601" w:hanging="732"/>
              <w:jc w:val="both"/>
              <w:rPr>
                <w:rFonts w:ascii="Footlight MT Light" w:hAnsi="Footlight MT Light"/>
                <w:sz w:val="24"/>
                <w:szCs w:val="24"/>
                <w:lang w:val="sv-SE"/>
              </w:rPr>
            </w:pPr>
          </w:p>
          <w:p w:rsidR="00590A19" w:rsidRPr="0070056F" w:rsidRDefault="00590A19" w:rsidP="00CD648E">
            <w:pPr>
              <w:numPr>
                <w:ilvl w:val="0"/>
                <w:numId w:val="54"/>
              </w:numPr>
              <w:ind w:left="601" w:hanging="732"/>
              <w:jc w:val="both"/>
              <w:rPr>
                <w:rFonts w:ascii="Footlight MT Light" w:hAnsi="Footlight MT Light"/>
                <w:sz w:val="24"/>
                <w:szCs w:val="24"/>
                <w:lang w:val="sv-SE"/>
              </w:rPr>
            </w:pPr>
            <w:r w:rsidRPr="0070056F">
              <w:rPr>
                <w:rFonts w:ascii="Footlight MT Light" w:hAnsi="Footlight MT Light"/>
                <w:sz w:val="24"/>
                <w:szCs w:val="24"/>
                <w:lang w:val="sv-SE"/>
              </w:rPr>
              <w:t>Apabila ketentuan tersebut di atas dilanggar, maka penyedia dikenakan sanksi</w:t>
            </w:r>
            <w:r w:rsidRPr="0070056F">
              <w:rPr>
                <w:rFonts w:ascii="Footlight MT Light" w:hAnsi="Footlight MT Light"/>
                <w:sz w:val="24"/>
                <w:szCs w:val="24"/>
              </w:rPr>
              <w:t xml:space="preserve">yang diatur dalam </w:t>
            </w:r>
            <w:r w:rsidRPr="0070056F">
              <w:rPr>
                <w:rFonts w:ascii="Footlight MT Light" w:hAnsi="Footlight MT Light"/>
                <w:sz w:val="24"/>
                <w:szCs w:val="24"/>
                <w:lang w:val="id-ID"/>
              </w:rPr>
              <w:t>SSKK</w:t>
            </w:r>
            <w:r w:rsidRPr="0070056F">
              <w:rPr>
                <w:rFonts w:ascii="Footlight MT Light" w:hAnsi="Footlight MT Light"/>
                <w:sz w:val="24"/>
                <w:szCs w:val="24"/>
                <w:lang w:val="sv-SE"/>
              </w:rPr>
              <w:t>.</w:t>
            </w:r>
          </w:p>
          <w:p w:rsidR="00590A19" w:rsidRPr="0070056F" w:rsidRDefault="00590A19" w:rsidP="00590A19">
            <w:pPr>
              <w:pStyle w:val="ListParagraph"/>
              <w:tabs>
                <w:tab w:val="left" w:pos="695"/>
              </w:tabs>
              <w:ind w:left="601" w:hanging="732"/>
              <w:jc w:val="both"/>
              <w:rPr>
                <w:rFonts w:ascii="Footlight MT Light" w:hAnsi="Footlight MT Light"/>
                <w:lang w:val="sv-SE"/>
              </w:rPr>
            </w:pPr>
          </w:p>
        </w:tc>
      </w:tr>
      <w:tr w:rsidR="00590A19" w:rsidRPr="0070056F" w:rsidTr="00590A19">
        <w:trPr>
          <w:trHeight w:val="561"/>
        </w:trPr>
        <w:tc>
          <w:tcPr>
            <w:tcW w:w="2268" w:type="dxa"/>
          </w:tcPr>
          <w:p w:rsidR="00590A19" w:rsidRPr="00D56AA6" w:rsidRDefault="00590A19" w:rsidP="00CD648E">
            <w:pPr>
              <w:numPr>
                <w:ilvl w:val="0"/>
                <w:numId w:val="4"/>
              </w:numPr>
              <w:tabs>
                <w:tab w:val="left" w:pos="318"/>
              </w:tabs>
              <w:ind w:left="318" w:hanging="426"/>
              <w:rPr>
                <w:rFonts w:ascii="Footlight MT Light" w:hAnsi="Footlight MT Light"/>
                <w:b/>
                <w:i/>
                <w:color w:val="FF0000"/>
                <w:sz w:val="24"/>
                <w:szCs w:val="24"/>
                <w:lang w:val="fi-FI"/>
              </w:rPr>
            </w:pPr>
            <w:bookmarkStart w:id="60" w:name="_Toc280600313"/>
            <w:r w:rsidRPr="00D56AA6">
              <w:rPr>
                <w:rFonts w:ascii="Footlight MT Light" w:hAnsi="Footlight MT Light"/>
                <w:b/>
                <w:i/>
                <w:color w:val="FF0000"/>
                <w:sz w:val="24"/>
                <w:szCs w:val="24"/>
                <w:lang w:val="id-ID"/>
              </w:rPr>
              <w:lastRenderedPageBreak/>
              <w:t>[</w:t>
            </w:r>
            <w:r w:rsidRPr="00D56AA6">
              <w:rPr>
                <w:rFonts w:ascii="Footlight MT Light" w:hAnsi="Footlight MT Light"/>
                <w:b/>
                <w:i/>
                <w:color w:val="FF0000"/>
                <w:sz w:val="24"/>
                <w:szCs w:val="24"/>
                <w:lang w:val="fi-FI"/>
              </w:rPr>
              <w:t>Penyedia Lain</w:t>
            </w:r>
            <w:bookmarkEnd w:id="60"/>
            <w:r w:rsidRPr="00D56AA6">
              <w:rPr>
                <w:rFonts w:ascii="Footlight MT Light" w:hAnsi="Footlight MT Light"/>
                <w:b/>
                <w:i/>
                <w:color w:val="FF0000"/>
                <w:sz w:val="24"/>
                <w:szCs w:val="24"/>
                <w:lang w:val="fi-FI"/>
              </w:rPr>
              <w:t xml:space="preserve"> (apabila ada)</w:t>
            </w:r>
          </w:p>
        </w:tc>
        <w:tc>
          <w:tcPr>
            <w:tcW w:w="7655" w:type="dxa"/>
            <w:gridSpan w:val="2"/>
          </w:tcPr>
          <w:p w:rsidR="00590A19" w:rsidRPr="00D56AA6" w:rsidRDefault="00590A19" w:rsidP="00590A19">
            <w:pPr>
              <w:tabs>
                <w:tab w:val="left" w:pos="732"/>
              </w:tabs>
              <w:ind w:left="-108"/>
              <w:jc w:val="both"/>
              <w:rPr>
                <w:rFonts w:ascii="Footlight MT Light" w:hAnsi="Footlight MT Light"/>
                <w:i/>
                <w:color w:val="FF0000"/>
                <w:sz w:val="24"/>
                <w:szCs w:val="24"/>
                <w:lang w:val="id-ID"/>
              </w:rPr>
            </w:pPr>
            <w:r w:rsidRPr="00D56AA6">
              <w:rPr>
                <w:rFonts w:ascii="Footlight MT Light" w:hAnsi="Footlight MT Light"/>
                <w:i/>
                <w:color w:val="FF0000"/>
                <w:sz w:val="24"/>
                <w:szCs w:val="24"/>
                <w:lang w:val="fi-FI"/>
              </w:rPr>
              <w:t xml:space="preserve">Penyedia berkewajiban untuk bekerjasama dan menggunakan lokasi kerja bersama dengan penyedia yang lain (jika ada) dan pihak lainnya yang berkepentingan atas lokasi kerja. </w:t>
            </w:r>
            <w:r w:rsidRPr="00D56AA6">
              <w:rPr>
                <w:rFonts w:ascii="Footlight MT Light" w:hAnsi="Footlight MT Light"/>
                <w:i/>
                <w:color w:val="FF0000"/>
                <w:sz w:val="24"/>
                <w:szCs w:val="24"/>
                <w:lang w:val="nl-NL"/>
              </w:rPr>
              <w:t>Jika dipandang perlu, PPK dapat memberikan jadwal kerja penyedia yang lain di lokasi kerja</w:t>
            </w:r>
            <w:r w:rsidRPr="00D56AA6">
              <w:rPr>
                <w:rFonts w:ascii="Footlight MT Light" w:hAnsi="Footlight MT Light"/>
                <w:i/>
                <w:color w:val="FF0000"/>
                <w:sz w:val="24"/>
                <w:szCs w:val="24"/>
                <w:lang w:val="id-ID"/>
              </w:rPr>
              <w:t>.]</w:t>
            </w:r>
          </w:p>
          <w:p w:rsidR="00590A19" w:rsidRPr="00D56AA6" w:rsidRDefault="00590A19" w:rsidP="00590A19">
            <w:pPr>
              <w:pStyle w:val="ListParagraph"/>
              <w:tabs>
                <w:tab w:val="left" w:pos="695"/>
              </w:tabs>
              <w:ind w:left="695" w:hanging="662"/>
              <w:jc w:val="both"/>
              <w:rPr>
                <w:rFonts w:ascii="Footlight MT Light" w:hAnsi="Footlight MT Light"/>
                <w:i/>
                <w:color w:val="FF0000"/>
                <w:lang w:val="sv-SE"/>
              </w:rPr>
            </w:pPr>
          </w:p>
        </w:tc>
      </w:tr>
      <w:tr w:rsidR="00590A19" w:rsidRPr="0070056F" w:rsidTr="00590A19">
        <w:trPr>
          <w:trHeight w:val="561"/>
        </w:trPr>
        <w:tc>
          <w:tcPr>
            <w:tcW w:w="2268" w:type="dxa"/>
          </w:tcPr>
          <w:p w:rsidR="00590A19" w:rsidRPr="0070056F" w:rsidRDefault="00590A19" w:rsidP="00CD648E">
            <w:pPr>
              <w:numPr>
                <w:ilvl w:val="0"/>
                <w:numId w:val="4"/>
              </w:numPr>
              <w:tabs>
                <w:tab w:val="left" w:pos="318"/>
              </w:tabs>
              <w:ind w:left="318" w:hanging="426"/>
              <w:rPr>
                <w:rFonts w:ascii="Footlight MT Light" w:hAnsi="Footlight MT Light" w:cs="Arial"/>
                <w:b/>
                <w:sz w:val="24"/>
                <w:szCs w:val="24"/>
              </w:rPr>
            </w:pPr>
            <w:bookmarkStart w:id="61" w:name="_Toc280600314"/>
            <w:r w:rsidRPr="0070056F">
              <w:rPr>
                <w:rFonts w:ascii="Footlight MT Light" w:hAnsi="Footlight MT Light"/>
                <w:b/>
                <w:sz w:val="24"/>
                <w:szCs w:val="24"/>
                <w:lang w:val="fi-FI"/>
              </w:rPr>
              <w:t>Keselamatan</w:t>
            </w:r>
            <w:bookmarkEnd w:id="61"/>
          </w:p>
        </w:tc>
        <w:tc>
          <w:tcPr>
            <w:tcW w:w="7655" w:type="dxa"/>
            <w:gridSpan w:val="2"/>
          </w:tcPr>
          <w:p w:rsidR="00590A19" w:rsidRPr="0070056F" w:rsidRDefault="00590A19" w:rsidP="00590A19">
            <w:pPr>
              <w:tabs>
                <w:tab w:val="left" w:pos="732"/>
              </w:tabs>
              <w:ind w:left="-108"/>
              <w:jc w:val="both"/>
              <w:rPr>
                <w:rFonts w:ascii="Footlight MT Light" w:hAnsi="Footlight MT Light"/>
                <w:sz w:val="24"/>
                <w:szCs w:val="24"/>
                <w:lang w:val="id-ID"/>
              </w:rPr>
            </w:pPr>
            <w:r w:rsidRPr="0070056F">
              <w:rPr>
                <w:rFonts w:ascii="Footlight MT Light" w:hAnsi="Footlight MT Light"/>
                <w:sz w:val="24"/>
                <w:szCs w:val="24"/>
              </w:rPr>
              <w:t>Penyedia bertanggung jawab atas keselamatan semua pihak di lokasi kerja</w:t>
            </w:r>
            <w:r w:rsidRPr="0070056F">
              <w:rPr>
                <w:rFonts w:ascii="Footlight MT Light" w:hAnsi="Footlight MT Light"/>
                <w:sz w:val="24"/>
                <w:szCs w:val="24"/>
                <w:lang w:val="id-ID"/>
              </w:rPr>
              <w:t>.</w:t>
            </w:r>
          </w:p>
          <w:p w:rsidR="00590A19" w:rsidRPr="0070056F" w:rsidRDefault="00590A19" w:rsidP="00590A19">
            <w:pPr>
              <w:pStyle w:val="ListParagraph"/>
              <w:tabs>
                <w:tab w:val="left" w:pos="695"/>
              </w:tabs>
              <w:ind w:left="-108"/>
              <w:jc w:val="both"/>
              <w:rPr>
                <w:rFonts w:ascii="Footlight MT Light" w:hAnsi="Footlight MT Light"/>
                <w:lang w:val="sv-SE"/>
              </w:rPr>
            </w:pPr>
          </w:p>
        </w:tc>
      </w:tr>
      <w:tr w:rsidR="00590A19" w:rsidRPr="0070056F" w:rsidTr="00590A19">
        <w:trPr>
          <w:trHeight w:val="561"/>
        </w:trPr>
        <w:tc>
          <w:tcPr>
            <w:tcW w:w="2268" w:type="dxa"/>
          </w:tcPr>
          <w:p w:rsidR="00590A19" w:rsidRPr="0070056F" w:rsidRDefault="00590A19" w:rsidP="00CD648E">
            <w:pPr>
              <w:numPr>
                <w:ilvl w:val="0"/>
                <w:numId w:val="4"/>
              </w:numPr>
              <w:tabs>
                <w:tab w:val="left" w:pos="318"/>
              </w:tabs>
              <w:ind w:left="318" w:hanging="426"/>
              <w:rPr>
                <w:rFonts w:ascii="Footlight MT Light" w:hAnsi="Footlight MT Light" w:cs="Arial"/>
                <w:b/>
                <w:sz w:val="24"/>
                <w:szCs w:val="24"/>
              </w:rPr>
            </w:pPr>
            <w:bookmarkStart w:id="62" w:name="_Toc280600315"/>
            <w:r w:rsidRPr="0070056F">
              <w:rPr>
                <w:rFonts w:ascii="Footlight MT Light" w:hAnsi="Footlight MT Light"/>
                <w:b/>
                <w:sz w:val="24"/>
                <w:szCs w:val="24"/>
                <w:lang w:val="fi-FI"/>
              </w:rPr>
              <w:t>Pembayaran Denda</w:t>
            </w:r>
            <w:bookmarkEnd w:id="62"/>
          </w:p>
        </w:tc>
        <w:tc>
          <w:tcPr>
            <w:tcW w:w="7655" w:type="dxa"/>
            <w:gridSpan w:val="2"/>
          </w:tcPr>
          <w:p w:rsidR="00590A19" w:rsidRPr="0070056F" w:rsidRDefault="00590A19" w:rsidP="00590A19">
            <w:pPr>
              <w:tabs>
                <w:tab w:val="left" w:pos="732"/>
              </w:tabs>
              <w:ind w:left="-108"/>
              <w:jc w:val="both"/>
              <w:rPr>
                <w:rFonts w:ascii="Footlight MT Light" w:hAnsi="Footlight MT Light"/>
                <w:sz w:val="24"/>
                <w:szCs w:val="24"/>
                <w:lang w:val="id-ID"/>
              </w:rPr>
            </w:pPr>
            <w:r w:rsidRPr="0070056F">
              <w:rPr>
                <w:rFonts w:ascii="Footlight MT Light" w:hAnsi="Footlight MT Light"/>
                <w:sz w:val="24"/>
                <w:szCs w:val="24"/>
              </w:rPr>
              <w:t>Penyedia berkewajiban untuk membayar sanksi finansial berupa Denda sebagai akibat wanprestasi atau cidera janji terhadap kewajiban-kewajiban penyedia dalam Kontrak ini. PPK mengenakan Denda dengan memotong angsuran pembayaran prestasi pekerjaan penyedia. Pembayaran Denda tidak mengurangi tanggung jawab kontraktual penyedia</w:t>
            </w:r>
            <w:r w:rsidRPr="0070056F">
              <w:rPr>
                <w:rFonts w:ascii="Footlight MT Light" w:hAnsi="Footlight MT Light"/>
                <w:sz w:val="24"/>
                <w:szCs w:val="24"/>
                <w:lang w:val="id-ID"/>
              </w:rPr>
              <w:t>.</w:t>
            </w:r>
          </w:p>
          <w:p w:rsidR="00590A19" w:rsidRPr="0070056F" w:rsidRDefault="00590A19" w:rsidP="00590A19">
            <w:pPr>
              <w:pStyle w:val="ListParagraph"/>
              <w:tabs>
                <w:tab w:val="left" w:pos="695"/>
              </w:tabs>
              <w:ind w:left="-108"/>
              <w:jc w:val="both"/>
              <w:rPr>
                <w:rFonts w:ascii="Footlight MT Light" w:hAnsi="Footlight MT Light"/>
                <w:lang w:val="sv-SE"/>
              </w:rPr>
            </w:pPr>
          </w:p>
        </w:tc>
      </w:tr>
      <w:tr w:rsidR="00590A19" w:rsidRPr="0070056F" w:rsidTr="00590A19">
        <w:trPr>
          <w:trHeight w:val="561"/>
        </w:trPr>
        <w:tc>
          <w:tcPr>
            <w:tcW w:w="2268" w:type="dxa"/>
          </w:tcPr>
          <w:p w:rsidR="00590A19" w:rsidRPr="0070056F" w:rsidRDefault="00590A19" w:rsidP="00CD648E">
            <w:pPr>
              <w:numPr>
                <w:ilvl w:val="0"/>
                <w:numId w:val="4"/>
              </w:numPr>
              <w:tabs>
                <w:tab w:val="left" w:pos="318"/>
              </w:tabs>
              <w:ind w:left="318" w:hanging="426"/>
              <w:rPr>
                <w:rFonts w:ascii="Footlight MT Light" w:hAnsi="Footlight MT Light"/>
                <w:b/>
                <w:i/>
                <w:sz w:val="24"/>
                <w:szCs w:val="24"/>
                <w:lang w:val="fi-FI"/>
              </w:rPr>
            </w:pPr>
            <w:bookmarkStart w:id="63" w:name="_Toc278850976"/>
            <w:bookmarkStart w:id="64" w:name="_Toc280600316"/>
            <w:r w:rsidRPr="0070056F">
              <w:rPr>
                <w:rFonts w:ascii="Footlight MT Light" w:hAnsi="Footlight MT Light"/>
                <w:b/>
                <w:i/>
                <w:sz w:val="24"/>
                <w:szCs w:val="24"/>
                <w:lang w:val="id-ID"/>
              </w:rPr>
              <w:t>[</w:t>
            </w:r>
            <w:r w:rsidRPr="0070056F">
              <w:rPr>
                <w:rFonts w:ascii="Footlight MT Light" w:hAnsi="Footlight MT Light"/>
                <w:b/>
                <w:i/>
                <w:sz w:val="24"/>
                <w:szCs w:val="24"/>
                <w:lang w:val="fi-FI"/>
              </w:rPr>
              <w:t>Jaminan</w:t>
            </w:r>
            <w:bookmarkEnd w:id="63"/>
            <w:bookmarkEnd w:id="64"/>
          </w:p>
          <w:p w:rsidR="00590A19" w:rsidRPr="00751046" w:rsidRDefault="00590A19" w:rsidP="00590A19">
            <w:pPr>
              <w:ind w:left="318"/>
              <w:rPr>
                <w:rFonts w:ascii="Footlight MT Light" w:hAnsi="Footlight MT Light" w:cs="Arial"/>
                <w:b/>
                <w:i/>
                <w:color w:val="FF0000"/>
                <w:sz w:val="24"/>
                <w:szCs w:val="24"/>
              </w:rPr>
            </w:pPr>
            <w:r w:rsidRPr="00051F22">
              <w:rPr>
                <w:rFonts w:ascii="Footlight MT Light" w:hAnsi="Footlight MT Light" w:cs="Arial"/>
                <w:b/>
                <w:i/>
                <w:color w:val="FF0000"/>
                <w:sz w:val="24"/>
                <w:szCs w:val="24"/>
              </w:rPr>
              <w:t>(apabila dipersyaratkan)</w:t>
            </w:r>
          </w:p>
        </w:tc>
        <w:tc>
          <w:tcPr>
            <w:tcW w:w="7655" w:type="dxa"/>
            <w:gridSpan w:val="2"/>
          </w:tcPr>
          <w:p w:rsidR="00590A19" w:rsidRPr="0070056F" w:rsidRDefault="00590A19" w:rsidP="00CD648E">
            <w:pPr>
              <w:numPr>
                <w:ilvl w:val="3"/>
                <w:numId w:val="55"/>
              </w:numPr>
              <w:tabs>
                <w:tab w:val="clear" w:pos="766"/>
                <w:tab w:val="left" w:pos="601"/>
              </w:tabs>
              <w:ind w:left="601" w:hanging="709"/>
              <w:jc w:val="both"/>
              <w:rPr>
                <w:rFonts w:ascii="Footlight MT Light" w:hAnsi="Footlight MT Light"/>
                <w:i/>
                <w:sz w:val="24"/>
                <w:szCs w:val="24"/>
              </w:rPr>
            </w:pPr>
            <w:r w:rsidRPr="0070056F">
              <w:rPr>
                <w:rFonts w:ascii="Footlight MT Light" w:hAnsi="Footlight MT Light"/>
                <w:i/>
                <w:sz w:val="24"/>
                <w:szCs w:val="24"/>
              </w:rPr>
              <w:t xml:space="preserve">Jaminan Pelaksanaan diberikan kepada PPK selambat-lambatnya 14 (empat belas) hari kerja setelah diterbitkannya Surat Penunjukan </w:t>
            </w:r>
            <w:r w:rsidRPr="0070056F">
              <w:rPr>
                <w:rFonts w:ascii="Footlight MT Light" w:hAnsi="Footlight MT Light"/>
                <w:i/>
                <w:sz w:val="24"/>
                <w:szCs w:val="24"/>
                <w:lang w:val="id-ID"/>
              </w:rPr>
              <w:t>Penyedia Barang/Jasa (SPPBJ)</w:t>
            </w:r>
            <w:r w:rsidRPr="0070056F">
              <w:rPr>
                <w:rFonts w:ascii="Footlight MT Light" w:hAnsi="Footlight MT Light"/>
                <w:i/>
                <w:sz w:val="24"/>
                <w:szCs w:val="24"/>
              </w:rPr>
              <w:t xml:space="preserve"> sebelum dilakukan penandatanganan kontrak dengan besar:</w:t>
            </w:r>
          </w:p>
          <w:p w:rsidR="00590A19" w:rsidRPr="0070056F" w:rsidRDefault="00590A19" w:rsidP="00CD648E">
            <w:pPr>
              <w:numPr>
                <w:ilvl w:val="4"/>
                <w:numId w:val="56"/>
              </w:numPr>
              <w:tabs>
                <w:tab w:val="clear" w:pos="984"/>
              </w:tabs>
              <w:ind w:left="885" w:hanging="284"/>
              <w:jc w:val="both"/>
              <w:rPr>
                <w:rFonts w:ascii="Footlight MT Light" w:hAnsi="Footlight MT Light"/>
                <w:i/>
                <w:sz w:val="24"/>
                <w:szCs w:val="24"/>
                <w:lang w:val="sv-SE"/>
              </w:rPr>
            </w:pPr>
            <w:r w:rsidRPr="0070056F">
              <w:rPr>
                <w:rFonts w:ascii="Footlight MT Light" w:hAnsi="Footlight MT Light"/>
                <w:i/>
                <w:sz w:val="24"/>
                <w:szCs w:val="24"/>
                <w:lang w:val="sv-SE"/>
              </w:rPr>
              <w:t>5% (lima perseratus) dari nilai kontrak; atau</w:t>
            </w:r>
          </w:p>
          <w:p w:rsidR="00590A19" w:rsidRPr="0070056F" w:rsidRDefault="00590A19" w:rsidP="00CD648E">
            <w:pPr>
              <w:numPr>
                <w:ilvl w:val="4"/>
                <w:numId w:val="56"/>
              </w:numPr>
              <w:tabs>
                <w:tab w:val="clear" w:pos="984"/>
              </w:tabs>
              <w:ind w:left="885" w:hanging="284"/>
              <w:jc w:val="both"/>
              <w:rPr>
                <w:rFonts w:ascii="Footlight MT Light" w:hAnsi="Footlight MT Light"/>
                <w:i/>
                <w:sz w:val="24"/>
                <w:szCs w:val="24"/>
                <w:lang w:val="sv-SE"/>
              </w:rPr>
            </w:pPr>
            <w:r w:rsidRPr="0070056F">
              <w:rPr>
                <w:rFonts w:ascii="Footlight MT Light" w:hAnsi="Footlight MT Light"/>
                <w:i/>
                <w:sz w:val="24"/>
                <w:szCs w:val="24"/>
                <w:lang w:val="sv-SE"/>
              </w:rPr>
              <w:t>5% (lima perseratus) dari nilai total H</w:t>
            </w:r>
            <w:r w:rsidRPr="0070056F">
              <w:rPr>
                <w:rFonts w:ascii="Footlight MT Light" w:hAnsi="Footlight MT Light"/>
                <w:i/>
                <w:sz w:val="24"/>
                <w:szCs w:val="24"/>
                <w:lang w:val="id-ID"/>
              </w:rPr>
              <w:t xml:space="preserve">arga </w:t>
            </w:r>
            <w:r w:rsidRPr="0070056F">
              <w:rPr>
                <w:rFonts w:ascii="Footlight MT Light" w:hAnsi="Footlight MT Light"/>
                <w:i/>
                <w:sz w:val="24"/>
                <w:szCs w:val="24"/>
                <w:lang w:val="sv-SE"/>
              </w:rPr>
              <w:t>P</w:t>
            </w:r>
            <w:r w:rsidRPr="0070056F">
              <w:rPr>
                <w:rFonts w:ascii="Footlight MT Light" w:hAnsi="Footlight MT Light"/>
                <w:i/>
                <w:sz w:val="24"/>
                <w:szCs w:val="24"/>
                <w:lang w:val="id-ID"/>
              </w:rPr>
              <w:t xml:space="preserve">erkiraan </w:t>
            </w:r>
            <w:r w:rsidRPr="0070056F">
              <w:rPr>
                <w:rFonts w:ascii="Footlight MT Light" w:hAnsi="Footlight MT Light"/>
                <w:i/>
                <w:sz w:val="24"/>
                <w:szCs w:val="24"/>
                <w:lang w:val="sv-SE"/>
              </w:rPr>
              <w:t>S</w:t>
            </w:r>
            <w:r w:rsidRPr="0070056F">
              <w:rPr>
                <w:rFonts w:ascii="Footlight MT Light" w:hAnsi="Footlight MT Light"/>
                <w:i/>
                <w:sz w:val="24"/>
                <w:szCs w:val="24"/>
                <w:lang w:val="id-ID"/>
              </w:rPr>
              <w:t>endiri (HPS)</w:t>
            </w:r>
            <w:r w:rsidRPr="0070056F">
              <w:rPr>
                <w:rFonts w:ascii="Footlight MT Light" w:hAnsi="Footlight MT Light"/>
                <w:i/>
                <w:sz w:val="24"/>
                <w:szCs w:val="24"/>
                <w:lang w:val="sv-SE"/>
              </w:rPr>
              <w:t xml:space="preserve"> bagi penawaran yang lebih kecil dari 80% (delapan puluh perseratus) HPS.</w:t>
            </w:r>
          </w:p>
          <w:p w:rsidR="00590A19" w:rsidRPr="0070056F" w:rsidRDefault="00590A19" w:rsidP="00590A19">
            <w:pPr>
              <w:ind w:left="885"/>
              <w:jc w:val="both"/>
              <w:rPr>
                <w:rFonts w:ascii="Footlight MT Light" w:hAnsi="Footlight MT Light"/>
                <w:i/>
                <w:sz w:val="24"/>
                <w:szCs w:val="24"/>
                <w:lang w:val="sv-SE"/>
              </w:rPr>
            </w:pPr>
          </w:p>
          <w:p w:rsidR="00590A19" w:rsidRPr="0070056F" w:rsidRDefault="00590A19" w:rsidP="00CD648E">
            <w:pPr>
              <w:numPr>
                <w:ilvl w:val="3"/>
                <w:numId w:val="55"/>
              </w:numPr>
              <w:tabs>
                <w:tab w:val="clear" w:pos="766"/>
                <w:tab w:val="left" w:pos="601"/>
              </w:tabs>
              <w:ind w:left="601" w:hanging="709"/>
              <w:jc w:val="both"/>
              <w:rPr>
                <w:rFonts w:ascii="Footlight MT Light" w:hAnsi="Footlight MT Light"/>
                <w:i/>
                <w:sz w:val="24"/>
                <w:szCs w:val="24"/>
                <w:lang w:val="sv-SE"/>
              </w:rPr>
            </w:pPr>
            <w:r w:rsidRPr="0070056F">
              <w:rPr>
                <w:rFonts w:ascii="Footlight MT Light" w:hAnsi="Footlight MT Light"/>
                <w:i/>
                <w:sz w:val="24"/>
                <w:szCs w:val="24"/>
                <w:lang w:val="sv-SE"/>
              </w:rPr>
              <w:t>Masa berlaku Jaminan Pelaksanaan sekurang-kurangnya sejak tanggal penanda</w:t>
            </w:r>
            <w:r w:rsidRPr="0070056F">
              <w:rPr>
                <w:rFonts w:ascii="Footlight MT Light" w:hAnsi="Footlight MT Light"/>
                <w:i/>
                <w:sz w:val="24"/>
                <w:szCs w:val="24"/>
                <w:lang w:val="id-ID"/>
              </w:rPr>
              <w:t>-</w:t>
            </w:r>
            <w:r w:rsidRPr="0070056F">
              <w:rPr>
                <w:rFonts w:ascii="Footlight MT Light" w:hAnsi="Footlight MT Light"/>
                <w:i/>
                <w:sz w:val="24"/>
                <w:szCs w:val="24"/>
                <w:lang w:val="sv-SE"/>
              </w:rPr>
              <w:t>tanganan kontrak sampai dengan serah terima pekerjaan/serah terima pertama pekerjaan</w:t>
            </w:r>
            <w:r w:rsidRPr="0070056F">
              <w:rPr>
                <w:rFonts w:ascii="Footlight MT Light" w:hAnsi="Footlight MT Light"/>
                <w:i/>
                <w:sz w:val="24"/>
                <w:szCs w:val="24"/>
                <w:lang w:val="id-ID"/>
              </w:rPr>
              <w:t>.</w:t>
            </w:r>
            <w:r w:rsidRPr="0070056F">
              <w:rPr>
                <w:rFonts w:ascii="Footlight MT Light" w:hAnsi="Footlight MT Light"/>
                <w:i/>
                <w:sz w:val="24"/>
                <w:szCs w:val="24"/>
                <w:lang w:val="sv-SE"/>
              </w:rPr>
              <w:t>]</w:t>
            </w:r>
          </w:p>
          <w:p w:rsidR="00590A19" w:rsidRPr="0070056F" w:rsidRDefault="00590A19" w:rsidP="00590A19">
            <w:pPr>
              <w:tabs>
                <w:tab w:val="left" w:pos="732"/>
              </w:tabs>
              <w:ind w:left="601" w:hanging="732"/>
              <w:jc w:val="both"/>
              <w:rPr>
                <w:rFonts w:ascii="Footlight MT Light" w:hAnsi="Footlight MT Light"/>
                <w:i/>
                <w:sz w:val="24"/>
                <w:szCs w:val="24"/>
                <w:lang w:val="sv-SE"/>
              </w:rPr>
            </w:pPr>
          </w:p>
          <w:p w:rsidR="00590A19" w:rsidRPr="0070056F" w:rsidRDefault="00590A19" w:rsidP="00CD648E">
            <w:pPr>
              <w:numPr>
                <w:ilvl w:val="3"/>
                <w:numId w:val="55"/>
              </w:numPr>
              <w:tabs>
                <w:tab w:val="clear" w:pos="766"/>
                <w:tab w:val="left" w:pos="601"/>
              </w:tabs>
              <w:ind w:left="601" w:hanging="709"/>
              <w:jc w:val="both"/>
              <w:rPr>
                <w:rFonts w:ascii="Footlight MT Light" w:hAnsi="Footlight MT Light"/>
                <w:i/>
                <w:sz w:val="24"/>
                <w:szCs w:val="24"/>
                <w:lang w:val="sv-SE"/>
              </w:rPr>
            </w:pPr>
            <w:r w:rsidRPr="0070056F">
              <w:rPr>
                <w:rFonts w:ascii="Footlight MT Light" w:hAnsi="Footlight MT Light"/>
                <w:i/>
                <w:sz w:val="24"/>
                <w:szCs w:val="24"/>
                <w:lang w:val="sv-SE"/>
              </w:rPr>
              <w:t>Jaminan Pelaksanaan dikembalikan setelah pekerjaan dinyatakan selesai 100% (seratus perseratus) dan diganti dengan Jaminan Pemeliharaan atau menahan uang retensi sebesar 5% (lima perseratus) dari nilai kontrak</w:t>
            </w:r>
            <w:r w:rsidRPr="0070056F">
              <w:rPr>
                <w:rFonts w:ascii="Footlight MT Light" w:hAnsi="Footlight MT Light"/>
                <w:i/>
                <w:sz w:val="24"/>
                <w:szCs w:val="24"/>
                <w:lang w:val="id-ID"/>
              </w:rPr>
              <w:t>.</w:t>
            </w:r>
          </w:p>
          <w:p w:rsidR="00590A19" w:rsidRPr="0070056F" w:rsidRDefault="00590A19" w:rsidP="00590A19">
            <w:pPr>
              <w:tabs>
                <w:tab w:val="left" w:pos="732"/>
              </w:tabs>
              <w:ind w:left="601" w:hanging="732"/>
              <w:jc w:val="both"/>
              <w:rPr>
                <w:rFonts w:ascii="Footlight MT Light" w:hAnsi="Footlight MT Light"/>
                <w:i/>
                <w:sz w:val="24"/>
                <w:szCs w:val="24"/>
                <w:lang w:val="sv-SE"/>
              </w:rPr>
            </w:pPr>
          </w:p>
          <w:p w:rsidR="00590A19" w:rsidRPr="0070056F" w:rsidRDefault="00590A19" w:rsidP="00CD648E">
            <w:pPr>
              <w:numPr>
                <w:ilvl w:val="3"/>
                <w:numId w:val="55"/>
              </w:numPr>
              <w:tabs>
                <w:tab w:val="clear" w:pos="766"/>
                <w:tab w:val="left" w:pos="601"/>
              </w:tabs>
              <w:ind w:left="601" w:hanging="709"/>
              <w:jc w:val="both"/>
              <w:rPr>
                <w:rFonts w:ascii="Footlight MT Light" w:hAnsi="Footlight MT Light"/>
                <w:i/>
                <w:sz w:val="24"/>
                <w:szCs w:val="24"/>
                <w:lang w:val="sv-SE"/>
              </w:rPr>
            </w:pPr>
            <w:r w:rsidRPr="0070056F">
              <w:rPr>
                <w:rFonts w:ascii="Footlight MT Light" w:hAnsi="Footlight MT Light"/>
                <w:i/>
                <w:sz w:val="24"/>
                <w:szCs w:val="24"/>
                <w:lang w:val="sv-SE"/>
              </w:rPr>
              <w:t>Jaminan Uang Muka diberikan kepada PPK dalam rangka pengambilan uang muka dengan nilai 100% (seratus perseratus) dari besarnya uang muka</w:t>
            </w:r>
            <w:r w:rsidRPr="0070056F">
              <w:rPr>
                <w:rFonts w:ascii="Footlight MT Light" w:hAnsi="Footlight MT Light"/>
                <w:i/>
                <w:sz w:val="24"/>
                <w:szCs w:val="24"/>
                <w:lang w:val="id-ID"/>
              </w:rPr>
              <w:t>.</w:t>
            </w:r>
          </w:p>
          <w:p w:rsidR="00590A19" w:rsidRPr="0070056F" w:rsidRDefault="00590A19" w:rsidP="00590A19">
            <w:pPr>
              <w:tabs>
                <w:tab w:val="left" w:pos="732"/>
              </w:tabs>
              <w:ind w:left="601" w:hanging="732"/>
              <w:jc w:val="both"/>
              <w:rPr>
                <w:rFonts w:ascii="Footlight MT Light" w:hAnsi="Footlight MT Light"/>
                <w:i/>
                <w:sz w:val="24"/>
                <w:szCs w:val="24"/>
                <w:lang w:val="sv-SE"/>
              </w:rPr>
            </w:pPr>
          </w:p>
          <w:p w:rsidR="00590A19" w:rsidRPr="0070056F" w:rsidRDefault="00590A19" w:rsidP="00CD648E">
            <w:pPr>
              <w:numPr>
                <w:ilvl w:val="3"/>
                <w:numId w:val="55"/>
              </w:numPr>
              <w:tabs>
                <w:tab w:val="clear" w:pos="766"/>
                <w:tab w:val="left" w:pos="601"/>
              </w:tabs>
              <w:ind w:left="601" w:hanging="709"/>
              <w:jc w:val="both"/>
              <w:rPr>
                <w:rFonts w:ascii="Footlight MT Light" w:hAnsi="Footlight MT Light"/>
                <w:i/>
                <w:sz w:val="24"/>
                <w:szCs w:val="24"/>
              </w:rPr>
            </w:pPr>
            <w:r w:rsidRPr="0070056F">
              <w:rPr>
                <w:rFonts w:ascii="Footlight MT Light" w:hAnsi="Footlight MT Light"/>
                <w:i/>
                <w:sz w:val="24"/>
                <w:szCs w:val="24"/>
                <w:lang w:val="id-ID"/>
              </w:rPr>
              <w:t>N</w:t>
            </w:r>
            <w:r w:rsidRPr="0070056F">
              <w:rPr>
                <w:rFonts w:ascii="Footlight MT Light" w:hAnsi="Footlight MT Light"/>
                <w:i/>
                <w:sz w:val="24"/>
                <w:szCs w:val="24"/>
              </w:rPr>
              <w:t>ilai Jaminan Uang Muka dapat dikurangi secara proporsional sesuai dengan pencapaian prestasi pekerjaan</w:t>
            </w:r>
            <w:r w:rsidRPr="0070056F">
              <w:rPr>
                <w:rFonts w:ascii="Footlight MT Light" w:hAnsi="Footlight MT Light"/>
                <w:i/>
                <w:sz w:val="24"/>
                <w:szCs w:val="24"/>
                <w:lang w:val="id-ID"/>
              </w:rPr>
              <w:t>.</w:t>
            </w:r>
          </w:p>
          <w:p w:rsidR="00590A19" w:rsidRPr="0070056F" w:rsidRDefault="00590A19" w:rsidP="00590A19">
            <w:pPr>
              <w:tabs>
                <w:tab w:val="left" w:pos="732"/>
              </w:tabs>
              <w:ind w:left="601" w:hanging="732"/>
              <w:jc w:val="both"/>
              <w:rPr>
                <w:rFonts w:ascii="Footlight MT Light" w:hAnsi="Footlight MT Light"/>
                <w:i/>
                <w:sz w:val="24"/>
                <w:szCs w:val="24"/>
              </w:rPr>
            </w:pPr>
          </w:p>
          <w:p w:rsidR="00590A19" w:rsidRPr="0070056F" w:rsidRDefault="00590A19" w:rsidP="00CD648E">
            <w:pPr>
              <w:numPr>
                <w:ilvl w:val="3"/>
                <w:numId w:val="55"/>
              </w:numPr>
              <w:tabs>
                <w:tab w:val="clear" w:pos="766"/>
                <w:tab w:val="left" w:pos="601"/>
              </w:tabs>
              <w:ind w:left="601" w:hanging="709"/>
              <w:jc w:val="both"/>
              <w:rPr>
                <w:rFonts w:ascii="Footlight MT Light" w:hAnsi="Footlight MT Light"/>
                <w:i/>
                <w:sz w:val="24"/>
                <w:szCs w:val="24"/>
              </w:rPr>
            </w:pPr>
            <w:r w:rsidRPr="0070056F">
              <w:rPr>
                <w:rFonts w:ascii="Footlight MT Light" w:hAnsi="Footlight MT Light"/>
                <w:i/>
                <w:sz w:val="24"/>
                <w:szCs w:val="24"/>
              </w:rPr>
              <w:t xml:space="preserve">Masa berlaku Jaminan Uang Muka sekurang-kurangnya sejak tanggal persetujuan pemberian uang muka sampai dengan tanggal penyerahan pekerjaan/penyerahan terima pertama pekerjaan. </w:t>
            </w:r>
          </w:p>
          <w:p w:rsidR="00590A19" w:rsidRPr="0070056F" w:rsidRDefault="00590A19" w:rsidP="00590A19">
            <w:pPr>
              <w:tabs>
                <w:tab w:val="left" w:pos="732"/>
              </w:tabs>
              <w:ind w:left="601" w:hanging="732"/>
              <w:jc w:val="both"/>
              <w:rPr>
                <w:rFonts w:ascii="Footlight MT Light" w:hAnsi="Footlight MT Light"/>
                <w:i/>
                <w:sz w:val="24"/>
                <w:szCs w:val="24"/>
              </w:rPr>
            </w:pPr>
          </w:p>
          <w:p w:rsidR="00590A19" w:rsidRPr="0070056F" w:rsidRDefault="00590A19" w:rsidP="00CD648E">
            <w:pPr>
              <w:numPr>
                <w:ilvl w:val="3"/>
                <w:numId w:val="55"/>
              </w:numPr>
              <w:tabs>
                <w:tab w:val="clear" w:pos="766"/>
                <w:tab w:val="left" w:pos="601"/>
              </w:tabs>
              <w:ind w:left="601" w:hanging="732"/>
              <w:jc w:val="both"/>
              <w:rPr>
                <w:rFonts w:ascii="Footlight MT Light" w:hAnsi="Footlight MT Light"/>
                <w:i/>
                <w:sz w:val="24"/>
                <w:szCs w:val="24"/>
                <w:lang w:val="nl-NL"/>
              </w:rPr>
            </w:pPr>
            <w:r w:rsidRPr="0070056F">
              <w:rPr>
                <w:rFonts w:ascii="Footlight MT Light" w:hAnsi="Footlight MT Light"/>
                <w:i/>
                <w:sz w:val="24"/>
                <w:szCs w:val="24"/>
                <w:lang w:val="nl-NL"/>
              </w:rPr>
              <w:t>Jaminan Pemeliharaan diberikan kepada PPK setelah pekerjaan dinyatakan selesai 100% (seratus perseratus).</w:t>
            </w:r>
          </w:p>
          <w:p w:rsidR="00590A19" w:rsidRPr="0070056F" w:rsidRDefault="00590A19" w:rsidP="00590A19">
            <w:pPr>
              <w:tabs>
                <w:tab w:val="left" w:pos="732"/>
              </w:tabs>
              <w:ind w:left="601" w:hanging="732"/>
              <w:jc w:val="both"/>
              <w:rPr>
                <w:rFonts w:ascii="Footlight MT Light" w:hAnsi="Footlight MT Light"/>
                <w:i/>
                <w:sz w:val="24"/>
                <w:szCs w:val="24"/>
                <w:lang w:val="nl-NL"/>
              </w:rPr>
            </w:pPr>
          </w:p>
          <w:p w:rsidR="00590A19" w:rsidRPr="0070056F" w:rsidRDefault="00590A19" w:rsidP="00CD648E">
            <w:pPr>
              <w:numPr>
                <w:ilvl w:val="3"/>
                <w:numId w:val="55"/>
              </w:numPr>
              <w:tabs>
                <w:tab w:val="clear" w:pos="766"/>
                <w:tab w:val="left" w:pos="601"/>
              </w:tabs>
              <w:ind w:left="601" w:hanging="709"/>
              <w:jc w:val="both"/>
              <w:rPr>
                <w:rFonts w:ascii="Footlight MT Light" w:hAnsi="Footlight MT Light"/>
                <w:i/>
                <w:sz w:val="24"/>
                <w:szCs w:val="24"/>
                <w:lang w:val="nl-NL"/>
              </w:rPr>
            </w:pPr>
            <w:r w:rsidRPr="0070056F">
              <w:rPr>
                <w:rFonts w:ascii="Footlight MT Light" w:hAnsi="Footlight MT Light"/>
                <w:i/>
                <w:sz w:val="24"/>
                <w:szCs w:val="24"/>
              </w:rPr>
              <w:t>Pengembalian</w:t>
            </w:r>
            <w:r w:rsidRPr="0070056F">
              <w:rPr>
                <w:rFonts w:ascii="Footlight MT Light" w:hAnsi="Footlight MT Light"/>
                <w:i/>
                <w:sz w:val="24"/>
                <w:szCs w:val="24"/>
                <w:lang w:val="nl-NL"/>
              </w:rPr>
              <w:t xml:space="preserve"> Jaminan Pemeliharan dilakukan paling lambat 14 (empat belas) hari kerja setelah masa pemeliharaan selesai dan pekerjaan diterima dengan baik sesuai dengan ketentuan kontrak</w:t>
            </w:r>
            <w:r w:rsidRPr="0070056F">
              <w:rPr>
                <w:rFonts w:ascii="Footlight MT Light" w:hAnsi="Footlight MT Light"/>
                <w:i/>
                <w:sz w:val="24"/>
                <w:szCs w:val="24"/>
                <w:lang w:val="id-ID"/>
              </w:rPr>
              <w:t>.</w:t>
            </w:r>
          </w:p>
          <w:p w:rsidR="00590A19" w:rsidRPr="0070056F" w:rsidRDefault="00590A19" w:rsidP="00590A19">
            <w:pPr>
              <w:tabs>
                <w:tab w:val="left" w:pos="732"/>
              </w:tabs>
              <w:ind w:left="601" w:hanging="732"/>
              <w:jc w:val="both"/>
              <w:rPr>
                <w:rFonts w:ascii="Footlight MT Light" w:hAnsi="Footlight MT Light"/>
                <w:i/>
                <w:sz w:val="24"/>
                <w:szCs w:val="24"/>
                <w:lang w:val="sv-SE"/>
              </w:rPr>
            </w:pPr>
          </w:p>
          <w:p w:rsidR="00590A19" w:rsidRPr="0070056F" w:rsidRDefault="00590A19" w:rsidP="00CD648E">
            <w:pPr>
              <w:numPr>
                <w:ilvl w:val="3"/>
                <w:numId w:val="55"/>
              </w:numPr>
              <w:tabs>
                <w:tab w:val="clear" w:pos="766"/>
                <w:tab w:val="left" w:pos="601"/>
              </w:tabs>
              <w:ind w:left="601" w:hanging="709"/>
              <w:jc w:val="both"/>
              <w:rPr>
                <w:rFonts w:ascii="Footlight MT Light" w:hAnsi="Footlight MT Light"/>
                <w:i/>
                <w:sz w:val="24"/>
                <w:szCs w:val="24"/>
                <w:lang w:val="sv-SE"/>
              </w:rPr>
            </w:pPr>
            <w:r w:rsidRPr="0070056F">
              <w:rPr>
                <w:rFonts w:ascii="Footlight MT Light" w:hAnsi="Footlight MT Light"/>
                <w:i/>
                <w:sz w:val="24"/>
                <w:szCs w:val="24"/>
                <w:lang w:val="sv-SE"/>
              </w:rPr>
              <w:t xml:space="preserve">Masa berlaku Jaminan Pemeliharaan sekurang-kurangnya sejak tanggal serah terima pertama pekerjaansampai dengan tanggal penyerahan </w:t>
            </w:r>
            <w:r w:rsidRPr="0070056F">
              <w:rPr>
                <w:rFonts w:ascii="Footlight MT Light" w:hAnsi="Footlight MT Light"/>
                <w:i/>
                <w:sz w:val="24"/>
                <w:szCs w:val="24"/>
                <w:lang w:val="id-ID"/>
              </w:rPr>
              <w:t>akhir</w:t>
            </w:r>
            <w:r w:rsidRPr="0070056F">
              <w:rPr>
                <w:rFonts w:ascii="Footlight MT Light" w:hAnsi="Footlight MT Light"/>
                <w:i/>
                <w:sz w:val="24"/>
                <w:szCs w:val="24"/>
                <w:lang w:val="sv-SE"/>
              </w:rPr>
              <w:t xml:space="preserve"> pekerjaan</w:t>
            </w:r>
            <w:r w:rsidRPr="0070056F">
              <w:rPr>
                <w:rFonts w:ascii="Footlight MT Light" w:hAnsi="Footlight MT Light"/>
                <w:i/>
                <w:sz w:val="24"/>
                <w:szCs w:val="24"/>
                <w:lang w:val="id-ID"/>
              </w:rPr>
              <w:t>.</w:t>
            </w:r>
            <w:r w:rsidRPr="0070056F">
              <w:rPr>
                <w:rFonts w:ascii="Footlight MT Light" w:hAnsi="Footlight MT Light"/>
                <w:i/>
                <w:sz w:val="24"/>
                <w:szCs w:val="24"/>
                <w:lang w:val="sv-SE"/>
              </w:rPr>
              <w:t>]</w:t>
            </w:r>
          </w:p>
          <w:p w:rsidR="00590A19" w:rsidRPr="0070056F" w:rsidRDefault="00590A19" w:rsidP="00590A19">
            <w:pPr>
              <w:pStyle w:val="ListParagraph"/>
              <w:tabs>
                <w:tab w:val="left" w:pos="695"/>
              </w:tabs>
              <w:ind w:left="601" w:hanging="732"/>
              <w:jc w:val="both"/>
              <w:rPr>
                <w:rFonts w:ascii="Footlight MT Light" w:hAnsi="Footlight MT Light"/>
                <w:i/>
                <w:lang w:val="sv-SE"/>
              </w:rPr>
            </w:pPr>
          </w:p>
        </w:tc>
      </w:tr>
      <w:tr w:rsidR="00590A19" w:rsidRPr="0070056F" w:rsidTr="00590A19">
        <w:trPr>
          <w:trHeight w:val="561"/>
        </w:trPr>
        <w:tc>
          <w:tcPr>
            <w:tcW w:w="9923" w:type="dxa"/>
            <w:gridSpan w:val="3"/>
          </w:tcPr>
          <w:p w:rsidR="00590A19" w:rsidRPr="0070056F" w:rsidRDefault="00590A19" w:rsidP="00CD648E">
            <w:pPr>
              <w:pStyle w:val="Heading2"/>
              <w:numPr>
                <w:ilvl w:val="0"/>
                <w:numId w:val="14"/>
              </w:numPr>
              <w:ind w:left="318" w:hanging="426"/>
              <w:jc w:val="both"/>
              <w:rPr>
                <w:rFonts w:ascii="Footlight MT Light" w:hAnsi="Footlight MT Light"/>
                <w:sz w:val="24"/>
                <w:szCs w:val="24"/>
                <w:lang w:val="id-ID"/>
              </w:rPr>
            </w:pPr>
            <w:bookmarkStart w:id="65" w:name="_Toc281306783"/>
            <w:bookmarkStart w:id="66" w:name="_Toc281306926"/>
            <w:bookmarkStart w:id="67" w:name="_Toc345230295"/>
            <w:r w:rsidRPr="0070056F">
              <w:rPr>
                <w:rFonts w:ascii="Footlight MT Light" w:hAnsi="Footlight MT Light"/>
                <w:sz w:val="24"/>
                <w:szCs w:val="24"/>
              </w:rPr>
              <w:lastRenderedPageBreak/>
              <w:t xml:space="preserve">HAK DAN </w:t>
            </w:r>
            <w:r w:rsidRPr="0070056F">
              <w:rPr>
                <w:rFonts w:ascii="Footlight MT Light" w:hAnsi="Footlight MT Light"/>
                <w:sz w:val="24"/>
                <w:szCs w:val="24"/>
                <w:lang w:val="id-ID"/>
              </w:rPr>
              <w:t>KEWAJIBAN PPK</w:t>
            </w:r>
            <w:bookmarkEnd w:id="65"/>
            <w:bookmarkEnd w:id="66"/>
            <w:bookmarkEnd w:id="67"/>
          </w:p>
          <w:p w:rsidR="00590A19" w:rsidRPr="0070056F" w:rsidRDefault="00590A19" w:rsidP="00590A19">
            <w:pPr>
              <w:pStyle w:val="ListParagraph"/>
              <w:tabs>
                <w:tab w:val="left" w:pos="695"/>
              </w:tabs>
              <w:ind w:left="318" w:hanging="426"/>
              <w:jc w:val="both"/>
              <w:rPr>
                <w:rFonts w:ascii="Footlight MT Light" w:hAnsi="Footlight MT Light"/>
                <w:lang w:val="sv-SE"/>
              </w:rPr>
            </w:pPr>
          </w:p>
        </w:tc>
      </w:tr>
      <w:tr w:rsidR="00590A19" w:rsidRPr="0070056F" w:rsidTr="00590A19">
        <w:trPr>
          <w:trHeight w:val="561"/>
        </w:trPr>
        <w:tc>
          <w:tcPr>
            <w:tcW w:w="2268" w:type="dxa"/>
          </w:tcPr>
          <w:p w:rsidR="00590A19" w:rsidRPr="0070056F" w:rsidRDefault="00590A19" w:rsidP="00CD648E">
            <w:pPr>
              <w:numPr>
                <w:ilvl w:val="0"/>
                <w:numId w:val="4"/>
              </w:numPr>
              <w:tabs>
                <w:tab w:val="left" w:pos="318"/>
              </w:tabs>
              <w:ind w:left="318" w:hanging="426"/>
              <w:rPr>
                <w:rFonts w:ascii="Footlight MT Light" w:hAnsi="Footlight MT Light"/>
                <w:b/>
                <w:sz w:val="24"/>
                <w:szCs w:val="24"/>
                <w:lang w:val="fi-FI"/>
              </w:rPr>
            </w:pPr>
            <w:r w:rsidRPr="0070056F">
              <w:rPr>
                <w:rFonts w:ascii="Footlight MT Light" w:hAnsi="Footlight MT Light"/>
                <w:b/>
                <w:sz w:val="24"/>
                <w:szCs w:val="24"/>
                <w:lang w:val="fi-FI"/>
              </w:rPr>
              <w:t>Hak dan Kewajiban PPK</w:t>
            </w:r>
          </w:p>
        </w:tc>
        <w:tc>
          <w:tcPr>
            <w:tcW w:w="7655" w:type="dxa"/>
            <w:gridSpan w:val="2"/>
          </w:tcPr>
          <w:p w:rsidR="00590A19" w:rsidRPr="0070056F" w:rsidRDefault="00590A19" w:rsidP="00590A19">
            <w:pPr>
              <w:ind w:left="-108"/>
              <w:jc w:val="both"/>
              <w:rPr>
                <w:rFonts w:ascii="Footlight MT Light" w:hAnsi="Footlight MT Light"/>
                <w:sz w:val="24"/>
                <w:szCs w:val="24"/>
              </w:rPr>
            </w:pPr>
            <w:r w:rsidRPr="0070056F">
              <w:rPr>
                <w:rFonts w:ascii="Footlight MT Light" w:hAnsi="Footlight MT Light"/>
                <w:sz w:val="24"/>
                <w:szCs w:val="24"/>
              </w:rPr>
              <w:t>PPK memiliki hak dan kewajiban:</w:t>
            </w:r>
          </w:p>
          <w:p w:rsidR="00590A19" w:rsidRPr="0070056F" w:rsidRDefault="00590A19" w:rsidP="00CD648E">
            <w:pPr>
              <w:numPr>
                <w:ilvl w:val="1"/>
                <w:numId w:val="79"/>
              </w:numPr>
              <w:tabs>
                <w:tab w:val="left" w:pos="176"/>
              </w:tabs>
              <w:ind w:left="176" w:hanging="284"/>
              <w:jc w:val="both"/>
              <w:rPr>
                <w:rFonts w:ascii="Footlight MT Light" w:hAnsi="Footlight MT Light"/>
                <w:sz w:val="24"/>
                <w:szCs w:val="24"/>
              </w:rPr>
            </w:pPr>
            <w:r w:rsidRPr="0070056F">
              <w:rPr>
                <w:rFonts w:ascii="Footlight MT Light" w:hAnsi="Footlight MT Light"/>
                <w:sz w:val="24"/>
                <w:szCs w:val="24"/>
              </w:rPr>
              <w:t>mengawasi dan memeriksa pekerjaan yang dilaksanakan oleh penyedia;</w:t>
            </w:r>
          </w:p>
          <w:p w:rsidR="00590A19" w:rsidRPr="0070056F" w:rsidRDefault="00590A19" w:rsidP="00CD648E">
            <w:pPr>
              <w:numPr>
                <w:ilvl w:val="1"/>
                <w:numId w:val="79"/>
              </w:numPr>
              <w:tabs>
                <w:tab w:val="left" w:pos="176"/>
              </w:tabs>
              <w:ind w:left="176" w:hanging="284"/>
              <w:jc w:val="both"/>
              <w:rPr>
                <w:rFonts w:ascii="Footlight MT Light" w:hAnsi="Footlight MT Light"/>
                <w:sz w:val="24"/>
                <w:szCs w:val="24"/>
              </w:rPr>
            </w:pPr>
            <w:r w:rsidRPr="0070056F">
              <w:rPr>
                <w:rFonts w:ascii="Footlight MT Light" w:hAnsi="Footlight MT Light"/>
                <w:sz w:val="24"/>
                <w:szCs w:val="24"/>
              </w:rPr>
              <w:t>meminta laporan-laporan secara periodik mengenai pelaksanaan pekerjaan yang dilakukan oleh penyedia;</w:t>
            </w:r>
          </w:p>
          <w:p w:rsidR="00590A19" w:rsidRPr="0070056F" w:rsidRDefault="00590A19" w:rsidP="00CD648E">
            <w:pPr>
              <w:numPr>
                <w:ilvl w:val="1"/>
                <w:numId w:val="79"/>
              </w:numPr>
              <w:tabs>
                <w:tab w:val="left" w:pos="176"/>
              </w:tabs>
              <w:ind w:left="176" w:hanging="284"/>
              <w:jc w:val="both"/>
              <w:rPr>
                <w:rFonts w:ascii="Footlight MT Light" w:hAnsi="Footlight MT Light"/>
                <w:sz w:val="24"/>
                <w:szCs w:val="24"/>
              </w:rPr>
            </w:pPr>
            <w:r w:rsidRPr="0070056F">
              <w:rPr>
                <w:rFonts w:ascii="Footlight MT Light" w:hAnsi="Footlight MT Light"/>
                <w:sz w:val="24"/>
                <w:szCs w:val="24"/>
              </w:rPr>
              <w:t>membayar pekerjaan sesuai dengan harga yang tercantum dalam kontrak yang telah ditetapkan kepada penyedia; dan</w:t>
            </w:r>
          </w:p>
          <w:p w:rsidR="00590A19" w:rsidRPr="0070056F" w:rsidRDefault="00590A19" w:rsidP="00CD648E">
            <w:pPr>
              <w:numPr>
                <w:ilvl w:val="1"/>
                <w:numId w:val="79"/>
              </w:numPr>
              <w:tabs>
                <w:tab w:val="left" w:pos="176"/>
              </w:tabs>
              <w:ind w:left="176" w:hanging="284"/>
              <w:jc w:val="both"/>
              <w:rPr>
                <w:rFonts w:ascii="Footlight MT Light" w:hAnsi="Footlight MT Light"/>
                <w:sz w:val="24"/>
                <w:szCs w:val="24"/>
              </w:rPr>
            </w:pPr>
            <w:r w:rsidRPr="0070056F">
              <w:rPr>
                <w:rFonts w:ascii="Footlight MT Light" w:hAnsi="Footlight MT Light"/>
                <w:sz w:val="24"/>
                <w:szCs w:val="24"/>
              </w:rPr>
              <w:t>mengenakan denda keterlambatan (apabila ada);</w:t>
            </w:r>
          </w:p>
          <w:p w:rsidR="00590A19" w:rsidRPr="0070056F" w:rsidRDefault="00590A19" w:rsidP="00CD648E">
            <w:pPr>
              <w:numPr>
                <w:ilvl w:val="1"/>
                <w:numId w:val="79"/>
              </w:numPr>
              <w:tabs>
                <w:tab w:val="left" w:pos="176"/>
              </w:tabs>
              <w:ind w:left="176" w:hanging="284"/>
              <w:jc w:val="both"/>
              <w:rPr>
                <w:rFonts w:ascii="Footlight MT Light" w:hAnsi="Footlight MT Light"/>
                <w:sz w:val="24"/>
                <w:szCs w:val="24"/>
              </w:rPr>
            </w:pPr>
            <w:r w:rsidRPr="0070056F">
              <w:rPr>
                <w:rFonts w:ascii="Footlight MT Light" w:hAnsi="Footlight MT Light"/>
                <w:sz w:val="24"/>
                <w:szCs w:val="24"/>
              </w:rPr>
              <w:t>membayar uang muka (apabila diberikan);</w:t>
            </w:r>
          </w:p>
          <w:p w:rsidR="00590A19" w:rsidRPr="0070056F" w:rsidRDefault="00590A19" w:rsidP="00CD648E">
            <w:pPr>
              <w:numPr>
                <w:ilvl w:val="1"/>
                <w:numId w:val="79"/>
              </w:numPr>
              <w:tabs>
                <w:tab w:val="left" w:pos="176"/>
              </w:tabs>
              <w:ind w:left="176" w:hanging="284"/>
              <w:jc w:val="both"/>
              <w:rPr>
                <w:rFonts w:ascii="Footlight MT Light" w:hAnsi="Footlight MT Light"/>
                <w:sz w:val="24"/>
                <w:szCs w:val="24"/>
              </w:rPr>
            </w:pPr>
            <w:r w:rsidRPr="0070056F">
              <w:rPr>
                <w:rFonts w:ascii="Footlight MT Light" w:hAnsi="Footlight MT Light"/>
                <w:sz w:val="24"/>
                <w:szCs w:val="24"/>
              </w:rPr>
              <w:t>memberikan instruksi sesuai jadwal; dan</w:t>
            </w:r>
          </w:p>
          <w:p w:rsidR="00590A19" w:rsidRPr="0070056F" w:rsidRDefault="00590A19" w:rsidP="00CD648E">
            <w:pPr>
              <w:numPr>
                <w:ilvl w:val="1"/>
                <w:numId w:val="79"/>
              </w:numPr>
              <w:tabs>
                <w:tab w:val="left" w:pos="176"/>
              </w:tabs>
              <w:ind w:left="176" w:hanging="284"/>
              <w:jc w:val="both"/>
              <w:rPr>
                <w:rFonts w:ascii="Footlight MT Light" w:hAnsi="Footlight MT Light"/>
                <w:sz w:val="24"/>
                <w:szCs w:val="24"/>
              </w:rPr>
            </w:pPr>
            <w:r w:rsidRPr="0070056F">
              <w:rPr>
                <w:rFonts w:ascii="Footlight MT Light" w:hAnsi="Footlight MT Light"/>
                <w:sz w:val="24"/>
                <w:szCs w:val="24"/>
              </w:rPr>
              <w:t>membayar ganti rugi, melindungi, dan membela Penyedia terhadap tuntuan hukum, tuntutan lainnya, dan tanggungan yang timbul karena kesalahan, kecerobohan, dan pelanggaran kontrak yang dilakukan PPK.</w:t>
            </w:r>
          </w:p>
          <w:p w:rsidR="00590A19" w:rsidRPr="0070056F" w:rsidRDefault="00590A19" w:rsidP="00590A19">
            <w:pPr>
              <w:tabs>
                <w:tab w:val="left" w:pos="176"/>
              </w:tabs>
              <w:ind w:left="-108"/>
              <w:jc w:val="both"/>
              <w:rPr>
                <w:rFonts w:ascii="Footlight MT Light" w:hAnsi="Footlight MT Light"/>
                <w:sz w:val="24"/>
                <w:szCs w:val="24"/>
              </w:rPr>
            </w:pPr>
          </w:p>
        </w:tc>
      </w:tr>
      <w:tr w:rsidR="00590A19" w:rsidRPr="0070056F" w:rsidTr="00590A19">
        <w:trPr>
          <w:trHeight w:val="561"/>
        </w:trPr>
        <w:tc>
          <w:tcPr>
            <w:tcW w:w="2268" w:type="dxa"/>
          </w:tcPr>
          <w:p w:rsidR="00590A19" w:rsidRPr="0070056F" w:rsidRDefault="00590A19" w:rsidP="00CD648E">
            <w:pPr>
              <w:numPr>
                <w:ilvl w:val="0"/>
                <w:numId w:val="4"/>
              </w:numPr>
              <w:tabs>
                <w:tab w:val="left" w:pos="318"/>
              </w:tabs>
              <w:ind w:left="318" w:hanging="426"/>
              <w:rPr>
                <w:rFonts w:ascii="Footlight MT Light" w:hAnsi="Footlight MT Light" w:cs="Arial"/>
                <w:b/>
                <w:sz w:val="24"/>
                <w:szCs w:val="24"/>
              </w:rPr>
            </w:pPr>
            <w:r w:rsidRPr="0070056F">
              <w:rPr>
                <w:rFonts w:ascii="Footlight MT Light" w:hAnsi="Footlight MT Light"/>
                <w:b/>
                <w:sz w:val="24"/>
                <w:szCs w:val="24"/>
                <w:lang w:val="fi-FI"/>
              </w:rPr>
              <w:t>Fasilitas</w:t>
            </w:r>
          </w:p>
        </w:tc>
        <w:tc>
          <w:tcPr>
            <w:tcW w:w="7655" w:type="dxa"/>
            <w:gridSpan w:val="2"/>
          </w:tcPr>
          <w:p w:rsidR="00590A19" w:rsidRPr="0070056F" w:rsidRDefault="00590A19" w:rsidP="00590A19">
            <w:pPr>
              <w:tabs>
                <w:tab w:val="left" w:pos="732"/>
              </w:tabs>
              <w:ind w:left="-108"/>
              <w:jc w:val="both"/>
              <w:rPr>
                <w:rFonts w:ascii="Footlight MT Light" w:hAnsi="Footlight MT Light"/>
                <w:sz w:val="24"/>
                <w:szCs w:val="24"/>
              </w:rPr>
            </w:pPr>
            <w:r w:rsidRPr="0070056F">
              <w:rPr>
                <w:rFonts w:ascii="Footlight MT Light" w:hAnsi="Footlight MT Light"/>
                <w:sz w:val="24"/>
                <w:szCs w:val="24"/>
              </w:rPr>
              <w:t>PPK dapat memberikan fasilitas berupa sarana dan prasarana atau kemudahan lainnya (jika ada) yang tercantum dalam SSKK untuk kelancaran pelaksanan pekerjaan ini</w:t>
            </w:r>
            <w:r w:rsidRPr="0070056F">
              <w:rPr>
                <w:rFonts w:ascii="Footlight MT Light" w:hAnsi="Footlight MT Light"/>
                <w:sz w:val="24"/>
                <w:szCs w:val="24"/>
                <w:lang w:val="id-ID"/>
              </w:rPr>
              <w:t>.</w:t>
            </w:r>
          </w:p>
          <w:p w:rsidR="00590A19" w:rsidRPr="0070056F" w:rsidRDefault="00590A19" w:rsidP="00590A19">
            <w:pPr>
              <w:pStyle w:val="ListParagraph"/>
              <w:tabs>
                <w:tab w:val="left" w:pos="695"/>
              </w:tabs>
              <w:ind w:left="-108"/>
              <w:jc w:val="both"/>
              <w:rPr>
                <w:rFonts w:ascii="Footlight MT Light" w:hAnsi="Footlight MT Light"/>
                <w:lang w:val="sv-SE"/>
              </w:rPr>
            </w:pPr>
          </w:p>
        </w:tc>
      </w:tr>
      <w:tr w:rsidR="00590A19" w:rsidRPr="0070056F" w:rsidTr="00590A19">
        <w:trPr>
          <w:trHeight w:val="561"/>
        </w:trPr>
        <w:tc>
          <w:tcPr>
            <w:tcW w:w="2268" w:type="dxa"/>
          </w:tcPr>
          <w:p w:rsidR="00590A19" w:rsidRPr="0070056F" w:rsidRDefault="00590A19" w:rsidP="00CD648E">
            <w:pPr>
              <w:numPr>
                <w:ilvl w:val="0"/>
                <w:numId w:val="4"/>
              </w:numPr>
              <w:tabs>
                <w:tab w:val="left" w:pos="318"/>
              </w:tabs>
              <w:ind w:left="318" w:hanging="426"/>
              <w:rPr>
                <w:rFonts w:ascii="Footlight MT Light" w:hAnsi="Footlight MT Light"/>
                <w:b/>
                <w:sz w:val="24"/>
                <w:szCs w:val="24"/>
                <w:lang w:val="fi-FI"/>
              </w:rPr>
            </w:pPr>
            <w:bookmarkStart w:id="68" w:name="_Toc280600319"/>
            <w:r w:rsidRPr="0070056F">
              <w:rPr>
                <w:rFonts w:ascii="Footlight MT Light" w:hAnsi="Footlight MT Light"/>
                <w:b/>
                <w:sz w:val="24"/>
                <w:szCs w:val="24"/>
                <w:lang w:val="fi-FI"/>
              </w:rPr>
              <w:t>Peristiwa Kompensasi</w:t>
            </w:r>
            <w:bookmarkEnd w:id="68"/>
          </w:p>
          <w:p w:rsidR="00590A19" w:rsidRPr="0070056F" w:rsidRDefault="00590A19" w:rsidP="00590A19">
            <w:pPr>
              <w:ind w:left="563"/>
              <w:rPr>
                <w:rFonts w:ascii="Footlight MT Light" w:hAnsi="Footlight MT Light" w:cs="Arial"/>
                <w:b/>
                <w:sz w:val="24"/>
                <w:szCs w:val="24"/>
              </w:rPr>
            </w:pPr>
          </w:p>
        </w:tc>
        <w:tc>
          <w:tcPr>
            <w:tcW w:w="7655" w:type="dxa"/>
            <w:gridSpan w:val="2"/>
          </w:tcPr>
          <w:p w:rsidR="00590A19" w:rsidRPr="0070056F" w:rsidRDefault="00590A19" w:rsidP="00CD648E">
            <w:pPr>
              <w:numPr>
                <w:ilvl w:val="0"/>
                <w:numId w:val="59"/>
              </w:numPr>
              <w:ind w:left="601" w:hanging="709"/>
              <w:jc w:val="both"/>
              <w:rPr>
                <w:rFonts w:ascii="Footlight MT Light" w:hAnsi="Footlight MT Light"/>
                <w:sz w:val="24"/>
                <w:szCs w:val="24"/>
                <w:lang w:val="id-ID"/>
              </w:rPr>
            </w:pPr>
            <w:r w:rsidRPr="0070056F">
              <w:rPr>
                <w:rFonts w:ascii="Footlight MT Light" w:hAnsi="Footlight MT Light"/>
                <w:sz w:val="24"/>
                <w:szCs w:val="24"/>
                <w:lang w:val="id-ID"/>
              </w:rPr>
              <w:t>Peristiwa K</w:t>
            </w:r>
            <w:r w:rsidRPr="0070056F">
              <w:rPr>
                <w:rFonts w:ascii="Footlight MT Light" w:hAnsi="Footlight MT Light"/>
                <w:sz w:val="24"/>
                <w:szCs w:val="24"/>
                <w:lang w:val="fi-FI"/>
              </w:rPr>
              <w:t>ompensasidapat diberikan kepada penyedia dalam hal sebagai berikut:</w:t>
            </w:r>
          </w:p>
          <w:p w:rsidR="00590A19" w:rsidRPr="0070056F" w:rsidRDefault="00590A19" w:rsidP="00CD648E">
            <w:pPr>
              <w:numPr>
                <w:ilvl w:val="6"/>
                <w:numId w:val="60"/>
              </w:numPr>
              <w:ind w:left="885" w:hanging="284"/>
              <w:jc w:val="both"/>
              <w:rPr>
                <w:rFonts w:ascii="Footlight MT Light" w:hAnsi="Footlight MT Light"/>
                <w:sz w:val="24"/>
                <w:szCs w:val="24"/>
                <w:lang w:val="fi-FI"/>
              </w:rPr>
            </w:pPr>
            <w:r w:rsidRPr="0070056F">
              <w:rPr>
                <w:rFonts w:ascii="Footlight MT Light" w:hAnsi="Footlight MT Light"/>
                <w:sz w:val="24"/>
                <w:szCs w:val="24"/>
                <w:lang w:val="id-ID"/>
              </w:rPr>
              <w:t xml:space="preserve">PPK </w:t>
            </w:r>
            <w:r w:rsidRPr="0070056F">
              <w:rPr>
                <w:rFonts w:ascii="Footlight MT Light" w:hAnsi="Footlight MT Light"/>
                <w:sz w:val="24"/>
                <w:szCs w:val="24"/>
                <w:lang w:val="fi-FI"/>
              </w:rPr>
              <w:t xml:space="preserve">mengubah jadwal yang dapat mempengaruhi </w:t>
            </w:r>
            <w:r w:rsidRPr="0070056F">
              <w:rPr>
                <w:rFonts w:ascii="Footlight MT Light" w:hAnsi="Footlight MT Light"/>
                <w:sz w:val="24"/>
                <w:szCs w:val="24"/>
                <w:lang w:val="id-ID"/>
              </w:rPr>
              <w:t xml:space="preserve">pelaksanaan </w:t>
            </w:r>
            <w:r w:rsidRPr="0070056F">
              <w:rPr>
                <w:rFonts w:ascii="Footlight MT Light" w:hAnsi="Footlight MT Light"/>
                <w:sz w:val="24"/>
                <w:szCs w:val="24"/>
                <w:lang w:val="fi-FI"/>
              </w:rPr>
              <w:t>pekerjaan;</w:t>
            </w:r>
          </w:p>
          <w:p w:rsidR="00590A19" w:rsidRPr="0070056F" w:rsidRDefault="00590A19" w:rsidP="00CD648E">
            <w:pPr>
              <w:numPr>
                <w:ilvl w:val="6"/>
                <w:numId w:val="60"/>
              </w:numPr>
              <w:ind w:left="885" w:hanging="284"/>
              <w:jc w:val="both"/>
              <w:rPr>
                <w:rFonts w:ascii="Footlight MT Light" w:hAnsi="Footlight MT Light"/>
                <w:sz w:val="24"/>
                <w:szCs w:val="24"/>
                <w:lang w:val="id-ID"/>
              </w:rPr>
            </w:pPr>
            <w:r w:rsidRPr="0070056F">
              <w:rPr>
                <w:rFonts w:ascii="Footlight MT Light" w:hAnsi="Footlight MT Light"/>
                <w:sz w:val="24"/>
                <w:szCs w:val="24"/>
                <w:lang w:val="id-ID"/>
              </w:rPr>
              <w:t xml:space="preserve">keterlambatan pembayaran kepada penyedia;  </w:t>
            </w:r>
          </w:p>
          <w:p w:rsidR="00590A19" w:rsidRPr="0070056F" w:rsidRDefault="00590A19" w:rsidP="00CD648E">
            <w:pPr>
              <w:numPr>
                <w:ilvl w:val="6"/>
                <w:numId w:val="60"/>
              </w:numPr>
              <w:tabs>
                <w:tab w:val="left" w:pos="885"/>
              </w:tabs>
              <w:ind w:left="885" w:hanging="284"/>
              <w:jc w:val="both"/>
              <w:rPr>
                <w:rFonts w:ascii="Footlight MT Light" w:hAnsi="Footlight MT Light"/>
                <w:sz w:val="24"/>
                <w:szCs w:val="24"/>
                <w:lang w:val="id-ID"/>
              </w:rPr>
            </w:pPr>
            <w:r w:rsidRPr="0070056F">
              <w:rPr>
                <w:rFonts w:ascii="Footlight MT Light" w:hAnsi="Footlight MT Light"/>
                <w:sz w:val="24"/>
                <w:szCs w:val="24"/>
                <w:lang w:val="id-ID"/>
              </w:rPr>
              <w:t>PPK tidak memberikan gambar-gambar, spesifikasi dan/atau instruksi sesuai jadwal yang dibutuhkan;</w:t>
            </w:r>
          </w:p>
          <w:p w:rsidR="00590A19" w:rsidRPr="0070056F" w:rsidRDefault="00590A19" w:rsidP="00CD648E">
            <w:pPr>
              <w:numPr>
                <w:ilvl w:val="6"/>
                <w:numId w:val="60"/>
              </w:numPr>
              <w:ind w:left="885" w:hanging="284"/>
              <w:jc w:val="both"/>
              <w:rPr>
                <w:rFonts w:ascii="Footlight MT Light" w:hAnsi="Footlight MT Light"/>
                <w:sz w:val="24"/>
                <w:szCs w:val="24"/>
                <w:lang w:val="id-ID"/>
              </w:rPr>
            </w:pPr>
            <w:r w:rsidRPr="0070056F">
              <w:rPr>
                <w:rFonts w:ascii="Footlight MT Light" w:hAnsi="Footlight MT Light"/>
                <w:sz w:val="24"/>
                <w:szCs w:val="24"/>
                <w:lang w:val="id-ID"/>
              </w:rPr>
              <w:t>penyedia belum bisa masuk ke lokasi sesuai jadwal dalam kontrak;</w:t>
            </w:r>
          </w:p>
          <w:p w:rsidR="00590A19" w:rsidRPr="0070056F" w:rsidRDefault="00590A19" w:rsidP="00CD648E">
            <w:pPr>
              <w:numPr>
                <w:ilvl w:val="6"/>
                <w:numId w:val="60"/>
              </w:numPr>
              <w:ind w:left="885" w:hanging="284"/>
              <w:jc w:val="both"/>
              <w:rPr>
                <w:rFonts w:ascii="Footlight MT Light" w:hAnsi="Footlight MT Light"/>
                <w:sz w:val="24"/>
                <w:szCs w:val="24"/>
                <w:lang w:val="id-ID"/>
              </w:rPr>
            </w:pPr>
            <w:r w:rsidRPr="0070056F">
              <w:rPr>
                <w:rFonts w:ascii="Footlight MT Light" w:hAnsi="Footlight MT Light"/>
                <w:sz w:val="24"/>
                <w:szCs w:val="24"/>
                <w:lang w:val="id-ID"/>
              </w:rPr>
              <w:t>PPK menginstruksikan kepada pihak penyedia untuk melakukan pengujian tambahan yang setelah dilaksanakan pengujian ternyata tidak ditemukan kerusakan/kegagalan/   penyimpangan;</w:t>
            </w:r>
          </w:p>
          <w:p w:rsidR="00590A19" w:rsidRPr="0070056F" w:rsidRDefault="00590A19" w:rsidP="00CD648E">
            <w:pPr>
              <w:numPr>
                <w:ilvl w:val="6"/>
                <w:numId w:val="60"/>
              </w:numPr>
              <w:ind w:left="885" w:hanging="284"/>
              <w:jc w:val="both"/>
              <w:rPr>
                <w:rFonts w:ascii="Footlight MT Light" w:hAnsi="Footlight MT Light"/>
                <w:sz w:val="24"/>
                <w:szCs w:val="24"/>
                <w:lang w:val="fi-FI"/>
              </w:rPr>
            </w:pPr>
            <w:r w:rsidRPr="0070056F">
              <w:rPr>
                <w:rFonts w:ascii="Footlight MT Light" w:hAnsi="Footlight MT Light"/>
                <w:sz w:val="24"/>
                <w:szCs w:val="24"/>
                <w:lang w:val="id-ID"/>
              </w:rPr>
              <w:t>PPK memerintahkan penundaan pelaksanaan pekerjaan;</w:t>
            </w:r>
          </w:p>
          <w:p w:rsidR="00590A19" w:rsidRPr="0070056F" w:rsidRDefault="00590A19" w:rsidP="00CD648E">
            <w:pPr>
              <w:numPr>
                <w:ilvl w:val="6"/>
                <w:numId w:val="60"/>
              </w:numPr>
              <w:ind w:left="885" w:hanging="284"/>
              <w:jc w:val="both"/>
              <w:rPr>
                <w:rFonts w:ascii="Footlight MT Light" w:hAnsi="Footlight MT Light"/>
                <w:sz w:val="24"/>
                <w:szCs w:val="24"/>
                <w:lang w:val="fi-FI"/>
              </w:rPr>
            </w:pPr>
            <w:r w:rsidRPr="0070056F">
              <w:rPr>
                <w:rFonts w:ascii="Footlight MT Light" w:hAnsi="Footlight MT Light"/>
                <w:sz w:val="24"/>
                <w:szCs w:val="24"/>
                <w:lang w:val="id-ID"/>
              </w:rPr>
              <w:t>PPK memerintahkan untuk mengatasi kondisi tertentu yang tidak dapat diduga sebelumnya dan disebabkan oleh PPK;</w:t>
            </w:r>
          </w:p>
          <w:p w:rsidR="00590A19" w:rsidRPr="0070056F" w:rsidRDefault="00590A19" w:rsidP="00CD648E">
            <w:pPr>
              <w:numPr>
                <w:ilvl w:val="6"/>
                <w:numId w:val="60"/>
              </w:numPr>
              <w:ind w:left="885" w:hanging="284"/>
              <w:jc w:val="both"/>
              <w:rPr>
                <w:rFonts w:ascii="Footlight MT Light" w:hAnsi="Footlight MT Light"/>
                <w:sz w:val="24"/>
                <w:szCs w:val="24"/>
                <w:lang w:val="fi-FI"/>
              </w:rPr>
            </w:pPr>
            <w:r w:rsidRPr="0070056F">
              <w:rPr>
                <w:rFonts w:ascii="Footlight MT Light" w:hAnsi="Footlight MT Light"/>
                <w:sz w:val="24"/>
                <w:szCs w:val="24"/>
                <w:lang w:val="id-ID"/>
              </w:rPr>
              <w:t>ketentuan</w:t>
            </w:r>
            <w:r w:rsidRPr="0070056F">
              <w:rPr>
                <w:rFonts w:ascii="Footlight MT Light" w:hAnsi="Footlight MT Light"/>
                <w:sz w:val="24"/>
                <w:szCs w:val="24"/>
                <w:lang w:val="fi-FI"/>
              </w:rPr>
              <w:t xml:space="preserve"> lain dalam </w:t>
            </w:r>
            <w:r w:rsidRPr="0070056F">
              <w:rPr>
                <w:rFonts w:ascii="Footlight MT Light" w:hAnsi="Footlight MT Light"/>
                <w:sz w:val="24"/>
                <w:szCs w:val="24"/>
                <w:lang w:val="id-ID"/>
              </w:rPr>
              <w:t>SSKK</w:t>
            </w:r>
            <w:r w:rsidRPr="0070056F">
              <w:rPr>
                <w:rFonts w:ascii="Footlight MT Light" w:hAnsi="Footlight MT Light"/>
                <w:sz w:val="24"/>
                <w:szCs w:val="24"/>
                <w:lang w:val="fi-FI"/>
              </w:rPr>
              <w:t>.</w:t>
            </w:r>
          </w:p>
          <w:p w:rsidR="00590A19" w:rsidRPr="0070056F" w:rsidRDefault="00590A19" w:rsidP="00590A19">
            <w:pPr>
              <w:ind w:left="601" w:hanging="732"/>
              <w:jc w:val="both"/>
              <w:rPr>
                <w:rFonts w:ascii="Footlight MT Light" w:hAnsi="Footlight MT Light"/>
                <w:sz w:val="24"/>
                <w:szCs w:val="24"/>
                <w:lang w:val="fi-FI"/>
              </w:rPr>
            </w:pPr>
          </w:p>
          <w:p w:rsidR="00590A19" w:rsidRPr="0070056F" w:rsidRDefault="00590A19" w:rsidP="00CD648E">
            <w:pPr>
              <w:numPr>
                <w:ilvl w:val="0"/>
                <w:numId w:val="59"/>
              </w:numPr>
              <w:ind w:left="601" w:hanging="709"/>
              <w:jc w:val="both"/>
              <w:rPr>
                <w:rFonts w:ascii="Footlight MT Light" w:hAnsi="Footlight MT Light"/>
                <w:sz w:val="24"/>
                <w:szCs w:val="24"/>
                <w:lang w:val="fi-FI"/>
              </w:rPr>
            </w:pPr>
            <w:r w:rsidRPr="0070056F">
              <w:rPr>
                <w:rFonts w:ascii="Footlight MT Light" w:hAnsi="Footlight MT Light"/>
                <w:sz w:val="24"/>
                <w:szCs w:val="24"/>
                <w:lang w:val="fi-FI"/>
              </w:rPr>
              <w:t xml:space="preserve">Jika Peristiwa Kompensasi mengakibatkan pengeluaran tambahan </w:t>
            </w:r>
            <w:r w:rsidRPr="0070056F">
              <w:rPr>
                <w:rFonts w:ascii="Footlight MT Light" w:hAnsi="Footlight MT Light"/>
                <w:sz w:val="24"/>
                <w:szCs w:val="24"/>
                <w:lang w:val="id-ID"/>
              </w:rPr>
              <w:t>dan/</w:t>
            </w:r>
            <w:r w:rsidRPr="0070056F">
              <w:rPr>
                <w:rFonts w:ascii="Footlight MT Light" w:hAnsi="Footlight MT Light"/>
                <w:sz w:val="24"/>
                <w:szCs w:val="24"/>
                <w:lang w:val="fi-FI"/>
              </w:rPr>
              <w:t xml:space="preserve">atau keterlambatan penyelesaian pekerjaan maka PPK berkewajiban untuk membayar </w:t>
            </w:r>
            <w:r w:rsidRPr="0070056F">
              <w:rPr>
                <w:rFonts w:ascii="Footlight MT Light" w:hAnsi="Footlight MT Light"/>
                <w:sz w:val="24"/>
                <w:szCs w:val="24"/>
                <w:lang w:val="id-ID"/>
              </w:rPr>
              <w:t>ganti rugi</w:t>
            </w:r>
            <w:r w:rsidRPr="0070056F">
              <w:rPr>
                <w:rFonts w:ascii="Footlight MT Light" w:hAnsi="Footlight MT Light"/>
                <w:sz w:val="24"/>
                <w:szCs w:val="24"/>
                <w:lang w:val="fi-FI"/>
              </w:rPr>
              <w:t xml:space="preserve"> dan/atau memberikan perpanjangan waktu penyelesaian pekerjaan.</w:t>
            </w:r>
          </w:p>
          <w:p w:rsidR="00590A19" w:rsidRPr="0070056F" w:rsidRDefault="00590A19" w:rsidP="00590A19">
            <w:pPr>
              <w:ind w:left="601" w:hanging="732"/>
              <w:jc w:val="both"/>
              <w:rPr>
                <w:rFonts w:ascii="Footlight MT Light" w:hAnsi="Footlight MT Light"/>
                <w:sz w:val="24"/>
                <w:szCs w:val="24"/>
                <w:lang w:val="fi-FI"/>
              </w:rPr>
            </w:pPr>
          </w:p>
          <w:p w:rsidR="00590A19" w:rsidRPr="0070056F" w:rsidRDefault="00590A19" w:rsidP="00CD648E">
            <w:pPr>
              <w:numPr>
                <w:ilvl w:val="0"/>
                <w:numId w:val="59"/>
              </w:numPr>
              <w:ind w:left="601" w:hanging="709"/>
              <w:jc w:val="both"/>
              <w:rPr>
                <w:rFonts w:ascii="Footlight MT Light" w:hAnsi="Footlight MT Light"/>
                <w:sz w:val="24"/>
                <w:szCs w:val="24"/>
                <w:lang w:val="fi-FI"/>
              </w:rPr>
            </w:pPr>
            <w:r w:rsidRPr="0070056F">
              <w:rPr>
                <w:rFonts w:ascii="Footlight MT Light" w:hAnsi="Footlight MT Light"/>
                <w:sz w:val="24"/>
                <w:szCs w:val="24"/>
                <w:lang w:val="fi-FI"/>
              </w:rPr>
              <w:t>Ganti rugi hanya dapat dibayarkan jika berdasarkan data penunjang dan perhitungan kompensasi yang diajukan oleh penyedia kepada PPK</w:t>
            </w:r>
            <w:r w:rsidRPr="0070056F">
              <w:rPr>
                <w:rFonts w:ascii="Footlight MT Light" w:hAnsi="Footlight MT Light"/>
                <w:sz w:val="24"/>
                <w:szCs w:val="24"/>
                <w:lang w:val="id-ID"/>
              </w:rPr>
              <w:t>,</w:t>
            </w:r>
            <w:r w:rsidRPr="0070056F">
              <w:rPr>
                <w:rFonts w:ascii="Footlight MT Light" w:hAnsi="Footlight MT Light"/>
                <w:sz w:val="24"/>
                <w:szCs w:val="24"/>
                <w:lang w:val="fi-FI"/>
              </w:rPr>
              <w:t xml:space="preserve"> dapat dibuktikan kerugian nyata akibat Peristiwa Kompensasi.</w:t>
            </w:r>
          </w:p>
          <w:p w:rsidR="00590A19" w:rsidRPr="0070056F" w:rsidRDefault="00590A19" w:rsidP="00590A19">
            <w:pPr>
              <w:pStyle w:val="ListParagraph"/>
              <w:ind w:left="601" w:hanging="732"/>
              <w:rPr>
                <w:rFonts w:ascii="Footlight MT Light" w:hAnsi="Footlight MT Light"/>
                <w:lang w:val="fi-FI"/>
              </w:rPr>
            </w:pPr>
          </w:p>
          <w:p w:rsidR="00590A19" w:rsidRPr="0070056F" w:rsidRDefault="00590A19" w:rsidP="00CD648E">
            <w:pPr>
              <w:numPr>
                <w:ilvl w:val="0"/>
                <w:numId w:val="59"/>
              </w:numPr>
              <w:ind w:left="601" w:hanging="709"/>
              <w:jc w:val="both"/>
              <w:rPr>
                <w:rFonts w:ascii="Footlight MT Light" w:hAnsi="Footlight MT Light"/>
                <w:sz w:val="24"/>
                <w:szCs w:val="24"/>
                <w:lang w:val="fi-FI"/>
              </w:rPr>
            </w:pPr>
            <w:r w:rsidRPr="0070056F">
              <w:rPr>
                <w:rFonts w:ascii="Footlight MT Light" w:hAnsi="Footlight MT Light"/>
                <w:sz w:val="24"/>
                <w:szCs w:val="24"/>
                <w:lang w:val="id-ID"/>
              </w:rPr>
              <w:t>J</w:t>
            </w:r>
            <w:r w:rsidRPr="0070056F">
              <w:rPr>
                <w:rFonts w:ascii="Footlight MT Light" w:hAnsi="Footlight MT Light"/>
                <w:sz w:val="24"/>
                <w:szCs w:val="24"/>
                <w:lang w:val="fi-FI"/>
              </w:rPr>
              <w:t>ika</w:t>
            </w:r>
            <w:r w:rsidRPr="0070056F">
              <w:rPr>
                <w:rFonts w:ascii="Footlight MT Light" w:hAnsi="Footlight MT Light" w:cs="Arial"/>
                <w:sz w:val="24"/>
                <w:szCs w:val="24"/>
                <w:lang w:val="fi-FI"/>
              </w:rPr>
              <w:t xml:space="preserve"> terjadi Peristiwa Kompensasi sehingga penyelesaian pekerjaan akan melampaui Tanggal Penyelesaian maka penyedia berhak untuk meminta perpanjangan Tanggal Penyelesaian berdasarkan data penunjang dan perhitungan kompensasi yang diajukan oleh penyedia kepada PPK. Perpanjangan Tanggal Penyelesaian harus dilakukan melalui adendum Kontrak jika perpanjangan tersebut mengubah Masa Kontrak</w:t>
            </w:r>
            <w:r w:rsidRPr="0070056F">
              <w:rPr>
                <w:rFonts w:ascii="Footlight MT Light" w:hAnsi="Footlight MT Light"/>
                <w:sz w:val="24"/>
                <w:szCs w:val="24"/>
                <w:lang w:val="id-ID"/>
              </w:rPr>
              <w:t>.</w:t>
            </w:r>
          </w:p>
          <w:p w:rsidR="00590A19" w:rsidRPr="0070056F" w:rsidRDefault="00590A19" w:rsidP="00590A19">
            <w:pPr>
              <w:ind w:left="601" w:hanging="732"/>
              <w:jc w:val="both"/>
              <w:rPr>
                <w:rFonts w:ascii="Footlight MT Light" w:hAnsi="Footlight MT Light"/>
                <w:sz w:val="24"/>
                <w:szCs w:val="24"/>
                <w:lang w:val="fi-FI"/>
              </w:rPr>
            </w:pPr>
          </w:p>
          <w:p w:rsidR="00590A19" w:rsidRPr="0070056F" w:rsidRDefault="00590A19" w:rsidP="00CD648E">
            <w:pPr>
              <w:numPr>
                <w:ilvl w:val="0"/>
                <w:numId w:val="59"/>
              </w:numPr>
              <w:ind w:left="601" w:hanging="709"/>
              <w:jc w:val="both"/>
              <w:rPr>
                <w:rFonts w:ascii="Footlight MT Light" w:hAnsi="Footlight MT Light"/>
                <w:sz w:val="24"/>
                <w:szCs w:val="24"/>
                <w:lang w:val="fi-FI"/>
              </w:rPr>
            </w:pPr>
            <w:r w:rsidRPr="0070056F">
              <w:rPr>
                <w:rFonts w:ascii="Footlight MT Light" w:hAnsi="Footlight MT Light"/>
                <w:sz w:val="24"/>
                <w:szCs w:val="24"/>
                <w:lang w:val="fi-FI"/>
              </w:rPr>
              <w:t xml:space="preserve">Penyedia tidak berhak atas ganti rugi </w:t>
            </w:r>
            <w:r w:rsidRPr="0070056F">
              <w:rPr>
                <w:rFonts w:ascii="Footlight MT Light" w:hAnsi="Footlight MT Light"/>
                <w:sz w:val="24"/>
                <w:szCs w:val="24"/>
                <w:lang w:val="id-ID"/>
              </w:rPr>
              <w:t xml:space="preserve">dan/atau perpanjangan waktu penyelesaian pekerjaan </w:t>
            </w:r>
            <w:r w:rsidRPr="0070056F">
              <w:rPr>
                <w:rFonts w:ascii="Footlight MT Light" w:hAnsi="Footlight MT Light"/>
                <w:sz w:val="24"/>
                <w:szCs w:val="24"/>
                <w:lang w:val="fi-FI"/>
              </w:rPr>
              <w:t xml:space="preserve">jika penyedia gagal atau lalai untuk memberikan peringatan dini </w:t>
            </w:r>
            <w:r w:rsidRPr="0070056F">
              <w:rPr>
                <w:rFonts w:ascii="Footlight MT Light" w:hAnsi="Footlight MT Light"/>
                <w:sz w:val="24"/>
                <w:szCs w:val="24"/>
                <w:lang w:val="id-ID"/>
              </w:rPr>
              <w:t>dalam</w:t>
            </w:r>
            <w:r w:rsidRPr="0070056F">
              <w:rPr>
                <w:rFonts w:ascii="Footlight MT Light" w:hAnsi="Footlight MT Light"/>
                <w:sz w:val="24"/>
                <w:szCs w:val="24"/>
                <w:lang w:val="fi-FI"/>
              </w:rPr>
              <w:t xml:space="preserve"> mengantisipasi atau mengatasi dampak Peristiwa Kompensasi.</w:t>
            </w:r>
          </w:p>
          <w:p w:rsidR="00590A19" w:rsidRPr="0070056F" w:rsidRDefault="00590A19" w:rsidP="00590A19">
            <w:pPr>
              <w:pStyle w:val="ListParagraph"/>
              <w:tabs>
                <w:tab w:val="left" w:pos="695"/>
              </w:tabs>
              <w:ind w:left="601" w:hanging="732"/>
              <w:jc w:val="both"/>
              <w:rPr>
                <w:rFonts w:ascii="Footlight MT Light" w:hAnsi="Footlight MT Light"/>
                <w:lang w:val="sv-SE"/>
              </w:rPr>
            </w:pPr>
          </w:p>
        </w:tc>
      </w:tr>
      <w:tr w:rsidR="00590A19" w:rsidRPr="0070056F" w:rsidTr="00590A19">
        <w:trPr>
          <w:trHeight w:val="561"/>
        </w:trPr>
        <w:tc>
          <w:tcPr>
            <w:tcW w:w="9923" w:type="dxa"/>
            <w:gridSpan w:val="3"/>
          </w:tcPr>
          <w:p w:rsidR="00590A19" w:rsidRPr="0070056F" w:rsidRDefault="00590A19" w:rsidP="00CD648E">
            <w:pPr>
              <w:pStyle w:val="Heading2"/>
              <w:numPr>
                <w:ilvl w:val="0"/>
                <w:numId w:val="14"/>
              </w:numPr>
              <w:ind w:left="318" w:hanging="426"/>
              <w:jc w:val="both"/>
              <w:rPr>
                <w:rFonts w:ascii="Footlight MT Light" w:hAnsi="Footlight MT Light"/>
                <w:sz w:val="24"/>
                <w:szCs w:val="24"/>
                <w:lang w:val="id-ID"/>
              </w:rPr>
            </w:pPr>
            <w:bookmarkStart w:id="69" w:name="_Toc345230296"/>
            <w:r w:rsidRPr="0070056F">
              <w:rPr>
                <w:rFonts w:ascii="Footlight MT Light" w:hAnsi="Footlight MT Light"/>
                <w:sz w:val="24"/>
                <w:szCs w:val="24"/>
                <w:lang w:val="id-ID"/>
              </w:rPr>
              <w:t>PERSONIL DAN/ATAU PERALATAN PENYEDIA</w:t>
            </w:r>
            <w:bookmarkEnd w:id="69"/>
          </w:p>
          <w:p w:rsidR="00590A19" w:rsidRPr="0070056F" w:rsidRDefault="00590A19" w:rsidP="00590A19">
            <w:pPr>
              <w:pStyle w:val="ListParagraph"/>
              <w:tabs>
                <w:tab w:val="left" w:pos="695"/>
              </w:tabs>
              <w:ind w:left="695" w:hanging="662"/>
              <w:jc w:val="both"/>
              <w:rPr>
                <w:rFonts w:ascii="Footlight MT Light" w:hAnsi="Footlight MT Light"/>
                <w:lang w:val="sv-SE"/>
              </w:rPr>
            </w:pPr>
          </w:p>
        </w:tc>
      </w:tr>
      <w:tr w:rsidR="00590A19" w:rsidRPr="0070056F" w:rsidTr="00590A19">
        <w:trPr>
          <w:trHeight w:val="561"/>
        </w:trPr>
        <w:tc>
          <w:tcPr>
            <w:tcW w:w="2268" w:type="dxa"/>
          </w:tcPr>
          <w:p w:rsidR="00590A19" w:rsidRPr="00221830" w:rsidRDefault="00590A19" w:rsidP="00CD648E">
            <w:pPr>
              <w:numPr>
                <w:ilvl w:val="0"/>
                <w:numId w:val="4"/>
              </w:numPr>
              <w:tabs>
                <w:tab w:val="left" w:pos="318"/>
              </w:tabs>
              <w:ind w:left="318" w:hanging="426"/>
              <w:rPr>
                <w:rFonts w:ascii="Footlight MT Light" w:hAnsi="Footlight MT Light"/>
                <w:b/>
                <w:i/>
                <w:color w:val="FF0000"/>
                <w:sz w:val="24"/>
                <w:szCs w:val="24"/>
                <w:lang w:val="fi-FI"/>
              </w:rPr>
            </w:pPr>
            <w:r w:rsidRPr="00051F22">
              <w:rPr>
                <w:rFonts w:ascii="Footlight MT Light" w:hAnsi="Footlight MT Light"/>
                <w:b/>
                <w:i/>
                <w:color w:val="FF0000"/>
                <w:sz w:val="24"/>
                <w:szCs w:val="24"/>
                <w:lang w:val="id-ID"/>
              </w:rPr>
              <w:t>[</w:t>
            </w:r>
            <w:r w:rsidRPr="00051F22">
              <w:rPr>
                <w:rFonts w:ascii="Footlight MT Light" w:hAnsi="Footlight MT Light"/>
                <w:b/>
                <w:i/>
                <w:color w:val="FF0000"/>
                <w:sz w:val="24"/>
                <w:szCs w:val="24"/>
                <w:lang w:val="fi-FI"/>
              </w:rPr>
              <w:t>Personil dan/atau Peralatan (apabila ada)</w:t>
            </w:r>
          </w:p>
          <w:p w:rsidR="00590A19" w:rsidRPr="00221830" w:rsidRDefault="00590A19" w:rsidP="00590A19">
            <w:pPr>
              <w:ind w:left="563"/>
              <w:rPr>
                <w:rFonts w:ascii="Footlight MT Light" w:hAnsi="Footlight MT Light" w:cs="Arial"/>
                <w:b/>
                <w:i/>
                <w:color w:val="FF0000"/>
                <w:sz w:val="24"/>
                <w:szCs w:val="24"/>
              </w:rPr>
            </w:pPr>
          </w:p>
        </w:tc>
        <w:tc>
          <w:tcPr>
            <w:tcW w:w="7655" w:type="dxa"/>
            <w:gridSpan w:val="2"/>
          </w:tcPr>
          <w:p w:rsidR="00590A19" w:rsidRPr="00221830" w:rsidRDefault="00590A19" w:rsidP="00CD648E">
            <w:pPr>
              <w:numPr>
                <w:ilvl w:val="0"/>
                <w:numId w:val="57"/>
              </w:numPr>
              <w:ind w:left="601" w:hanging="732"/>
              <w:jc w:val="both"/>
              <w:rPr>
                <w:rFonts w:ascii="Footlight MT Light" w:hAnsi="Footlight MT Light"/>
                <w:i/>
                <w:color w:val="FF0000"/>
                <w:sz w:val="24"/>
                <w:szCs w:val="24"/>
                <w:lang w:val="id-ID"/>
              </w:rPr>
            </w:pPr>
            <w:r w:rsidRPr="00051F22">
              <w:rPr>
                <w:rFonts w:ascii="Footlight MT Light" w:hAnsi="Footlight MT Light"/>
                <w:i/>
                <w:color w:val="FF0000"/>
                <w:sz w:val="24"/>
                <w:szCs w:val="24"/>
                <w:lang w:val="id-ID"/>
              </w:rPr>
              <w:t xml:space="preserve">Personil </w:t>
            </w:r>
            <w:r w:rsidRPr="00051F22">
              <w:rPr>
                <w:rFonts w:ascii="Footlight MT Light" w:hAnsi="Footlight MT Light"/>
                <w:i/>
                <w:color w:val="FF0000"/>
                <w:sz w:val="24"/>
                <w:szCs w:val="24"/>
              </w:rPr>
              <w:t xml:space="preserve">dan/atau peralatan </w:t>
            </w:r>
            <w:r w:rsidRPr="00051F22">
              <w:rPr>
                <w:rFonts w:ascii="Footlight MT Light" w:hAnsi="Footlight MT Light"/>
                <w:i/>
                <w:color w:val="FF0000"/>
                <w:sz w:val="24"/>
                <w:szCs w:val="24"/>
                <w:lang w:val="id-ID"/>
              </w:rPr>
              <w:t>yang ditempatkan harus sesuai dengan yang tercantum dalam Dokumen Penawaran.</w:t>
            </w:r>
          </w:p>
          <w:p w:rsidR="00590A19" w:rsidRPr="00221830" w:rsidRDefault="00590A19" w:rsidP="00590A19">
            <w:pPr>
              <w:keepNext/>
              <w:keepLines/>
              <w:ind w:left="-131" w:hanging="425"/>
              <w:jc w:val="both"/>
              <w:outlineLvl w:val="2"/>
              <w:rPr>
                <w:rFonts w:ascii="Footlight MT Light" w:hAnsi="Footlight MT Light"/>
                <w:i/>
                <w:color w:val="FF0000"/>
                <w:sz w:val="24"/>
                <w:szCs w:val="24"/>
                <w:lang w:val="id-ID"/>
              </w:rPr>
            </w:pPr>
          </w:p>
          <w:p w:rsidR="00590A19" w:rsidRPr="00221830" w:rsidRDefault="00590A19" w:rsidP="00CD648E">
            <w:pPr>
              <w:numPr>
                <w:ilvl w:val="0"/>
                <w:numId w:val="57"/>
              </w:numPr>
              <w:ind w:left="601" w:hanging="732"/>
              <w:jc w:val="both"/>
              <w:rPr>
                <w:rFonts w:ascii="Footlight MT Light" w:hAnsi="Footlight MT Light"/>
                <w:i/>
                <w:color w:val="FF0000"/>
                <w:sz w:val="24"/>
                <w:szCs w:val="24"/>
                <w:lang w:val="id-ID"/>
              </w:rPr>
            </w:pPr>
            <w:r w:rsidRPr="00051F22">
              <w:rPr>
                <w:rFonts w:ascii="Footlight MT Light" w:hAnsi="Footlight MT Light"/>
                <w:i/>
                <w:color w:val="FF0000"/>
                <w:sz w:val="24"/>
                <w:szCs w:val="24"/>
                <w:lang w:val="id-ID"/>
              </w:rPr>
              <w:t>Penggantian</w:t>
            </w:r>
            <w:r w:rsidRPr="00051F22">
              <w:rPr>
                <w:rFonts w:ascii="Footlight MT Light" w:hAnsi="Footlight MT Light"/>
                <w:i/>
                <w:color w:val="FF0000"/>
                <w:sz w:val="24"/>
                <w:szCs w:val="24"/>
              </w:rPr>
              <w:t xml:space="preserve"> personil tidak boleh dilakukan kecuali atas persetujuan tertulis </w:t>
            </w:r>
            <w:r w:rsidRPr="00051F22">
              <w:rPr>
                <w:rFonts w:ascii="Footlight MT Light" w:hAnsi="Footlight MT Light"/>
                <w:i/>
                <w:color w:val="FF0000"/>
                <w:sz w:val="24"/>
                <w:szCs w:val="24"/>
                <w:lang w:val="id-ID"/>
              </w:rPr>
              <w:t>PPK</w:t>
            </w:r>
            <w:r w:rsidRPr="00051F22">
              <w:rPr>
                <w:rFonts w:ascii="Footlight MT Light" w:hAnsi="Footlight MT Light"/>
                <w:i/>
                <w:color w:val="FF0000"/>
                <w:sz w:val="24"/>
                <w:szCs w:val="24"/>
              </w:rPr>
              <w:t>.</w:t>
            </w:r>
          </w:p>
          <w:p w:rsidR="00590A19" w:rsidRPr="00221830" w:rsidRDefault="00590A19" w:rsidP="00590A19">
            <w:pPr>
              <w:keepNext/>
              <w:keepLines/>
              <w:ind w:left="425" w:hanging="425"/>
              <w:jc w:val="both"/>
              <w:outlineLvl w:val="2"/>
              <w:rPr>
                <w:rFonts w:ascii="Footlight MT Light" w:hAnsi="Footlight MT Light"/>
                <w:i/>
                <w:color w:val="FF0000"/>
                <w:sz w:val="24"/>
                <w:szCs w:val="24"/>
                <w:lang w:val="id-ID"/>
              </w:rPr>
            </w:pPr>
          </w:p>
          <w:p w:rsidR="00590A19" w:rsidRPr="00221830" w:rsidRDefault="00590A19" w:rsidP="00CD648E">
            <w:pPr>
              <w:numPr>
                <w:ilvl w:val="0"/>
                <w:numId w:val="57"/>
              </w:numPr>
              <w:ind w:left="601" w:hanging="732"/>
              <w:jc w:val="both"/>
              <w:rPr>
                <w:rFonts w:ascii="Footlight MT Light" w:hAnsi="Footlight MT Light"/>
                <w:i/>
                <w:color w:val="FF0000"/>
                <w:sz w:val="24"/>
                <w:szCs w:val="24"/>
                <w:lang w:val="id-ID"/>
              </w:rPr>
            </w:pPr>
            <w:r w:rsidRPr="00051F22">
              <w:rPr>
                <w:rFonts w:ascii="Footlight MT Light" w:hAnsi="Footlight MT Light"/>
                <w:i/>
                <w:color w:val="FF0000"/>
                <w:sz w:val="24"/>
                <w:szCs w:val="24"/>
                <w:lang w:val="id-ID"/>
              </w:rPr>
              <w:lastRenderedPageBreak/>
              <w:t>Penggantian personil dilakukan oleh penyedia dengan mengajukan permohonan terlebih dahulu kepada PPK dengan melampirkan riwayat hidup/pengalaman kerja personil yang diusulkan beserta alasan penggantian.</w:t>
            </w:r>
          </w:p>
          <w:p w:rsidR="00590A19" w:rsidRPr="00221830" w:rsidRDefault="00590A19" w:rsidP="00590A19">
            <w:pPr>
              <w:keepNext/>
              <w:keepLines/>
              <w:ind w:left="601" w:hanging="732"/>
              <w:jc w:val="both"/>
              <w:outlineLvl w:val="2"/>
              <w:rPr>
                <w:rFonts w:ascii="Footlight MT Light" w:hAnsi="Footlight MT Light"/>
                <w:i/>
                <w:color w:val="FF0000"/>
                <w:sz w:val="24"/>
                <w:szCs w:val="24"/>
                <w:lang w:val="id-ID"/>
              </w:rPr>
            </w:pPr>
          </w:p>
          <w:p w:rsidR="00590A19" w:rsidRPr="00221830" w:rsidRDefault="00590A19" w:rsidP="00CD648E">
            <w:pPr>
              <w:numPr>
                <w:ilvl w:val="0"/>
                <w:numId w:val="57"/>
              </w:numPr>
              <w:ind w:left="601" w:hanging="732"/>
              <w:jc w:val="both"/>
              <w:rPr>
                <w:rFonts w:ascii="Footlight MT Light" w:hAnsi="Footlight MT Light"/>
                <w:i/>
                <w:color w:val="FF0000"/>
                <w:sz w:val="24"/>
                <w:szCs w:val="24"/>
                <w:lang w:val="id-ID"/>
              </w:rPr>
            </w:pPr>
            <w:r w:rsidRPr="00051F22">
              <w:rPr>
                <w:rFonts w:ascii="Footlight MT Light" w:hAnsi="Footlight MT Light"/>
                <w:i/>
                <w:color w:val="FF0000"/>
                <w:sz w:val="24"/>
                <w:szCs w:val="24"/>
                <w:lang w:val="id-ID"/>
              </w:rPr>
              <w:t>PPK</w:t>
            </w:r>
            <w:r w:rsidRPr="00051F22">
              <w:rPr>
                <w:rFonts w:ascii="Footlight MT Light" w:hAnsi="Footlight MT Light"/>
                <w:i/>
                <w:color w:val="FF0000"/>
                <w:sz w:val="24"/>
                <w:szCs w:val="24"/>
                <w:lang w:val="fi-FI"/>
              </w:rPr>
              <w:t xml:space="preserve"> dapat menilai dan menyetujui penempatan/penggantian personil menurut kualifikasi yang dibutuhkan</w:t>
            </w:r>
            <w:r w:rsidRPr="00051F22">
              <w:rPr>
                <w:rFonts w:ascii="Footlight MT Light" w:hAnsi="Footlight MT Light"/>
                <w:i/>
                <w:color w:val="FF0000"/>
                <w:sz w:val="24"/>
                <w:szCs w:val="24"/>
                <w:lang w:val="id-ID"/>
              </w:rPr>
              <w:t>.</w:t>
            </w:r>
          </w:p>
          <w:p w:rsidR="00590A19" w:rsidRPr="00221830" w:rsidRDefault="00590A19" w:rsidP="00590A19">
            <w:pPr>
              <w:keepNext/>
              <w:keepLines/>
              <w:ind w:left="601" w:hanging="732"/>
              <w:jc w:val="both"/>
              <w:outlineLvl w:val="2"/>
              <w:rPr>
                <w:rFonts w:ascii="Footlight MT Light" w:hAnsi="Footlight MT Light"/>
                <w:i/>
                <w:color w:val="FF0000"/>
                <w:sz w:val="24"/>
                <w:szCs w:val="24"/>
                <w:lang w:val="id-ID"/>
              </w:rPr>
            </w:pPr>
          </w:p>
          <w:p w:rsidR="00590A19" w:rsidRPr="00221830" w:rsidRDefault="00590A19" w:rsidP="00CD648E">
            <w:pPr>
              <w:numPr>
                <w:ilvl w:val="0"/>
                <w:numId w:val="57"/>
              </w:numPr>
              <w:ind w:left="601" w:hanging="732"/>
              <w:jc w:val="both"/>
              <w:rPr>
                <w:rFonts w:ascii="Footlight MT Light" w:hAnsi="Footlight MT Light"/>
                <w:i/>
                <w:color w:val="FF0000"/>
                <w:sz w:val="24"/>
                <w:szCs w:val="24"/>
              </w:rPr>
            </w:pPr>
            <w:r w:rsidRPr="00051F22">
              <w:rPr>
                <w:rFonts w:ascii="Footlight MT Light" w:hAnsi="Footlight MT Light"/>
                <w:i/>
                <w:color w:val="FF0000"/>
                <w:sz w:val="24"/>
                <w:szCs w:val="24"/>
              </w:rPr>
              <w:t xml:space="preserve">Jika </w:t>
            </w:r>
            <w:r w:rsidRPr="00051F22">
              <w:rPr>
                <w:rFonts w:ascii="Footlight MT Light" w:hAnsi="Footlight MT Light"/>
                <w:i/>
                <w:color w:val="FF0000"/>
                <w:sz w:val="24"/>
                <w:szCs w:val="24"/>
                <w:lang w:val="id-ID"/>
              </w:rPr>
              <w:t>PPK</w:t>
            </w:r>
            <w:r w:rsidRPr="00051F22">
              <w:rPr>
                <w:rFonts w:ascii="Footlight MT Light" w:hAnsi="Footlight MT Light"/>
                <w:i/>
                <w:color w:val="FF0000"/>
                <w:sz w:val="24"/>
                <w:szCs w:val="24"/>
              </w:rPr>
              <w:t xml:space="preserve"> menilai bahwa personil:</w:t>
            </w:r>
          </w:p>
          <w:p w:rsidR="00590A19" w:rsidRPr="00221830" w:rsidRDefault="00590A19" w:rsidP="00CD648E">
            <w:pPr>
              <w:numPr>
                <w:ilvl w:val="1"/>
                <w:numId w:val="58"/>
              </w:numPr>
              <w:ind w:left="885" w:hanging="284"/>
              <w:jc w:val="both"/>
              <w:rPr>
                <w:rFonts w:ascii="Footlight MT Light" w:hAnsi="Footlight MT Light"/>
                <w:i/>
                <w:color w:val="FF0000"/>
                <w:sz w:val="24"/>
                <w:szCs w:val="24"/>
                <w:lang w:val="nl-NL"/>
              </w:rPr>
            </w:pPr>
            <w:r w:rsidRPr="00051F22">
              <w:rPr>
                <w:rFonts w:ascii="Footlight MT Light" w:hAnsi="Footlight MT Light"/>
                <w:i/>
                <w:color w:val="FF0000"/>
                <w:sz w:val="24"/>
                <w:szCs w:val="24"/>
                <w:lang w:val="nl-NL"/>
              </w:rPr>
              <w:t xml:space="preserve">tidak mampu atau tidak dapat melakukan pekerjaan dengan baik; </w:t>
            </w:r>
          </w:p>
          <w:p w:rsidR="00590A19" w:rsidRPr="00221830" w:rsidRDefault="00590A19" w:rsidP="00CD648E">
            <w:pPr>
              <w:numPr>
                <w:ilvl w:val="1"/>
                <w:numId w:val="58"/>
              </w:numPr>
              <w:ind w:left="885" w:hanging="284"/>
              <w:jc w:val="both"/>
              <w:rPr>
                <w:rFonts w:ascii="Footlight MT Light" w:hAnsi="Footlight MT Light"/>
                <w:i/>
                <w:color w:val="FF0000"/>
                <w:sz w:val="24"/>
                <w:szCs w:val="24"/>
              </w:rPr>
            </w:pPr>
            <w:r w:rsidRPr="00051F22">
              <w:rPr>
                <w:rFonts w:ascii="Footlight MT Light" w:hAnsi="Footlight MT Light"/>
                <w:i/>
                <w:color w:val="FF0000"/>
                <w:sz w:val="24"/>
                <w:szCs w:val="24"/>
              </w:rPr>
              <w:t>berkelakuan tidak baik; atau</w:t>
            </w:r>
          </w:p>
          <w:p w:rsidR="00590A19" w:rsidRPr="00221830" w:rsidRDefault="00590A19" w:rsidP="00CD648E">
            <w:pPr>
              <w:numPr>
                <w:ilvl w:val="1"/>
                <w:numId w:val="58"/>
              </w:numPr>
              <w:ind w:left="885" w:hanging="284"/>
              <w:jc w:val="both"/>
              <w:rPr>
                <w:rFonts w:ascii="Footlight MT Light" w:hAnsi="Footlight MT Light"/>
                <w:i/>
                <w:color w:val="FF0000"/>
                <w:sz w:val="24"/>
                <w:szCs w:val="24"/>
                <w:lang w:val="nl-NL"/>
              </w:rPr>
            </w:pPr>
            <w:r w:rsidRPr="00051F22">
              <w:rPr>
                <w:rFonts w:ascii="Footlight MT Light" w:hAnsi="Footlight MT Light"/>
                <w:i/>
                <w:color w:val="FF0000"/>
                <w:sz w:val="24"/>
                <w:szCs w:val="24"/>
                <w:lang w:val="id-ID"/>
              </w:rPr>
              <w:t>mengabaikan pekerjaan yang menjadi tugasnya;</w:t>
            </w:r>
          </w:p>
          <w:p w:rsidR="00590A19" w:rsidRPr="00221830" w:rsidRDefault="00590A19" w:rsidP="00590A19">
            <w:pPr>
              <w:ind w:left="601"/>
              <w:jc w:val="both"/>
              <w:rPr>
                <w:rFonts w:ascii="Footlight MT Light" w:hAnsi="Footlight MT Light"/>
                <w:i/>
                <w:color w:val="FF0000"/>
                <w:sz w:val="24"/>
                <w:szCs w:val="24"/>
                <w:lang w:val="id-ID"/>
              </w:rPr>
            </w:pPr>
            <w:r w:rsidRPr="00051F22">
              <w:rPr>
                <w:rFonts w:ascii="Footlight MT Light" w:hAnsi="Footlight MT Light"/>
                <w:i/>
                <w:color w:val="FF0000"/>
                <w:sz w:val="24"/>
                <w:szCs w:val="24"/>
                <w:lang w:val="nl-NL"/>
              </w:rPr>
              <w:t xml:space="preserve">maka penyedia berkewajiban untuk menyediakan pengganti </w:t>
            </w:r>
            <w:r w:rsidRPr="00051F22">
              <w:rPr>
                <w:rFonts w:ascii="Footlight MT Light" w:hAnsi="Footlight MT Light"/>
                <w:i/>
                <w:color w:val="FF0000"/>
                <w:sz w:val="24"/>
                <w:szCs w:val="24"/>
                <w:lang w:val="id-ID"/>
              </w:rPr>
              <w:t xml:space="preserve">dan menjamin personil tersebut </w:t>
            </w:r>
            <w:r w:rsidRPr="00051F22">
              <w:rPr>
                <w:rFonts w:ascii="Footlight MT Light" w:hAnsi="Footlight MT Light"/>
                <w:i/>
                <w:color w:val="FF0000"/>
                <w:sz w:val="24"/>
                <w:szCs w:val="24"/>
                <w:lang w:val="nl-NL"/>
              </w:rPr>
              <w:t xml:space="preserve">meninggalkan lokasi kerja dalam waktu 7 (tujuh) hari sejak diminta oleh </w:t>
            </w:r>
            <w:r w:rsidRPr="00051F22">
              <w:rPr>
                <w:rFonts w:ascii="Footlight MT Light" w:hAnsi="Footlight MT Light"/>
                <w:i/>
                <w:color w:val="FF0000"/>
                <w:sz w:val="24"/>
                <w:szCs w:val="24"/>
                <w:lang w:val="id-ID"/>
              </w:rPr>
              <w:t>PPK</w:t>
            </w:r>
            <w:r w:rsidRPr="00051F22">
              <w:rPr>
                <w:rFonts w:ascii="Footlight MT Light" w:hAnsi="Footlight MT Light"/>
                <w:i/>
                <w:color w:val="FF0000"/>
                <w:sz w:val="24"/>
                <w:szCs w:val="24"/>
                <w:lang w:val="nl-NL"/>
              </w:rPr>
              <w:t>.</w:t>
            </w:r>
          </w:p>
          <w:p w:rsidR="00590A19" w:rsidRPr="00221830" w:rsidRDefault="00590A19" w:rsidP="00590A19">
            <w:pPr>
              <w:keepNext/>
              <w:keepLines/>
              <w:ind w:left="425" w:hanging="425"/>
              <w:jc w:val="both"/>
              <w:outlineLvl w:val="2"/>
              <w:rPr>
                <w:rFonts w:ascii="Footlight MT Light" w:hAnsi="Footlight MT Light"/>
                <w:i/>
                <w:color w:val="FF0000"/>
                <w:sz w:val="24"/>
                <w:szCs w:val="24"/>
                <w:lang w:val="id-ID"/>
              </w:rPr>
            </w:pPr>
          </w:p>
          <w:p w:rsidR="00590A19" w:rsidRPr="00221830" w:rsidRDefault="00590A19" w:rsidP="00CD648E">
            <w:pPr>
              <w:numPr>
                <w:ilvl w:val="0"/>
                <w:numId w:val="57"/>
              </w:numPr>
              <w:ind w:left="601" w:hanging="732"/>
              <w:jc w:val="both"/>
              <w:rPr>
                <w:rFonts w:ascii="Footlight MT Light" w:hAnsi="Footlight MT Light"/>
                <w:i/>
                <w:color w:val="FF0000"/>
                <w:sz w:val="24"/>
                <w:szCs w:val="24"/>
                <w:lang w:val="id-ID"/>
              </w:rPr>
            </w:pPr>
            <w:r w:rsidRPr="00051F22">
              <w:rPr>
                <w:rFonts w:ascii="Footlight MT Light" w:hAnsi="Footlight MT Light"/>
                <w:i/>
                <w:color w:val="FF0000"/>
                <w:sz w:val="24"/>
                <w:szCs w:val="24"/>
                <w:lang w:val="id-ID"/>
              </w:rPr>
              <w:t>Jika penggantian personil perlu dilakukan, maka penyedia berkewajiban untuk menyediakan pengganti dengan kualifikasi yang setara atau lebih baik dari personil yang digantikan tanpa biaya tambahan apapun.</w:t>
            </w:r>
          </w:p>
          <w:p w:rsidR="00590A19" w:rsidRPr="00221830" w:rsidRDefault="00590A19" w:rsidP="00590A19">
            <w:pPr>
              <w:keepNext/>
              <w:keepLines/>
              <w:ind w:left="601" w:hanging="732"/>
              <w:jc w:val="both"/>
              <w:outlineLvl w:val="2"/>
              <w:rPr>
                <w:rFonts w:ascii="Footlight MT Light" w:hAnsi="Footlight MT Light"/>
                <w:i/>
                <w:color w:val="FF0000"/>
                <w:sz w:val="24"/>
                <w:szCs w:val="24"/>
                <w:lang w:val="id-ID"/>
              </w:rPr>
            </w:pPr>
          </w:p>
          <w:p w:rsidR="00590A19" w:rsidRPr="00221830" w:rsidRDefault="00590A19" w:rsidP="00CD648E">
            <w:pPr>
              <w:numPr>
                <w:ilvl w:val="0"/>
                <w:numId w:val="57"/>
              </w:numPr>
              <w:ind w:left="601" w:hanging="732"/>
              <w:jc w:val="both"/>
              <w:rPr>
                <w:rFonts w:ascii="Footlight MT Light" w:hAnsi="Footlight MT Light"/>
                <w:i/>
                <w:color w:val="FF0000"/>
                <w:sz w:val="24"/>
                <w:szCs w:val="24"/>
                <w:lang w:val="id-ID"/>
              </w:rPr>
            </w:pPr>
            <w:r w:rsidRPr="00051F22">
              <w:rPr>
                <w:rFonts w:ascii="Footlight MT Light" w:hAnsi="Footlight MT Light"/>
                <w:i/>
                <w:color w:val="FF0000"/>
                <w:sz w:val="24"/>
                <w:szCs w:val="24"/>
                <w:lang w:val="id-ID"/>
              </w:rPr>
              <w:t>Personil berkewajiban untuk menjaga kerahasiaan pekerjaannya. Jika diperlukan oleh PPK, Personil dapat sewaktu-waktu disyaratkan untuk menjaga kerahasiaan pekerjaan di bawah sumpah.]</w:t>
            </w:r>
          </w:p>
          <w:p w:rsidR="00590A19" w:rsidRPr="00221830" w:rsidRDefault="00590A19" w:rsidP="00590A19">
            <w:pPr>
              <w:pStyle w:val="ListParagraph"/>
              <w:keepNext/>
              <w:keepLines/>
              <w:tabs>
                <w:tab w:val="left" w:pos="695"/>
              </w:tabs>
              <w:ind w:left="601" w:hanging="732"/>
              <w:jc w:val="both"/>
              <w:outlineLvl w:val="2"/>
              <w:rPr>
                <w:rFonts w:ascii="Footlight MT Light" w:hAnsi="Footlight MT Light"/>
                <w:i/>
                <w:color w:val="FF0000"/>
                <w:lang w:val="sv-SE"/>
              </w:rPr>
            </w:pPr>
          </w:p>
        </w:tc>
      </w:tr>
      <w:tr w:rsidR="00590A19" w:rsidRPr="0070056F" w:rsidTr="00590A19">
        <w:trPr>
          <w:trHeight w:val="561"/>
        </w:trPr>
        <w:tc>
          <w:tcPr>
            <w:tcW w:w="9923" w:type="dxa"/>
            <w:gridSpan w:val="3"/>
          </w:tcPr>
          <w:p w:rsidR="00590A19" w:rsidRPr="0070056F" w:rsidRDefault="00590A19" w:rsidP="00CD648E">
            <w:pPr>
              <w:pStyle w:val="Heading2"/>
              <w:numPr>
                <w:ilvl w:val="0"/>
                <w:numId w:val="14"/>
              </w:numPr>
              <w:ind w:left="318" w:hanging="426"/>
              <w:jc w:val="both"/>
              <w:rPr>
                <w:rFonts w:ascii="Footlight MT Light" w:hAnsi="Footlight MT Light"/>
                <w:sz w:val="24"/>
                <w:szCs w:val="24"/>
                <w:lang w:val="id-ID"/>
              </w:rPr>
            </w:pPr>
            <w:bookmarkStart w:id="70" w:name="_Toc281306784"/>
            <w:bookmarkStart w:id="71" w:name="_Toc281306927"/>
            <w:bookmarkStart w:id="72" w:name="_Toc345230297"/>
            <w:r w:rsidRPr="0070056F">
              <w:rPr>
                <w:rFonts w:ascii="Footlight MT Light" w:hAnsi="Footlight MT Light"/>
                <w:sz w:val="24"/>
                <w:szCs w:val="24"/>
                <w:lang w:val="id-ID"/>
              </w:rPr>
              <w:lastRenderedPageBreak/>
              <w:t>PEMBAYARAN KEPADA PENYEDIA</w:t>
            </w:r>
            <w:bookmarkEnd w:id="70"/>
            <w:bookmarkEnd w:id="71"/>
            <w:bookmarkEnd w:id="72"/>
          </w:p>
          <w:p w:rsidR="00590A19" w:rsidRPr="0070056F" w:rsidRDefault="00590A19" w:rsidP="00590A19">
            <w:pPr>
              <w:pStyle w:val="ListParagraph"/>
              <w:tabs>
                <w:tab w:val="left" w:pos="695"/>
              </w:tabs>
              <w:ind w:left="318" w:hanging="426"/>
              <w:jc w:val="both"/>
              <w:rPr>
                <w:rFonts w:ascii="Footlight MT Light" w:hAnsi="Footlight MT Light"/>
                <w:lang w:val="sv-SE"/>
              </w:rPr>
            </w:pPr>
          </w:p>
        </w:tc>
      </w:tr>
      <w:tr w:rsidR="00590A19" w:rsidRPr="0070056F" w:rsidTr="00590A19">
        <w:trPr>
          <w:trHeight w:val="561"/>
        </w:trPr>
        <w:tc>
          <w:tcPr>
            <w:tcW w:w="2268" w:type="dxa"/>
          </w:tcPr>
          <w:p w:rsidR="00590A19" w:rsidRPr="0070056F" w:rsidRDefault="00590A19" w:rsidP="00CD648E">
            <w:pPr>
              <w:numPr>
                <w:ilvl w:val="0"/>
                <w:numId w:val="4"/>
              </w:numPr>
              <w:tabs>
                <w:tab w:val="left" w:pos="318"/>
              </w:tabs>
              <w:ind w:left="318" w:hanging="426"/>
              <w:rPr>
                <w:rFonts w:ascii="Footlight MT Light" w:hAnsi="Footlight MT Light"/>
                <w:b/>
                <w:sz w:val="24"/>
                <w:szCs w:val="24"/>
                <w:lang w:val="fi-FI"/>
              </w:rPr>
            </w:pPr>
            <w:r w:rsidRPr="0070056F">
              <w:rPr>
                <w:rFonts w:ascii="Footlight MT Light" w:hAnsi="Footlight MT Light"/>
                <w:b/>
                <w:sz w:val="24"/>
                <w:szCs w:val="24"/>
                <w:lang w:val="fi-FI"/>
              </w:rPr>
              <w:t>Harga Kontrak</w:t>
            </w:r>
          </w:p>
          <w:p w:rsidR="00590A19" w:rsidRPr="0070056F" w:rsidRDefault="00590A19" w:rsidP="00590A19">
            <w:pPr>
              <w:ind w:left="563"/>
              <w:rPr>
                <w:rFonts w:ascii="Footlight MT Light" w:hAnsi="Footlight MT Light" w:cs="Arial"/>
                <w:b/>
                <w:sz w:val="24"/>
                <w:szCs w:val="24"/>
              </w:rPr>
            </w:pPr>
          </w:p>
        </w:tc>
        <w:tc>
          <w:tcPr>
            <w:tcW w:w="7655" w:type="dxa"/>
            <w:gridSpan w:val="2"/>
          </w:tcPr>
          <w:p w:rsidR="00590A19" w:rsidRPr="0070056F" w:rsidRDefault="00590A19" w:rsidP="00CD648E">
            <w:pPr>
              <w:numPr>
                <w:ilvl w:val="3"/>
                <w:numId w:val="61"/>
              </w:numPr>
              <w:tabs>
                <w:tab w:val="clear" w:pos="766"/>
                <w:tab w:val="left" w:pos="601"/>
              </w:tabs>
              <w:ind w:left="601" w:hanging="709"/>
              <w:jc w:val="both"/>
              <w:rPr>
                <w:rFonts w:ascii="Footlight MT Light" w:hAnsi="Footlight MT Light"/>
                <w:sz w:val="24"/>
                <w:szCs w:val="24"/>
                <w:lang w:val="id-ID"/>
              </w:rPr>
            </w:pPr>
            <w:r w:rsidRPr="0070056F">
              <w:rPr>
                <w:rFonts w:ascii="Footlight MT Light" w:hAnsi="Footlight MT Light"/>
                <w:sz w:val="24"/>
                <w:szCs w:val="24"/>
                <w:lang w:val="id-ID"/>
              </w:rPr>
              <w:t>PPK membayar kepada penyedia atas pelaksanaan pekerjaan</w:t>
            </w:r>
            <w:r w:rsidRPr="0070056F">
              <w:rPr>
                <w:rFonts w:ascii="Footlight MT Light" w:hAnsi="Footlight MT Light"/>
                <w:sz w:val="24"/>
                <w:szCs w:val="24"/>
                <w:lang w:val="sv-SE"/>
              </w:rPr>
              <w:t xml:space="preserve"> dalam kontrak</w:t>
            </w:r>
            <w:r w:rsidRPr="0070056F">
              <w:rPr>
                <w:rFonts w:ascii="Footlight MT Light" w:hAnsi="Footlight MT Light"/>
                <w:sz w:val="24"/>
                <w:szCs w:val="24"/>
                <w:lang w:val="id-ID"/>
              </w:rPr>
              <w:t xml:space="preserve"> sebesar harga kontrak. </w:t>
            </w:r>
          </w:p>
          <w:p w:rsidR="00590A19" w:rsidRPr="0070056F" w:rsidRDefault="00590A19" w:rsidP="00590A19">
            <w:pPr>
              <w:tabs>
                <w:tab w:val="left" w:pos="743"/>
              </w:tabs>
              <w:ind w:left="601" w:hanging="709"/>
              <w:jc w:val="both"/>
              <w:rPr>
                <w:rFonts w:ascii="Footlight MT Light" w:hAnsi="Footlight MT Light"/>
                <w:sz w:val="24"/>
                <w:szCs w:val="24"/>
                <w:lang w:val="id-ID"/>
              </w:rPr>
            </w:pPr>
          </w:p>
          <w:p w:rsidR="00590A19" w:rsidRPr="0070056F" w:rsidRDefault="00590A19" w:rsidP="00CD648E">
            <w:pPr>
              <w:numPr>
                <w:ilvl w:val="3"/>
                <w:numId w:val="61"/>
              </w:numPr>
              <w:tabs>
                <w:tab w:val="clear" w:pos="766"/>
                <w:tab w:val="left" w:pos="601"/>
              </w:tabs>
              <w:ind w:left="601" w:hanging="709"/>
              <w:jc w:val="both"/>
              <w:rPr>
                <w:rFonts w:ascii="Footlight MT Light" w:hAnsi="Footlight MT Light"/>
                <w:sz w:val="24"/>
                <w:szCs w:val="24"/>
                <w:lang w:val="id-ID"/>
              </w:rPr>
            </w:pPr>
            <w:r w:rsidRPr="0070056F">
              <w:rPr>
                <w:rFonts w:ascii="Footlight MT Light" w:hAnsi="Footlight MT Light"/>
                <w:sz w:val="24"/>
                <w:szCs w:val="24"/>
                <w:lang w:val="id-ID"/>
              </w:rPr>
              <w:t>Harga kontrak telah memperhitungkan keuntungan dan beban pajak serta biaya overhead yang meliputi juga biaya keselamatan dan kesehatan kerja.</w:t>
            </w:r>
          </w:p>
          <w:p w:rsidR="00590A19" w:rsidRPr="0070056F" w:rsidRDefault="00590A19" w:rsidP="00590A19">
            <w:pPr>
              <w:tabs>
                <w:tab w:val="left" w:pos="743"/>
              </w:tabs>
              <w:ind w:left="601" w:hanging="709"/>
              <w:jc w:val="both"/>
              <w:rPr>
                <w:rFonts w:ascii="Footlight MT Light" w:hAnsi="Footlight MT Light"/>
                <w:sz w:val="24"/>
                <w:szCs w:val="24"/>
                <w:lang w:val="sv-SE"/>
              </w:rPr>
            </w:pPr>
          </w:p>
          <w:p w:rsidR="00590A19" w:rsidRPr="00221830" w:rsidRDefault="00590A19" w:rsidP="00CD648E">
            <w:pPr>
              <w:numPr>
                <w:ilvl w:val="3"/>
                <w:numId w:val="61"/>
              </w:numPr>
              <w:tabs>
                <w:tab w:val="clear" w:pos="766"/>
                <w:tab w:val="left" w:pos="601"/>
              </w:tabs>
              <w:ind w:left="601" w:hanging="709"/>
              <w:jc w:val="both"/>
              <w:rPr>
                <w:rFonts w:ascii="Footlight MT Light" w:hAnsi="Footlight MT Light"/>
                <w:i/>
                <w:color w:val="FF0000"/>
                <w:sz w:val="24"/>
                <w:szCs w:val="24"/>
                <w:lang w:val="sv-SE"/>
              </w:rPr>
            </w:pPr>
            <w:r w:rsidRPr="00051F22">
              <w:rPr>
                <w:rFonts w:ascii="Footlight MT Light" w:hAnsi="Footlight MT Light"/>
                <w:i/>
                <w:color w:val="FF0000"/>
                <w:sz w:val="24"/>
                <w:szCs w:val="24"/>
                <w:lang w:val="id-ID"/>
              </w:rPr>
              <w:t>[Rincian harga kontrak sesuai dengan rincian yang</w:t>
            </w:r>
            <w:r w:rsidRPr="00051F22">
              <w:rPr>
                <w:rFonts w:ascii="Footlight MT Light" w:hAnsi="Footlight MT Light"/>
                <w:i/>
                <w:color w:val="FF0000"/>
                <w:sz w:val="24"/>
                <w:szCs w:val="24"/>
                <w:lang w:val="sv-SE"/>
              </w:rPr>
              <w:t xml:space="preserve"> tercantum dalam daftar kuantitas dan harga</w:t>
            </w:r>
            <w:r w:rsidRPr="00051F22">
              <w:rPr>
                <w:rFonts w:ascii="Footlight MT Light" w:hAnsi="Footlight MT Light"/>
                <w:i/>
                <w:color w:val="FF0000"/>
                <w:sz w:val="24"/>
                <w:szCs w:val="24"/>
                <w:lang w:val="id-ID"/>
              </w:rPr>
              <w:t xml:space="preserve"> (untuk kontrak harga satuan serta kontrak gabungan lump sum dan harga satuan)</w:t>
            </w:r>
            <w:r w:rsidRPr="00051F22">
              <w:rPr>
                <w:rFonts w:ascii="Footlight MT Light" w:hAnsi="Footlight MT Light"/>
                <w:i/>
                <w:color w:val="FF0000"/>
                <w:sz w:val="24"/>
                <w:szCs w:val="24"/>
                <w:lang w:val="sv-SE"/>
              </w:rPr>
              <w:t>.</w:t>
            </w:r>
            <w:r w:rsidRPr="00051F22">
              <w:rPr>
                <w:rFonts w:ascii="Footlight MT Light" w:hAnsi="Footlight MT Light"/>
                <w:i/>
                <w:color w:val="FF0000"/>
                <w:sz w:val="24"/>
                <w:szCs w:val="24"/>
                <w:lang w:val="id-ID"/>
              </w:rPr>
              <w:t>]</w:t>
            </w:r>
          </w:p>
          <w:p w:rsidR="00590A19" w:rsidRPr="0070056F" w:rsidRDefault="00590A19" w:rsidP="00590A19">
            <w:pPr>
              <w:pStyle w:val="ListParagraph"/>
              <w:tabs>
                <w:tab w:val="left" w:pos="695"/>
              </w:tabs>
              <w:ind w:left="601" w:hanging="709"/>
              <w:jc w:val="both"/>
              <w:rPr>
                <w:rFonts w:ascii="Footlight MT Light" w:hAnsi="Footlight MT Light"/>
                <w:lang w:val="sv-SE"/>
              </w:rPr>
            </w:pPr>
          </w:p>
        </w:tc>
      </w:tr>
      <w:tr w:rsidR="00590A19" w:rsidRPr="0070056F" w:rsidTr="00590A19">
        <w:trPr>
          <w:trHeight w:val="561"/>
        </w:trPr>
        <w:tc>
          <w:tcPr>
            <w:tcW w:w="2268" w:type="dxa"/>
          </w:tcPr>
          <w:p w:rsidR="00590A19" w:rsidRPr="0070056F" w:rsidRDefault="00590A19" w:rsidP="00CD648E">
            <w:pPr>
              <w:numPr>
                <w:ilvl w:val="0"/>
                <w:numId w:val="4"/>
              </w:numPr>
              <w:tabs>
                <w:tab w:val="left" w:pos="318"/>
              </w:tabs>
              <w:ind w:left="318" w:hanging="426"/>
              <w:rPr>
                <w:rFonts w:ascii="Footlight MT Light" w:hAnsi="Footlight MT Light"/>
                <w:b/>
                <w:sz w:val="24"/>
                <w:szCs w:val="24"/>
                <w:lang w:val="fi-FI"/>
              </w:rPr>
            </w:pPr>
            <w:bookmarkStart w:id="73" w:name="_Toc278850978"/>
            <w:bookmarkStart w:id="74" w:name="_Toc280600332"/>
            <w:r w:rsidRPr="0070056F">
              <w:rPr>
                <w:rFonts w:ascii="Footlight MT Light" w:hAnsi="Footlight MT Light"/>
                <w:b/>
                <w:sz w:val="24"/>
                <w:szCs w:val="24"/>
                <w:lang w:val="fi-FI"/>
              </w:rPr>
              <w:t>Pembayaran</w:t>
            </w:r>
            <w:bookmarkEnd w:id="73"/>
            <w:bookmarkEnd w:id="74"/>
          </w:p>
          <w:p w:rsidR="00590A19" w:rsidRPr="0070056F" w:rsidRDefault="00590A19" w:rsidP="00590A19">
            <w:pPr>
              <w:ind w:left="563"/>
              <w:jc w:val="both"/>
              <w:rPr>
                <w:rFonts w:ascii="Footlight MT Light" w:hAnsi="Footlight MT Light" w:cs="Arial"/>
                <w:b/>
                <w:sz w:val="24"/>
                <w:szCs w:val="24"/>
              </w:rPr>
            </w:pPr>
          </w:p>
        </w:tc>
        <w:tc>
          <w:tcPr>
            <w:tcW w:w="7655" w:type="dxa"/>
            <w:gridSpan w:val="2"/>
          </w:tcPr>
          <w:p w:rsidR="00590A19" w:rsidRPr="0070056F" w:rsidRDefault="00590A19" w:rsidP="00CD648E">
            <w:pPr>
              <w:numPr>
                <w:ilvl w:val="3"/>
                <w:numId w:val="62"/>
              </w:numPr>
              <w:tabs>
                <w:tab w:val="clear" w:pos="766"/>
              </w:tabs>
              <w:ind w:left="601" w:hanging="732"/>
              <w:jc w:val="both"/>
              <w:rPr>
                <w:rFonts w:ascii="Footlight MT Light" w:hAnsi="Footlight MT Light"/>
                <w:sz w:val="24"/>
                <w:szCs w:val="24"/>
              </w:rPr>
            </w:pPr>
            <w:r w:rsidRPr="0070056F">
              <w:rPr>
                <w:rFonts w:ascii="Footlight MT Light" w:hAnsi="Footlight MT Light"/>
                <w:sz w:val="24"/>
                <w:szCs w:val="24"/>
              </w:rPr>
              <w:t>Uang muka</w:t>
            </w:r>
          </w:p>
          <w:p w:rsidR="00590A19" w:rsidRPr="0070056F" w:rsidRDefault="00590A19" w:rsidP="00CD648E">
            <w:pPr>
              <w:numPr>
                <w:ilvl w:val="4"/>
                <w:numId w:val="63"/>
              </w:numPr>
              <w:tabs>
                <w:tab w:val="left" w:pos="360"/>
                <w:tab w:val="left" w:pos="885"/>
              </w:tabs>
              <w:ind w:left="885" w:hanging="284"/>
              <w:jc w:val="both"/>
              <w:rPr>
                <w:rFonts w:ascii="Footlight MT Light" w:hAnsi="Footlight MT Light"/>
                <w:sz w:val="24"/>
                <w:szCs w:val="24"/>
                <w:lang w:val="sv-SE"/>
              </w:rPr>
            </w:pPr>
            <w:r w:rsidRPr="0070056F">
              <w:rPr>
                <w:rFonts w:ascii="Footlight MT Light" w:hAnsi="Footlight MT Light"/>
                <w:sz w:val="24"/>
                <w:szCs w:val="24"/>
                <w:lang w:val="sv-SE"/>
              </w:rPr>
              <w:t xml:space="preserve">uang muka dibayar untuk membiayai mobilisasi peralatan, personil, pembayaran uang tanda jadi </w:t>
            </w:r>
            <w:r w:rsidRPr="0070056F">
              <w:rPr>
                <w:rFonts w:ascii="Footlight MT Light" w:hAnsi="Footlight MT Light"/>
                <w:sz w:val="24"/>
                <w:szCs w:val="24"/>
                <w:lang w:val="id-ID"/>
              </w:rPr>
              <w:t xml:space="preserve">kepada </w:t>
            </w:r>
            <w:r w:rsidRPr="0070056F">
              <w:rPr>
                <w:rFonts w:ascii="Footlight MT Light" w:hAnsi="Footlight MT Light"/>
                <w:sz w:val="24"/>
                <w:szCs w:val="24"/>
                <w:lang w:val="sv-SE"/>
              </w:rPr>
              <w:t>pemasok bahan/material dan persiapan teknis lain</w:t>
            </w:r>
            <w:r w:rsidRPr="0070056F">
              <w:rPr>
                <w:rFonts w:ascii="Footlight MT Light" w:hAnsi="Footlight MT Light"/>
                <w:sz w:val="24"/>
                <w:szCs w:val="24"/>
                <w:lang w:val="id-ID"/>
              </w:rPr>
              <w:t>;</w:t>
            </w:r>
          </w:p>
          <w:p w:rsidR="00590A19" w:rsidRPr="0070056F" w:rsidRDefault="00590A19" w:rsidP="00CD648E">
            <w:pPr>
              <w:numPr>
                <w:ilvl w:val="4"/>
                <w:numId w:val="63"/>
              </w:numPr>
              <w:tabs>
                <w:tab w:val="left" w:pos="360"/>
                <w:tab w:val="left" w:pos="885"/>
              </w:tabs>
              <w:ind w:left="885" w:hanging="284"/>
              <w:jc w:val="both"/>
              <w:rPr>
                <w:rFonts w:ascii="Footlight MT Light" w:hAnsi="Footlight MT Light"/>
                <w:sz w:val="24"/>
                <w:szCs w:val="24"/>
                <w:lang w:val="sv-SE"/>
              </w:rPr>
            </w:pPr>
            <w:r w:rsidRPr="0070056F">
              <w:rPr>
                <w:rFonts w:ascii="Footlight MT Light" w:hAnsi="Footlight MT Light"/>
                <w:sz w:val="24"/>
                <w:szCs w:val="24"/>
                <w:lang w:val="sv-SE"/>
              </w:rPr>
              <w:t xml:space="preserve">besaran uang muka ditentukan dalam </w:t>
            </w:r>
            <w:r w:rsidRPr="0070056F">
              <w:rPr>
                <w:rFonts w:ascii="Footlight MT Light" w:hAnsi="Footlight MT Light"/>
                <w:sz w:val="24"/>
                <w:szCs w:val="24"/>
                <w:lang w:val="id-ID"/>
              </w:rPr>
              <w:t>SSKK</w:t>
            </w:r>
            <w:r w:rsidRPr="0070056F">
              <w:rPr>
                <w:rFonts w:ascii="Footlight MT Light" w:hAnsi="Footlight MT Light"/>
                <w:sz w:val="24"/>
                <w:szCs w:val="24"/>
                <w:lang w:val="sv-SE"/>
              </w:rPr>
              <w:t xml:space="preserve"> dan dibayar setelah penyedia menyerahkan Jaminan Uang Muka </w:t>
            </w:r>
            <w:r w:rsidRPr="0070056F">
              <w:rPr>
                <w:rFonts w:ascii="Footlight MT Light" w:hAnsi="Footlight MT Light"/>
                <w:sz w:val="24"/>
                <w:szCs w:val="24"/>
                <w:lang w:val="fi-FI"/>
              </w:rPr>
              <w:t>senilai uang muka yang diterima</w:t>
            </w:r>
            <w:r w:rsidRPr="0070056F">
              <w:rPr>
                <w:rFonts w:ascii="Footlight MT Light" w:hAnsi="Footlight MT Light"/>
                <w:sz w:val="24"/>
                <w:szCs w:val="24"/>
                <w:lang w:val="sv-SE"/>
              </w:rPr>
              <w:t>;</w:t>
            </w:r>
          </w:p>
          <w:p w:rsidR="00590A19" w:rsidRPr="0070056F" w:rsidRDefault="00590A19" w:rsidP="00CD648E">
            <w:pPr>
              <w:numPr>
                <w:ilvl w:val="4"/>
                <w:numId w:val="63"/>
              </w:numPr>
              <w:tabs>
                <w:tab w:val="left" w:pos="360"/>
                <w:tab w:val="left" w:pos="885"/>
              </w:tabs>
              <w:ind w:left="885" w:hanging="284"/>
              <w:jc w:val="both"/>
              <w:rPr>
                <w:rFonts w:ascii="Footlight MT Light" w:hAnsi="Footlight MT Light"/>
                <w:sz w:val="24"/>
                <w:szCs w:val="24"/>
                <w:lang w:val="sv-SE"/>
              </w:rPr>
            </w:pPr>
            <w:r w:rsidRPr="0070056F">
              <w:rPr>
                <w:rFonts w:ascii="Footlight MT Light" w:hAnsi="Footlight MT Light"/>
                <w:sz w:val="24"/>
                <w:szCs w:val="24"/>
                <w:lang w:val="id-ID"/>
              </w:rPr>
              <w:t>d</w:t>
            </w:r>
            <w:r w:rsidRPr="0070056F">
              <w:rPr>
                <w:rFonts w:ascii="Footlight MT Light" w:hAnsi="Footlight MT Light"/>
                <w:sz w:val="24"/>
                <w:szCs w:val="24"/>
                <w:lang w:val="sv-SE"/>
              </w:rPr>
              <w:t>alam hal PPK menyediakan uang muka maka penyedia harus mengajukan permohonan pengambilan uang muka secara tertulis kepada PPK disertai dengan rencana penggunaan uang muka untuk melaksanakan pekerjaan sesuai Kontrak;</w:t>
            </w:r>
          </w:p>
          <w:p w:rsidR="00590A19" w:rsidRPr="0070056F" w:rsidRDefault="00590A19" w:rsidP="00CD648E">
            <w:pPr>
              <w:numPr>
                <w:ilvl w:val="4"/>
                <w:numId w:val="63"/>
              </w:numPr>
              <w:tabs>
                <w:tab w:val="left" w:pos="360"/>
                <w:tab w:val="left" w:pos="885"/>
              </w:tabs>
              <w:ind w:left="885" w:hanging="284"/>
              <w:jc w:val="both"/>
              <w:rPr>
                <w:rFonts w:ascii="Footlight MT Light" w:hAnsi="Footlight MT Light"/>
                <w:sz w:val="24"/>
                <w:szCs w:val="24"/>
                <w:lang w:val="sv-SE"/>
              </w:rPr>
            </w:pPr>
            <w:r w:rsidRPr="0070056F">
              <w:rPr>
                <w:rFonts w:ascii="Footlight MT Light" w:hAnsi="Footlight MT Light"/>
                <w:sz w:val="24"/>
                <w:szCs w:val="24"/>
                <w:lang w:val="sv-SE"/>
              </w:rPr>
              <w:t>PPK harus mengajukan Surat Permintaan Pembayaran (SPP) kepada Pejabat Penandatangan Surat Perintah  Membayar (PPSP</w:t>
            </w:r>
            <w:r w:rsidRPr="0070056F">
              <w:rPr>
                <w:rFonts w:ascii="Footlight MT Light" w:hAnsi="Footlight MT Light"/>
                <w:sz w:val="24"/>
                <w:szCs w:val="24"/>
                <w:lang w:val="id-ID"/>
              </w:rPr>
              <w:t>M</w:t>
            </w:r>
            <w:r w:rsidRPr="0070056F">
              <w:rPr>
                <w:rFonts w:ascii="Footlight MT Light" w:hAnsi="Footlight MT Light"/>
                <w:sz w:val="24"/>
                <w:szCs w:val="24"/>
                <w:lang w:val="sv-SE"/>
              </w:rPr>
              <w:t xml:space="preserve">) untuk permohonan tersebut pada </w:t>
            </w:r>
            <w:r w:rsidRPr="0070056F">
              <w:rPr>
                <w:rFonts w:ascii="Footlight MT Light" w:hAnsi="Footlight MT Light"/>
                <w:sz w:val="24"/>
                <w:szCs w:val="24"/>
                <w:lang w:val="id-ID"/>
              </w:rPr>
              <w:t>hurufc</w:t>
            </w:r>
            <w:r w:rsidRPr="0070056F">
              <w:rPr>
                <w:rFonts w:ascii="Footlight MT Light" w:hAnsi="Footlight MT Light"/>
                <w:sz w:val="24"/>
                <w:szCs w:val="24"/>
                <w:lang w:val="sv-SE"/>
              </w:rPr>
              <w:t>, paling lambat 7 (tujuh) hari</w:t>
            </w:r>
            <w:r w:rsidRPr="0070056F">
              <w:rPr>
                <w:rFonts w:ascii="Footlight MT Light" w:hAnsi="Footlight MT Light"/>
                <w:sz w:val="24"/>
                <w:szCs w:val="24"/>
                <w:lang w:val="id-ID"/>
              </w:rPr>
              <w:t xml:space="preserve"> kerja</w:t>
            </w:r>
            <w:r w:rsidRPr="0070056F">
              <w:rPr>
                <w:rFonts w:ascii="Footlight MT Light" w:hAnsi="Footlight MT Light"/>
                <w:sz w:val="24"/>
                <w:szCs w:val="24"/>
                <w:lang w:val="sv-SE"/>
              </w:rPr>
              <w:t xml:space="preserve"> setelah Jaminan Uang Muka diterima;</w:t>
            </w:r>
          </w:p>
          <w:p w:rsidR="00590A19" w:rsidRPr="0070056F" w:rsidRDefault="00590A19" w:rsidP="00CD648E">
            <w:pPr>
              <w:numPr>
                <w:ilvl w:val="4"/>
                <w:numId w:val="63"/>
              </w:numPr>
              <w:tabs>
                <w:tab w:val="left" w:pos="360"/>
                <w:tab w:val="left" w:pos="885"/>
              </w:tabs>
              <w:ind w:left="885" w:hanging="284"/>
              <w:jc w:val="both"/>
              <w:rPr>
                <w:rFonts w:ascii="Footlight MT Light" w:hAnsi="Footlight MT Light"/>
                <w:sz w:val="24"/>
                <w:szCs w:val="24"/>
                <w:lang w:val="sv-SE"/>
              </w:rPr>
            </w:pPr>
            <w:r w:rsidRPr="0070056F">
              <w:rPr>
                <w:rFonts w:ascii="Footlight MT Light" w:hAnsi="Footlight MT Light"/>
                <w:sz w:val="24"/>
                <w:szCs w:val="24"/>
                <w:lang w:val="sv-SE"/>
              </w:rPr>
              <w:t xml:space="preserve">Jaminan Uang Muka diterbitkan oleh bank umum, perusahaan penjaminan, atau Perusahaan Asuransi Umum yang memiliki izin untuk menjual produk jaminan </w:t>
            </w:r>
            <w:r w:rsidRPr="0070056F">
              <w:rPr>
                <w:rFonts w:ascii="Footlight MT Light" w:hAnsi="Footlight MT Light"/>
                <w:i/>
                <w:sz w:val="24"/>
                <w:szCs w:val="24"/>
                <w:lang w:val="sv-SE"/>
              </w:rPr>
              <w:t>(suretyship)</w:t>
            </w:r>
            <w:r w:rsidRPr="0070056F">
              <w:rPr>
                <w:rFonts w:ascii="Footlight MT Light" w:hAnsi="Footlight MT Light"/>
                <w:sz w:val="24"/>
                <w:szCs w:val="24"/>
                <w:lang w:val="id-ID"/>
              </w:rPr>
              <w:t xml:space="preserve">yang </w:t>
            </w:r>
            <w:r w:rsidRPr="0070056F">
              <w:rPr>
                <w:rFonts w:ascii="Footlight MT Light" w:hAnsi="Footlight MT Light"/>
                <w:sz w:val="24"/>
                <w:szCs w:val="24"/>
                <w:lang w:val="sv-SE"/>
              </w:rPr>
              <w:t>ditetapkan oleh Menteri Keuangan;</w:t>
            </w:r>
          </w:p>
          <w:p w:rsidR="00590A19" w:rsidRPr="0070056F" w:rsidRDefault="00590A19" w:rsidP="00CD648E">
            <w:pPr>
              <w:numPr>
                <w:ilvl w:val="4"/>
                <w:numId w:val="63"/>
              </w:numPr>
              <w:tabs>
                <w:tab w:val="left" w:pos="360"/>
                <w:tab w:val="left" w:pos="885"/>
              </w:tabs>
              <w:ind w:left="885" w:hanging="284"/>
              <w:jc w:val="both"/>
              <w:rPr>
                <w:rFonts w:ascii="Footlight MT Light" w:hAnsi="Footlight MT Light"/>
                <w:sz w:val="24"/>
                <w:szCs w:val="24"/>
                <w:lang w:val="es-ES"/>
              </w:rPr>
            </w:pPr>
            <w:r w:rsidRPr="0070056F">
              <w:rPr>
                <w:rFonts w:ascii="Footlight MT Light" w:hAnsi="Footlight MT Light"/>
                <w:sz w:val="24"/>
                <w:szCs w:val="24"/>
                <w:lang w:val="sv-SE"/>
              </w:rPr>
              <w:t>pengembalian uang muka harus diperhitungkan berangsur-angsur secara proporsional pada setiap pembayaran prestasi pekerjaan dan paling lambat harus lunas pada saat pekerjaan mencapai prestasi 100% (seratus perse</w:t>
            </w:r>
            <w:r w:rsidRPr="0070056F">
              <w:rPr>
                <w:rFonts w:ascii="Footlight MT Light" w:hAnsi="Footlight MT Light"/>
                <w:sz w:val="24"/>
                <w:szCs w:val="24"/>
                <w:lang w:val="id-ID"/>
              </w:rPr>
              <w:t>ratus</w:t>
            </w:r>
            <w:r w:rsidRPr="0070056F">
              <w:rPr>
                <w:rFonts w:ascii="Footlight MT Light" w:hAnsi="Footlight MT Light"/>
                <w:sz w:val="24"/>
                <w:szCs w:val="24"/>
                <w:lang w:val="es-ES"/>
              </w:rPr>
              <w:t>)</w:t>
            </w:r>
            <w:r w:rsidRPr="0070056F">
              <w:rPr>
                <w:rFonts w:ascii="Footlight MT Light" w:hAnsi="Footlight MT Light"/>
                <w:sz w:val="24"/>
                <w:szCs w:val="24"/>
                <w:lang w:val="id-ID"/>
              </w:rPr>
              <w:t>.</w:t>
            </w:r>
          </w:p>
          <w:p w:rsidR="00590A19" w:rsidRPr="0070056F" w:rsidRDefault="00590A19" w:rsidP="00590A19">
            <w:pPr>
              <w:ind w:left="601" w:hanging="732"/>
              <w:jc w:val="both"/>
              <w:rPr>
                <w:rFonts w:ascii="Footlight MT Light" w:hAnsi="Footlight MT Light"/>
                <w:sz w:val="24"/>
                <w:szCs w:val="24"/>
                <w:lang w:val="sv-SE"/>
              </w:rPr>
            </w:pPr>
          </w:p>
          <w:p w:rsidR="00590A19" w:rsidRPr="0070056F" w:rsidRDefault="00590A19" w:rsidP="00CD648E">
            <w:pPr>
              <w:numPr>
                <w:ilvl w:val="3"/>
                <w:numId w:val="62"/>
              </w:numPr>
              <w:tabs>
                <w:tab w:val="clear" w:pos="766"/>
              </w:tabs>
              <w:ind w:left="601" w:hanging="732"/>
              <w:jc w:val="both"/>
              <w:rPr>
                <w:rFonts w:ascii="Footlight MT Light" w:hAnsi="Footlight MT Light"/>
                <w:sz w:val="24"/>
                <w:szCs w:val="24"/>
              </w:rPr>
            </w:pPr>
            <w:r w:rsidRPr="0070056F">
              <w:rPr>
                <w:rFonts w:ascii="Footlight MT Light" w:hAnsi="Footlight MT Light"/>
                <w:sz w:val="24"/>
                <w:szCs w:val="24"/>
              </w:rPr>
              <w:t>Prestasi pekerjaan</w:t>
            </w:r>
          </w:p>
          <w:p w:rsidR="00590A19" w:rsidRPr="0070056F" w:rsidRDefault="00590A19" w:rsidP="00CD648E">
            <w:pPr>
              <w:numPr>
                <w:ilvl w:val="4"/>
                <w:numId w:val="64"/>
              </w:numPr>
              <w:tabs>
                <w:tab w:val="clear" w:pos="984"/>
              </w:tabs>
              <w:ind w:left="885" w:hanging="284"/>
              <w:jc w:val="both"/>
              <w:rPr>
                <w:rFonts w:ascii="Footlight MT Light" w:hAnsi="Footlight MT Light"/>
                <w:sz w:val="24"/>
                <w:szCs w:val="24"/>
              </w:rPr>
            </w:pPr>
            <w:r w:rsidRPr="0070056F">
              <w:rPr>
                <w:rFonts w:ascii="Footlight MT Light" w:hAnsi="Footlight MT Light"/>
                <w:sz w:val="24"/>
                <w:szCs w:val="24"/>
                <w:lang w:val="sv-SE"/>
              </w:rPr>
              <w:t>pembayaran</w:t>
            </w:r>
            <w:r w:rsidRPr="0070056F">
              <w:rPr>
                <w:rFonts w:ascii="Footlight MT Light" w:hAnsi="Footlight MT Light"/>
                <w:sz w:val="24"/>
                <w:szCs w:val="24"/>
              </w:rPr>
              <w:t xml:space="preserve"> prestasi hasil pekerjaan yang disepakati dilakukan oleh PPK, dengan ketentuan:</w:t>
            </w:r>
          </w:p>
          <w:p w:rsidR="00590A19" w:rsidRPr="0070056F" w:rsidRDefault="00590A19" w:rsidP="00CD648E">
            <w:pPr>
              <w:numPr>
                <w:ilvl w:val="6"/>
                <w:numId w:val="65"/>
              </w:numPr>
              <w:tabs>
                <w:tab w:val="clear" w:pos="1814"/>
                <w:tab w:val="left" w:pos="1310"/>
              </w:tabs>
              <w:ind w:left="1310" w:hanging="425"/>
              <w:jc w:val="both"/>
              <w:rPr>
                <w:rFonts w:ascii="Footlight MT Light" w:hAnsi="Footlight MT Light"/>
                <w:sz w:val="24"/>
                <w:szCs w:val="24"/>
              </w:rPr>
            </w:pPr>
            <w:r w:rsidRPr="0070056F">
              <w:rPr>
                <w:rFonts w:ascii="Footlight MT Light" w:hAnsi="Footlight MT Light"/>
                <w:sz w:val="24"/>
                <w:szCs w:val="24"/>
              </w:rPr>
              <w:lastRenderedPageBreak/>
              <w:t>penyedia telah mengajukan tagihan disertai laporan kemajuan hasil pekerjaan;</w:t>
            </w:r>
          </w:p>
          <w:p w:rsidR="00590A19" w:rsidRPr="0070056F" w:rsidRDefault="00590A19" w:rsidP="00CD648E">
            <w:pPr>
              <w:numPr>
                <w:ilvl w:val="6"/>
                <w:numId w:val="65"/>
              </w:numPr>
              <w:tabs>
                <w:tab w:val="clear" w:pos="1814"/>
                <w:tab w:val="left" w:pos="1310"/>
              </w:tabs>
              <w:ind w:left="1310" w:hanging="425"/>
              <w:jc w:val="both"/>
              <w:rPr>
                <w:rFonts w:ascii="Footlight MT Light" w:hAnsi="Footlight MT Light"/>
                <w:sz w:val="24"/>
                <w:szCs w:val="24"/>
              </w:rPr>
            </w:pPr>
            <w:r w:rsidRPr="0070056F">
              <w:rPr>
                <w:rFonts w:ascii="Footlight MT Light" w:hAnsi="Footlight MT Light"/>
                <w:sz w:val="24"/>
                <w:szCs w:val="24"/>
              </w:rPr>
              <w:t xml:space="preserve">pembayaran dilakukan dengan sistem bulanan, sistem termin atau pembayaran secara sekaligus, sesuai ketentuan dalam </w:t>
            </w:r>
            <w:r w:rsidRPr="0070056F">
              <w:rPr>
                <w:rFonts w:ascii="Footlight MT Light" w:hAnsi="Footlight MT Light"/>
                <w:sz w:val="24"/>
                <w:szCs w:val="24"/>
                <w:lang w:val="id-ID"/>
              </w:rPr>
              <w:t>SSKK</w:t>
            </w:r>
            <w:r w:rsidRPr="0070056F">
              <w:rPr>
                <w:rFonts w:ascii="Footlight MT Light" w:hAnsi="Footlight MT Light"/>
                <w:sz w:val="24"/>
                <w:szCs w:val="24"/>
              </w:rPr>
              <w:t>;</w:t>
            </w:r>
          </w:p>
          <w:p w:rsidR="00590A19" w:rsidRPr="0070056F" w:rsidRDefault="00590A19" w:rsidP="00CD648E">
            <w:pPr>
              <w:numPr>
                <w:ilvl w:val="6"/>
                <w:numId w:val="65"/>
              </w:numPr>
              <w:tabs>
                <w:tab w:val="clear" w:pos="1814"/>
                <w:tab w:val="left" w:pos="1310"/>
              </w:tabs>
              <w:ind w:left="1310" w:hanging="425"/>
              <w:jc w:val="both"/>
              <w:rPr>
                <w:rFonts w:ascii="Footlight MT Light" w:hAnsi="Footlight MT Light"/>
                <w:sz w:val="24"/>
                <w:szCs w:val="24"/>
              </w:rPr>
            </w:pPr>
            <w:r w:rsidRPr="0070056F">
              <w:rPr>
                <w:rFonts w:ascii="Footlight MT Light" w:hAnsi="Footlight MT Light"/>
                <w:sz w:val="24"/>
                <w:szCs w:val="24"/>
              </w:rPr>
              <w:t>pembayaran dilakukan senilai pekerjaan yang telah terpasang, tidak termasuk bahan/material dan peralatan yang ada di lokasi pekerjaan;</w:t>
            </w:r>
          </w:p>
          <w:p w:rsidR="00590A19" w:rsidRPr="0070056F" w:rsidRDefault="00590A19" w:rsidP="00CD648E">
            <w:pPr>
              <w:numPr>
                <w:ilvl w:val="6"/>
                <w:numId w:val="65"/>
              </w:numPr>
              <w:tabs>
                <w:tab w:val="clear" w:pos="1814"/>
                <w:tab w:val="left" w:pos="1310"/>
              </w:tabs>
              <w:ind w:left="1310" w:hanging="425"/>
              <w:jc w:val="both"/>
              <w:rPr>
                <w:rFonts w:ascii="Footlight MT Light" w:hAnsi="Footlight MT Light"/>
                <w:sz w:val="24"/>
                <w:szCs w:val="24"/>
              </w:rPr>
            </w:pPr>
            <w:r w:rsidRPr="0070056F">
              <w:rPr>
                <w:rFonts w:ascii="Footlight MT Light" w:hAnsi="Footlight MT Light"/>
                <w:sz w:val="24"/>
                <w:szCs w:val="24"/>
              </w:rPr>
              <w:t xml:space="preserve">pembayaran harus dipotong angsuran uang muka, denda (apabila ada), pajak dan uang retensi; dan </w:t>
            </w:r>
          </w:p>
          <w:p w:rsidR="00590A19" w:rsidRPr="0070056F" w:rsidRDefault="00590A19" w:rsidP="00CD648E">
            <w:pPr>
              <w:numPr>
                <w:ilvl w:val="6"/>
                <w:numId w:val="65"/>
              </w:numPr>
              <w:tabs>
                <w:tab w:val="clear" w:pos="1814"/>
                <w:tab w:val="left" w:pos="1310"/>
              </w:tabs>
              <w:ind w:left="1310" w:hanging="425"/>
              <w:jc w:val="both"/>
              <w:rPr>
                <w:rFonts w:ascii="Footlight MT Light" w:hAnsi="Footlight MT Light"/>
                <w:sz w:val="24"/>
                <w:szCs w:val="24"/>
              </w:rPr>
            </w:pPr>
            <w:r w:rsidRPr="0070056F">
              <w:rPr>
                <w:rFonts w:ascii="Footlight MT Light" w:hAnsi="Footlight MT Light"/>
                <w:sz w:val="24"/>
                <w:szCs w:val="24"/>
              </w:rPr>
              <w:t>untuk kontrak yang mempunyai subkontrak, permintaan pembayaran harus dilengkapi bukti pembayaran kepada seluruh sub penyedia sesuai dengan prestasi pekerjaan.</w:t>
            </w:r>
          </w:p>
          <w:p w:rsidR="00590A19" w:rsidRPr="0070056F" w:rsidRDefault="00590A19" w:rsidP="00CD648E">
            <w:pPr>
              <w:numPr>
                <w:ilvl w:val="4"/>
                <w:numId w:val="64"/>
              </w:numPr>
              <w:tabs>
                <w:tab w:val="clear" w:pos="984"/>
              </w:tabs>
              <w:ind w:left="885" w:hanging="284"/>
              <w:jc w:val="both"/>
              <w:rPr>
                <w:rFonts w:ascii="Footlight MT Light" w:hAnsi="Footlight MT Light"/>
                <w:sz w:val="24"/>
                <w:szCs w:val="24"/>
                <w:lang w:val="sv-SE"/>
              </w:rPr>
            </w:pPr>
            <w:r w:rsidRPr="0070056F">
              <w:rPr>
                <w:rFonts w:ascii="Footlight MT Light" w:hAnsi="Footlight MT Light"/>
                <w:sz w:val="24"/>
                <w:szCs w:val="24"/>
                <w:lang w:val="sv-SE"/>
              </w:rPr>
              <w:t>pembayaran terakhir hanya dilakukan setelah pekerjaan selesai 100% (seratus perseratus) dan Berita Acara penyerahan pertama pekerjaan diterbitkan;</w:t>
            </w:r>
          </w:p>
          <w:p w:rsidR="00590A19" w:rsidRPr="0070056F" w:rsidRDefault="00590A19" w:rsidP="00CD648E">
            <w:pPr>
              <w:numPr>
                <w:ilvl w:val="4"/>
                <w:numId w:val="64"/>
              </w:numPr>
              <w:tabs>
                <w:tab w:val="clear" w:pos="984"/>
              </w:tabs>
              <w:ind w:left="885" w:hanging="284"/>
              <w:jc w:val="both"/>
              <w:rPr>
                <w:rFonts w:ascii="Footlight MT Light" w:hAnsi="Footlight MT Light"/>
                <w:bCs/>
                <w:sz w:val="24"/>
                <w:szCs w:val="24"/>
                <w:lang w:val="sv-SE"/>
              </w:rPr>
            </w:pPr>
            <w:r w:rsidRPr="0070056F">
              <w:rPr>
                <w:rFonts w:ascii="Footlight MT Light" w:hAnsi="Footlight MT Light"/>
                <w:bCs/>
                <w:sz w:val="24"/>
                <w:szCs w:val="24"/>
                <w:lang w:val="id-ID"/>
              </w:rPr>
              <w:t>PPK dalam kurun waktu 7 (tujuh) hari kerja setelah pengajuan permintaan pembayaran dari penyedia harus sudah mengajukan Surat Permintaan Pembayaran</w:t>
            </w:r>
            <w:r w:rsidRPr="0070056F">
              <w:rPr>
                <w:rFonts w:ascii="Footlight MT Light" w:hAnsi="Footlight MT Light"/>
                <w:bCs/>
                <w:sz w:val="24"/>
                <w:szCs w:val="24"/>
                <w:lang w:val="sv-SE"/>
              </w:rPr>
              <w:t xml:space="preserve">  (SPP) kepada </w:t>
            </w:r>
            <w:r w:rsidRPr="0070056F">
              <w:rPr>
                <w:rFonts w:ascii="Footlight MT Light" w:hAnsi="Footlight MT Light"/>
                <w:sz w:val="24"/>
                <w:szCs w:val="24"/>
                <w:lang w:val="sv-SE"/>
              </w:rPr>
              <w:t>Pejabat Penandatangan Surat Perintah  Membayar (PPSP</w:t>
            </w:r>
            <w:r w:rsidRPr="0070056F">
              <w:rPr>
                <w:rFonts w:ascii="Footlight MT Light" w:hAnsi="Footlight MT Light"/>
                <w:sz w:val="24"/>
                <w:szCs w:val="24"/>
                <w:lang w:val="id-ID"/>
              </w:rPr>
              <w:t>M</w:t>
            </w:r>
            <w:r w:rsidRPr="0070056F">
              <w:rPr>
                <w:rFonts w:ascii="Footlight MT Light" w:hAnsi="Footlight MT Light"/>
                <w:sz w:val="24"/>
                <w:szCs w:val="24"/>
                <w:lang w:val="sv-SE"/>
              </w:rPr>
              <w:t>)</w:t>
            </w:r>
            <w:r w:rsidRPr="0070056F">
              <w:rPr>
                <w:rFonts w:ascii="Footlight MT Light" w:hAnsi="Footlight MT Light"/>
                <w:bCs/>
                <w:sz w:val="24"/>
                <w:szCs w:val="24"/>
                <w:lang w:val="sv-SE"/>
              </w:rPr>
              <w:t>;</w:t>
            </w:r>
          </w:p>
          <w:p w:rsidR="00590A19" w:rsidRPr="0070056F" w:rsidRDefault="00590A19" w:rsidP="00CD648E">
            <w:pPr>
              <w:numPr>
                <w:ilvl w:val="4"/>
                <w:numId w:val="64"/>
              </w:numPr>
              <w:tabs>
                <w:tab w:val="clear" w:pos="984"/>
              </w:tabs>
              <w:ind w:left="885" w:hanging="284"/>
              <w:jc w:val="both"/>
              <w:rPr>
                <w:rFonts w:ascii="Footlight MT Light" w:hAnsi="Footlight MT Light"/>
                <w:sz w:val="24"/>
                <w:szCs w:val="24"/>
              </w:rPr>
            </w:pPr>
            <w:r w:rsidRPr="0070056F">
              <w:rPr>
                <w:rFonts w:ascii="Footlight MT Light" w:hAnsi="Footlight MT Light"/>
                <w:sz w:val="24"/>
                <w:szCs w:val="24"/>
                <w:lang w:val="sv-SE"/>
              </w:rPr>
              <w:t xml:space="preserve">bila terdapat ketidaksesuaian dalam perhitungan angsuran, tidak akan menjadi alasan untuk menunda pembayaran. </w:t>
            </w:r>
            <w:r w:rsidRPr="0070056F">
              <w:rPr>
                <w:rFonts w:ascii="Footlight MT Light" w:hAnsi="Footlight MT Light"/>
                <w:sz w:val="24"/>
                <w:szCs w:val="24"/>
                <w:lang w:val="id-ID"/>
              </w:rPr>
              <w:t>PPK</w:t>
            </w:r>
            <w:r w:rsidRPr="0070056F">
              <w:rPr>
                <w:rFonts w:ascii="Footlight MT Light" w:hAnsi="Footlight MT Light"/>
                <w:sz w:val="24"/>
                <w:szCs w:val="24"/>
                <w:lang w:val="sv-SE"/>
              </w:rPr>
              <w:t xml:space="preserve"> dapat meminta </w:t>
            </w:r>
            <w:r w:rsidRPr="0070056F">
              <w:rPr>
                <w:rFonts w:ascii="Footlight MT Light" w:hAnsi="Footlight MT Light"/>
                <w:sz w:val="24"/>
                <w:szCs w:val="24"/>
                <w:lang w:val="id-ID"/>
              </w:rPr>
              <w:t>penyedia</w:t>
            </w:r>
            <w:r w:rsidRPr="0070056F">
              <w:rPr>
                <w:rFonts w:ascii="Footlight MT Light" w:hAnsi="Footlight MT Light"/>
                <w:sz w:val="24"/>
                <w:szCs w:val="24"/>
                <w:lang w:val="sv-SE"/>
              </w:rPr>
              <w:t xml:space="preserve"> untuk menyampaikan perhitungan prestasi sementara dengan mengesampingkan hal-hal yang sedang menjadi perselisihan</w:t>
            </w:r>
            <w:r w:rsidRPr="0070056F">
              <w:rPr>
                <w:rFonts w:ascii="Footlight MT Light" w:hAnsi="Footlight MT Light"/>
                <w:sz w:val="24"/>
                <w:szCs w:val="24"/>
              </w:rPr>
              <w:t xml:space="preserve">. </w:t>
            </w:r>
          </w:p>
          <w:p w:rsidR="00590A19" w:rsidRPr="0070056F" w:rsidRDefault="00590A19" w:rsidP="00590A19">
            <w:pPr>
              <w:ind w:left="601" w:hanging="732"/>
              <w:jc w:val="both"/>
              <w:rPr>
                <w:rFonts w:ascii="Footlight MT Light" w:hAnsi="Footlight MT Light"/>
                <w:sz w:val="24"/>
                <w:szCs w:val="24"/>
              </w:rPr>
            </w:pPr>
          </w:p>
          <w:p w:rsidR="00590A19" w:rsidRPr="0070056F" w:rsidRDefault="00590A19" w:rsidP="00CD648E">
            <w:pPr>
              <w:numPr>
                <w:ilvl w:val="3"/>
                <w:numId w:val="62"/>
              </w:numPr>
              <w:tabs>
                <w:tab w:val="clear" w:pos="766"/>
              </w:tabs>
              <w:ind w:left="601" w:hanging="732"/>
              <w:jc w:val="both"/>
              <w:rPr>
                <w:rFonts w:ascii="Footlight MT Light" w:hAnsi="Footlight MT Light"/>
                <w:sz w:val="24"/>
                <w:szCs w:val="24"/>
              </w:rPr>
            </w:pPr>
            <w:r w:rsidRPr="0070056F">
              <w:rPr>
                <w:rFonts w:ascii="Footlight MT Light" w:hAnsi="Footlight MT Light"/>
                <w:sz w:val="24"/>
                <w:szCs w:val="24"/>
              </w:rPr>
              <w:t>Denda dan ganti rugi</w:t>
            </w:r>
          </w:p>
          <w:p w:rsidR="00590A19" w:rsidRPr="0070056F" w:rsidRDefault="00590A19" w:rsidP="00CD648E">
            <w:pPr>
              <w:numPr>
                <w:ilvl w:val="4"/>
                <w:numId w:val="66"/>
              </w:numPr>
              <w:ind w:left="885" w:hanging="284"/>
              <w:jc w:val="both"/>
              <w:rPr>
                <w:rFonts w:ascii="Footlight MT Light" w:hAnsi="Footlight MT Light"/>
                <w:sz w:val="24"/>
                <w:szCs w:val="24"/>
                <w:lang w:val="sv-SE"/>
              </w:rPr>
            </w:pPr>
            <w:r w:rsidRPr="0070056F">
              <w:rPr>
                <w:rFonts w:ascii="Footlight MT Light" w:hAnsi="Footlight MT Light"/>
                <w:sz w:val="24"/>
                <w:szCs w:val="24"/>
                <w:lang w:val="sv-SE"/>
              </w:rPr>
              <w:t>denda merupakan sanksi finansial yang dikenakan kepada penyedia;</w:t>
            </w:r>
          </w:p>
          <w:p w:rsidR="00590A19" w:rsidRPr="0070056F" w:rsidRDefault="00590A19" w:rsidP="00CD648E">
            <w:pPr>
              <w:numPr>
                <w:ilvl w:val="4"/>
                <w:numId w:val="66"/>
              </w:numPr>
              <w:ind w:left="885" w:hanging="284"/>
              <w:jc w:val="both"/>
              <w:rPr>
                <w:rFonts w:ascii="Footlight MT Light" w:hAnsi="Footlight MT Light"/>
                <w:sz w:val="24"/>
                <w:szCs w:val="24"/>
                <w:lang w:val="sv-SE"/>
              </w:rPr>
            </w:pPr>
            <w:r w:rsidRPr="0070056F">
              <w:rPr>
                <w:rFonts w:ascii="Footlight MT Light" w:hAnsi="Footlight MT Light"/>
                <w:sz w:val="24"/>
                <w:szCs w:val="24"/>
                <w:lang w:val="sv-SE"/>
              </w:rPr>
              <w:t>ganti rugi merupakan sanksi finansial yang dikenakan kepada PPK karena terjadinya cidera janji/wanprestasi;</w:t>
            </w:r>
          </w:p>
          <w:p w:rsidR="00590A19" w:rsidRPr="0070056F" w:rsidRDefault="00590A19" w:rsidP="00CD648E">
            <w:pPr>
              <w:numPr>
                <w:ilvl w:val="4"/>
                <w:numId w:val="66"/>
              </w:numPr>
              <w:ind w:left="885" w:hanging="284"/>
              <w:jc w:val="both"/>
              <w:rPr>
                <w:rFonts w:ascii="Footlight MT Light" w:hAnsi="Footlight MT Light"/>
                <w:sz w:val="24"/>
                <w:szCs w:val="24"/>
                <w:lang w:val="sv-SE"/>
              </w:rPr>
            </w:pPr>
            <w:r w:rsidRPr="0070056F">
              <w:rPr>
                <w:rFonts w:ascii="Footlight MT Light" w:hAnsi="Footlight MT Light"/>
                <w:sz w:val="24"/>
                <w:szCs w:val="24"/>
                <w:lang w:val="sv-SE"/>
              </w:rPr>
              <w:t xml:space="preserve">besarnya denda </w:t>
            </w:r>
            <w:r w:rsidRPr="0070056F">
              <w:rPr>
                <w:rFonts w:ascii="Footlight MT Light" w:hAnsi="Footlight MT Light"/>
                <w:sz w:val="24"/>
                <w:szCs w:val="24"/>
                <w:lang w:val="id-ID"/>
              </w:rPr>
              <w:t xml:space="preserve">yang dikenakan </w:t>
            </w:r>
            <w:r w:rsidRPr="0070056F">
              <w:rPr>
                <w:rFonts w:ascii="Footlight MT Light" w:hAnsi="Footlight MT Light"/>
                <w:sz w:val="24"/>
                <w:szCs w:val="24"/>
                <w:lang w:val="sv-SE"/>
              </w:rPr>
              <w:t xml:space="preserve">kepada penyedia atas keterlambatan penyelesaian pekerjaan </w:t>
            </w:r>
            <w:r w:rsidRPr="0070056F">
              <w:rPr>
                <w:rFonts w:ascii="Footlight MT Light" w:hAnsi="Footlight MT Light"/>
                <w:sz w:val="24"/>
                <w:szCs w:val="24"/>
                <w:lang w:val="id-ID"/>
              </w:rPr>
              <w:t xml:space="preserve">untuk setiap hari keterlambatan </w:t>
            </w:r>
            <w:r w:rsidRPr="0070056F">
              <w:rPr>
                <w:rFonts w:ascii="Footlight MT Light" w:hAnsi="Footlight MT Light"/>
                <w:sz w:val="24"/>
                <w:szCs w:val="24"/>
                <w:lang w:val="sv-SE"/>
              </w:rPr>
              <w:t>adalah:</w:t>
            </w:r>
          </w:p>
          <w:p w:rsidR="00590A19" w:rsidRPr="0070056F" w:rsidRDefault="00590A19" w:rsidP="00CD648E">
            <w:pPr>
              <w:numPr>
                <w:ilvl w:val="6"/>
                <w:numId w:val="67"/>
              </w:numPr>
              <w:ind w:left="1168" w:hanging="283"/>
              <w:jc w:val="both"/>
              <w:rPr>
                <w:rFonts w:ascii="Footlight MT Light" w:hAnsi="Footlight MT Light"/>
                <w:sz w:val="24"/>
                <w:szCs w:val="24"/>
                <w:lang w:val="sv-SE"/>
              </w:rPr>
            </w:pPr>
            <w:r w:rsidRPr="0070056F">
              <w:rPr>
                <w:rFonts w:ascii="Footlight MT Light" w:hAnsi="Footlight MT Light"/>
                <w:sz w:val="24"/>
                <w:szCs w:val="24"/>
                <w:lang w:val="sv-SE"/>
              </w:rPr>
              <w:t>1/1000 (satu perseribu) dari sisa harga bagian kontrak yang belum dikerjakan, apabila bagian pekerjaan yang sudah dilaksanakan dapat berfungsi; atau</w:t>
            </w:r>
          </w:p>
          <w:p w:rsidR="00590A19" w:rsidRPr="0070056F" w:rsidRDefault="00590A19" w:rsidP="00CD648E">
            <w:pPr>
              <w:numPr>
                <w:ilvl w:val="6"/>
                <w:numId w:val="67"/>
              </w:numPr>
              <w:ind w:left="1168" w:hanging="283"/>
              <w:jc w:val="both"/>
              <w:rPr>
                <w:rFonts w:ascii="Footlight MT Light" w:hAnsi="Footlight MT Light"/>
                <w:sz w:val="24"/>
                <w:szCs w:val="24"/>
                <w:lang w:val="sv-SE"/>
              </w:rPr>
            </w:pPr>
            <w:r w:rsidRPr="0070056F">
              <w:rPr>
                <w:rFonts w:ascii="Footlight MT Light" w:hAnsi="Footlight MT Light"/>
                <w:sz w:val="24"/>
                <w:szCs w:val="24"/>
                <w:lang w:val="sv-SE"/>
              </w:rPr>
              <w:t>1/1000 (satu perseribu) dari harga kontrak, apabila bagian pekerjaan yang sudah dilaksanakan belum berfungsi;</w:t>
            </w:r>
          </w:p>
          <w:p w:rsidR="00590A19" w:rsidRPr="0070056F" w:rsidRDefault="00590A19" w:rsidP="00590A19">
            <w:pPr>
              <w:ind w:left="601" w:firstLine="284"/>
              <w:jc w:val="both"/>
              <w:rPr>
                <w:rFonts w:ascii="Footlight MT Light" w:hAnsi="Footlight MT Light"/>
                <w:sz w:val="24"/>
                <w:szCs w:val="24"/>
                <w:lang w:val="id-ID"/>
              </w:rPr>
            </w:pPr>
            <w:r w:rsidRPr="0070056F">
              <w:rPr>
                <w:rFonts w:ascii="Footlight MT Light" w:hAnsi="Footlight MT Light"/>
                <w:sz w:val="24"/>
                <w:szCs w:val="24"/>
                <w:lang w:val="sv-SE"/>
              </w:rPr>
              <w:t xml:space="preserve">sesuai yang ditetapkan dalam </w:t>
            </w:r>
            <w:r w:rsidRPr="0070056F">
              <w:rPr>
                <w:rFonts w:ascii="Footlight MT Light" w:hAnsi="Footlight MT Light"/>
                <w:sz w:val="24"/>
                <w:szCs w:val="24"/>
                <w:lang w:val="id-ID"/>
              </w:rPr>
              <w:t>SSKK;</w:t>
            </w:r>
          </w:p>
          <w:p w:rsidR="00590A19" w:rsidRPr="0070056F" w:rsidRDefault="00590A19" w:rsidP="00CD648E">
            <w:pPr>
              <w:numPr>
                <w:ilvl w:val="4"/>
                <w:numId w:val="66"/>
              </w:numPr>
              <w:ind w:left="885" w:hanging="284"/>
              <w:jc w:val="both"/>
              <w:rPr>
                <w:rFonts w:ascii="Footlight MT Light" w:hAnsi="Footlight MT Light"/>
                <w:sz w:val="24"/>
                <w:szCs w:val="24"/>
                <w:lang w:val="sv-SE"/>
              </w:rPr>
            </w:pPr>
            <w:r w:rsidRPr="0070056F">
              <w:rPr>
                <w:rFonts w:ascii="Footlight MT Light" w:hAnsi="Footlight MT Light"/>
                <w:sz w:val="24"/>
                <w:szCs w:val="24"/>
                <w:lang w:val="sv-SE"/>
              </w:rPr>
              <w:t xml:space="preserve">besarnya ganti rugi yang dibayar oleh PPK atas keterlambatan pembayaran adalah sebesar bunga dari nilai tagihan yang terlambat dibayar, berdasarkan tingkat suku bunga yang berlaku pada saat itu menurut ketetapan Bank Indonesia, atau dapat diberikan kompensasi; </w:t>
            </w:r>
          </w:p>
          <w:p w:rsidR="00590A19" w:rsidRPr="0070056F" w:rsidRDefault="00590A19" w:rsidP="00CD648E">
            <w:pPr>
              <w:numPr>
                <w:ilvl w:val="4"/>
                <w:numId w:val="66"/>
              </w:numPr>
              <w:ind w:left="885" w:hanging="284"/>
              <w:jc w:val="both"/>
              <w:rPr>
                <w:rFonts w:ascii="Footlight MT Light" w:hAnsi="Footlight MT Light"/>
                <w:sz w:val="24"/>
                <w:szCs w:val="24"/>
                <w:lang w:val="sv-SE"/>
              </w:rPr>
            </w:pPr>
            <w:r w:rsidRPr="0070056F">
              <w:rPr>
                <w:rFonts w:ascii="Footlight MT Light" w:hAnsi="Footlight MT Light"/>
                <w:sz w:val="24"/>
                <w:szCs w:val="24"/>
                <w:lang w:val="sv-SE"/>
              </w:rPr>
              <w:t xml:space="preserve">pembayaran denda dan/atau ganti rugi </w:t>
            </w:r>
            <w:r w:rsidRPr="0070056F">
              <w:rPr>
                <w:rFonts w:ascii="Footlight MT Light" w:hAnsi="Footlight MT Light"/>
                <w:sz w:val="24"/>
                <w:szCs w:val="24"/>
                <w:lang w:val="id-ID"/>
              </w:rPr>
              <w:t>diperhitungkan dalam pembayaran prestasi pekerjaan</w:t>
            </w:r>
            <w:r w:rsidRPr="0070056F">
              <w:rPr>
                <w:rFonts w:ascii="Footlight MT Light" w:hAnsi="Footlight MT Light"/>
                <w:sz w:val="24"/>
                <w:szCs w:val="24"/>
                <w:lang w:val="sv-SE"/>
              </w:rPr>
              <w:t>;</w:t>
            </w:r>
          </w:p>
          <w:p w:rsidR="00590A19" w:rsidRPr="0070056F" w:rsidRDefault="00590A19" w:rsidP="00CD648E">
            <w:pPr>
              <w:numPr>
                <w:ilvl w:val="4"/>
                <w:numId w:val="66"/>
              </w:numPr>
              <w:ind w:left="885" w:hanging="284"/>
              <w:jc w:val="both"/>
              <w:rPr>
                <w:rFonts w:ascii="Footlight MT Light" w:hAnsi="Footlight MT Light"/>
                <w:sz w:val="24"/>
                <w:szCs w:val="24"/>
                <w:lang w:val="sv-SE"/>
              </w:rPr>
            </w:pPr>
            <w:r w:rsidRPr="0070056F">
              <w:rPr>
                <w:rFonts w:ascii="Footlight MT Light" w:hAnsi="Footlight MT Light"/>
                <w:sz w:val="24"/>
                <w:szCs w:val="24"/>
                <w:lang w:val="sv-SE"/>
              </w:rPr>
              <w:t>ganti rugi dan kompensasi kepada peserta dituangkan dalam adendum kontrak;</w:t>
            </w:r>
          </w:p>
          <w:p w:rsidR="00590A19" w:rsidRPr="0070056F" w:rsidRDefault="00590A19" w:rsidP="00CD648E">
            <w:pPr>
              <w:numPr>
                <w:ilvl w:val="4"/>
                <w:numId w:val="66"/>
              </w:numPr>
              <w:ind w:left="885" w:hanging="284"/>
              <w:jc w:val="both"/>
              <w:rPr>
                <w:rFonts w:ascii="Footlight MT Light" w:hAnsi="Footlight MT Light"/>
                <w:sz w:val="24"/>
                <w:szCs w:val="24"/>
                <w:lang w:val="sv-SE"/>
              </w:rPr>
            </w:pPr>
            <w:r w:rsidRPr="0070056F">
              <w:rPr>
                <w:rFonts w:ascii="Footlight MT Light" w:hAnsi="Footlight MT Light"/>
                <w:sz w:val="24"/>
                <w:szCs w:val="24"/>
                <w:lang w:val="sv-SE"/>
              </w:rPr>
              <w:t xml:space="preserve">pembayaran ganti rugi dan kompensasi dilakukan oleh </w:t>
            </w:r>
            <w:r w:rsidRPr="0070056F">
              <w:rPr>
                <w:rFonts w:ascii="Footlight MT Light" w:hAnsi="Footlight MT Light"/>
                <w:sz w:val="24"/>
                <w:szCs w:val="24"/>
                <w:lang w:val="id-ID"/>
              </w:rPr>
              <w:t>PPK</w:t>
            </w:r>
            <w:r w:rsidRPr="0070056F">
              <w:rPr>
                <w:rFonts w:ascii="Footlight MT Light" w:hAnsi="Footlight MT Light"/>
                <w:sz w:val="24"/>
                <w:szCs w:val="24"/>
                <w:lang w:val="sv-SE"/>
              </w:rPr>
              <w:t xml:space="preserve">, apabila </w:t>
            </w:r>
            <w:r w:rsidRPr="0070056F">
              <w:rPr>
                <w:rFonts w:ascii="Footlight MT Light" w:hAnsi="Footlight MT Light"/>
                <w:sz w:val="24"/>
                <w:szCs w:val="24"/>
                <w:lang w:val="id-ID"/>
              </w:rPr>
              <w:t>penyedia</w:t>
            </w:r>
            <w:r w:rsidRPr="0070056F">
              <w:rPr>
                <w:rFonts w:ascii="Footlight MT Light" w:hAnsi="Footlight MT Light"/>
                <w:sz w:val="24"/>
                <w:szCs w:val="24"/>
                <w:lang w:val="sv-SE"/>
              </w:rPr>
              <w:t xml:space="preserve"> telah mengajukan tagihan disertai</w:t>
            </w:r>
            <w:r w:rsidRPr="0070056F">
              <w:rPr>
                <w:rFonts w:ascii="Footlight MT Light" w:hAnsi="Footlight MT Light"/>
                <w:sz w:val="24"/>
                <w:szCs w:val="24"/>
                <w:lang w:val="id-ID"/>
              </w:rPr>
              <w:t xml:space="preserve"> perhitungan</w:t>
            </w:r>
            <w:r w:rsidRPr="0070056F">
              <w:rPr>
                <w:rFonts w:ascii="Footlight MT Light" w:hAnsi="Footlight MT Light"/>
                <w:sz w:val="24"/>
                <w:szCs w:val="24"/>
                <w:lang w:val="sv-SE"/>
              </w:rPr>
              <w:t xml:space="preserve"> dan data-data</w:t>
            </w:r>
            <w:r w:rsidRPr="0070056F">
              <w:rPr>
                <w:rFonts w:ascii="Footlight MT Light" w:hAnsi="Footlight MT Light"/>
                <w:sz w:val="24"/>
                <w:szCs w:val="24"/>
                <w:lang w:val="id-ID"/>
              </w:rPr>
              <w:t>.</w:t>
            </w:r>
          </w:p>
          <w:p w:rsidR="00590A19" w:rsidRPr="0070056F" w:rsidRDefault="00590A19" w:rsidP="00590A19">
            <w:pPr>
              <w:ind w:left="601" w:hanging="732"/>
              <w:jc w:val="both"/>
              <w:rPr>
                <w:rFonts w:ascii="Footlight MT Light" w:hAnsi="Footlight MT Light"/>
                <w:lang w:val="sv-SE"/>
              </w:rPr>
            </w:pPr>
          </w:p>
        </w:tc>
      </w:tr>
      <w:tr w:rsidR="00590A19" w:rsidRPr="0070056F" w:rsidTr="00590A19">
        <w:trPr>
          <w:trHeight w:val="561"/>
        </w:trPr>
        <w:tc>
          <w:tcPr>
            <w:tcW w:w="2268" w:type="dxa"/>
          </w:tcPr>
          <w:p w:rsidR="00590A19" w:rsidRPr="00221830" w:rsidRDefault="00590A19" w:rsidP="00CD648E">
            <w:pPr>
              <w:numPr>
                <w:ilvl w:val="0"/>
                <w:numId w:val="4"/>
              </w:numPr>
              <w:tabs>
                <w:tab w:val="left" w:pos="318"/>
              </w:tabs>
              <w:ind w:left="318" w:hanging="426"/>
              <w:rPr>
                <w:rFonts w:ascii="Footlight MT Light" w:hAnsi="Footlight MT Light"/>
                <w:b/>
                <w:i/>
                <w:color w:val="FF0000"/>
                <w:sz w:val="24"/>
                <w:szCs w:val="24"/>
                <w:lang w:val="fi-FI"/>
              </w:rPr>
            </w:pPr>
            <w:bookmarkStart w:id="75" w:name="_Toc280600333"/>
            <w:r w:rsidRPr="00051F22">
              <w:rPr>
                <w:rFonts w:ascii="Footlight MT Light" w:hAnsi="Footlight MT Light"/>
                <w:b/>
                <w:i/>
                <w:color w:val="FF0000"/>
                <w:sz w:val="24"/>
                <w:szCs w:val="24"/>
                <w:lang w:val="fi-FI"/>
              </w:rPr>
              <w:lastRenderedPageBreak/>
              <w:t>[Hari Kerja</w:t>
            </w:r>
            <w:bookmarkEnd w:id="75"/>
            <w:r w:rsidRPr="00051F22">
              <w:rPr>
                <w:rFonts w:ascii="Footlight MT Light" w:hAnsi="Footlight MT Light"/>
                <w:b/>
                <w:i/>
                <w:color w:val="FF0000"/>
                <w:sz w:val="24"/>
                <w:szCs w:val="24"/>
                <w:lang w:val="fi-FI"/>
              </w:rPr>
              <w:t xml:space="preserve"> – apabila diperlukan]</w:t>
            </w:r>
          </w:p>
          <w:p w:rsidR="00590A19" w:rsidRPr="00221830" w:rsidRDefault="00590A19" w:rsidP="00590A19">
            <w:pPr>
              <w:ind w:left="563" w:right="-108"/>
              <w:rPr>
                <w:rFonts w:ascii="Footlight MT Light" w:hAnsi="Footlight MT Light" w:cs="Arial"/>
                <w:b/>
                <w:i/>
                <w:color w:val="FF0000"/>
                <w:sz w:val="24"/>
                <w:szCs w:val="24"/>
              </w:rPr>
            </w:pPr>
          </w:p>
        </w:tc>
        <w:tc>
          <w:tcPr>
            <w:tcW w:w="7655" w:type="dxa"/>
            <w:gridSpan w:val="2"/>
          </w:tcPr>
          <w:p w:rsidR="00590A19" w:rsidRPr="00221830" w:rsidRDefault="00590A19" w:rsidP="00CD648E">
            <w:pPr>
              <w:numPr>
                <w:ilvl w:val="0"/>
                <w:numId w:val="68"/>
              </w:numPr>
              <w:ind w:left="601" w:hanging="732"/>
              <w:jc w:val="both"/>
              <w:rPr>
                <w:rFonts w:ascii="Footlight MT Light" w:hAnsi="Footlight MT Light"/>
                <w:i/>
                <w:color w:val="FF0000"/>
                <w:sz w:val="24"/>
                <w:szCs w:val="24"/>
                <w:lang w:val="sv-SE"/>
              </w:rPr>
            </w:pPr>
            <w:r w:rsidRPr="00051F22">
              <w:rPr>
                <w:rFonts w:ascii="Footlight MT Light" w:hAnsi="Footlight MT Light"/>
                <w:i/>
                <w:color w:val="FF0000"/>
                <w:sz w:val="24"/>
                <w:szCs w:val="24"/>
              </w:rPr>
              <w:t>[Semua</w:t>
            </w:r>
            <w:r w:rsidRPr="00051F22">
              <w:rPr>
                <w:rFonts w:ascii="Footlight MT Light" w:hAnsi="Footlight MT Light"/>
                <w:i/>
                <w:color w:val="FF0000"/>
                <w:sz w:val="24"/>
                <w:szCs w:val="24"/>
                <w:lang w:val="sv-SE"/>
              </w:rPr>
              <w:t xml:space="preserve"> pekerja dibayar selama hari kerja dan datanya disimpan oleh penyedia. Daftar pembayaran ditandatangani oleh masing-masing pekerja dan dapat diperiksa oleh </w:t>
            </w:r>
            <w:r w:rsidRPr="00051F22">
              <w:rPr>
                <w:rFonts w:ascii="Footlight MT Light" w:hAnsi="Footlight MT Light"/>
                <w:i/>
                <w:color w:val="FF0000"/>
                <w:sz w:val="24"/>
                <w:szCs w:val="24"/>
                <w:lang w:val="id-ID"/>
              </w:rPr>
              <w:t>PPK.</w:t>
            </w:r>
          </w:p>
          <w:p w:rsidR="00590A19" w:rsidRPr="00221830" w:rsidRDefault="00590A19" w:rsidP="00590A19">
            <w:pPr>
              <w:keepNext/>
              <w:keepLines/>
              <w:ind w:left="601" w:hanging="732"/>
              <w:jc w:val="both"/>
              <w:outlineLvl w:val="2"/>
              <w:rPr>
                <w:rFonts w:ascii="Footlight MT Light" w:hAnsi="Footlight MT Light"/>
                <w:i/>
                <w:color w:val="FF0000"/>
                <w:sz w:val="24"/>
                <w:szCs w:val="24"/>
              </w:rPr>
            </w:pPr>
          </w:p>
          <w:p w:rsidR="00590A19" w:rsidRPr="00221830" w:rsidRDefault="00590A19" w:rsidP="00CD648E">
            <w:pPr>
              <w:numPr>
                <w:ilvl w:val="0"/>
                <w:numId w:val="68"/>
              </w:numPr>
              <w:ind w:left="601" w:hanging="732"/>
              <w:jc w:val="both"/>
              <w:rPr>
                <w:rFonts w:ascii="Footlight MT Light" w:hAnsi="Footlight MT Light"/>
                <w:i/>
                <w:color w:val="FF0000"/>
                <w:sz w:val="24"/>
                <w:szCs w:val="24"/>
              </w:rPr>
            </w:pPr>
            <w:r w:rsidRPr="00051F22">
              <w:rPr>
                <w:rFonts w:ascii="Footlight MT Light" w:hAnsi="Footlight MT Light"/>
                <w:i/>
                <w:color w:val="FF0000"/>
                <w:sz w:val="24"/>
                <w:szCs w:val="24"/>
              </w:rPr>
              <w:t>Penyedia harus membayar upah hari kerja kepada tenaga kerjanya setelah formulir upah ditandatangani</w:t>
            </w:r>
            <w:r w:rsidRPr="00051F22">
              <w:rPr>
                <w:rFonts w:ascii="Footlight MT Light" w:hAnsi="Footlight MT Light"/>
                <w:i/>
                <w:color w:val="FF0000"/>
                <w:sz w:val="24"/>
                <w:szCs w:val="24"/>
                <w:lang w:val="id-ID"/>
              </w:rPr>
              <w:t>.</w:t>
            </w:r>
          </w:p>
          <w:p w:rsidR="00590A19" w:rsidRPr="00221830" w:rsidRDefault="00590A19" w:rsidP="00590A19">
            <w:pPr>
              <w:keepNext/>
              <w:keepLines/>
              <w:ind w:left="601" w:hanging="732"/>
              <w:jc w:val="both"/>
              <w:outlineLvl w:val="2"/>
              <w:rPr>
                <w:rFonts w:ascii="Footlight MT Light" w:hAnsi="Footlight MT Light"/>
                <w:i/>
                <w:color w:val="FF0000"/>
                <w:sz w:val="24"/>
                <w:szCs w:val="24"/>
                <w:lang w:val="sv-SE"/>
              </w:rPr>
            </w:pPr>
          </w:p>
          <w:p w:rsidR="00590A19" w:rsidRPr="00221830" w:rsidRDefault="00590A19" w:rsidP="00CD648E">
            <w:pPr>
              <w:numPr>
                <w:ilvl w:val="0"/>
                <w:numId w:val="68"/>
              </w:numPr>
              <w:ind w:left="601" w:hanging="732"/>
              <w:jc w:val="both"/>
              <w:rPr>
                <w:rFonts w:ascii="Footlight MT Light" w:hAnsi="Footlight MT Light"/>
                <w:i/>
                <w:color w:val="FF0000"/>
                <w:sz w:val="24"/>
                <w:szCs w:val="24"/>
                <w:lang w:val="sv-SE"/>
              </w:rPr>
            </w:pPr>
            <w:r w:rsidRPr="00051F22">
              <w:rPr>
                <w:rFonts w:ascii="Footlight MT Light" w:hAnsi="Footlight MT Light"/>
                <w:i/>
                <w:color w:val="FF0000"/>
                <w:sz w:val="24"/>
                <w:szCs w:val="24"/>
                <w:lang w:val="nl-NL"/>
              </w:rPr>
              <w:t>Jam</w:t>
            </w:r>
            <w:r w:rsidRPr="00051F22">
              <w:rPr>
                <w:rFonts w:ascii="Footlight MT Light" w:hAnsi="Footlight MT Light"/>
                <w:i/>
                <w:color w:val="FF0000"/>
                <w:sz w:val="24"/>
                <w:szCs w:val="24"/>
                <w:lang w:val="sv-SE"/>
              </w:rPr>
              <w:t xml:space="preserve"> kerja dan waktu cuti untuk </w:t>
            </w:r>
            <w:r w:rsidRPr="00051F22">
              <w:rPr>
                <w:rFonts w:ascii="Footlight MT Light" w:hAnsi="Footlight MT Light"/>
                <w:i/>
                <w:color w:val="FF0000"/>
                <w:sz w:val="24"/>
                <w:szCs w:val="24"/>
                <w:lang w:val="id-ID"/>
              </w:rPr>
              <w:t>pekerja</w:t>
            </w:r>
            <w:r w:rsidRPr="00051F22">
              <w:rPr>
                <w:rFonts w:ascii="Footlight MT Light" w:hAnsi="Footlight MT Light"/>
                <w:i/>
                <w:color w:val="FF0000"/>
                <w:sz w:val="24"/>
                <w:szCs w:val="24"/>
                <w:lang w:val="sv-SE"/>
              </w:rPr>
              <w:t xml:space="preserve"> harus dilampirkan.]</w:t>
            </w:r>
          </w:p>
          <w:p w:rsidR="00590A19" w:rsidRPr="00221830" w:rsidRDefault="00590A19" w:rsidP="00590A19">
            <w:pPr>
              <w:pStyle w:val="ListParagraph"/>
              <w:keepNext/>
              <w:keepLines/>
              <w:tabs>
                <w:tab w:val="left" w:pos="695"/>
              </w:tabs>
              <w:ind w:left="601" w:hanging="732"/>
              <w:jc w:val="both"/>
              <w:outlineLvl w:val="2"/>
              <w:rPr>
                <w:rFonts w:ascii="Footlight MT Light" w:hAnsi="Footlight MT Light"/>
                <w:i/>
                <w:color w:val="FF0000"/>
                <w:lang w:val="sv-SE"/>
              </w:rPr>
            </w:pPr>
          </w:p>
        </w:tc>
      </w:tr>
      <w:tr w:rsidR="00590A19" w:rsidRPr="0070056F" w:rsidTr="00590A19">
        <w:trPr>
          <w:trHeight w:val="561"/>
        </w:trPr>
        <w:tc>
          <w:tcPr>
            <w:tcW w:w="2268" w:type="dxa"/>
          </w:tcPr>
          <w:p w:rsidR="00590A19" w:rsidRPr="0070056F" w:rsidRDefault="00590A19" w:rsidP="00CD648E">
            <w:pPr>
              <w:numPr>
                <w:ilvl w:val="0"/>
                <w:numId w:val="4"/>
              </w:numPr>
              <w:tabs>
                <w:tab w:val="left" w:pos="318"/>
              </w:tabs>
              <w:ind w:left="318" w:hanging="426"/>
              <w:rPr>
                <w:rFonts w:ascii="Footlight MT Light" w:hAnsi="Footlight MT Light"/>
                <w:b/>
                <w:sz w:val="24"/>
                <w:szCs w:val="24"/>
                <w:lang w:val="fi-FI"/>
              </w:rPr>
            </w:pPr>
            <w:r w:rsidRPr="0070056F">
              <w:rPr>
                <w:rFonts w:ascii="Footlight MT Light" w:hAnsi="Footlight MT Light"/>
                <w:b/>
                <w:sz w:val="24"/>
                <w:szCs w:val="24"/>
              </w:rPr>
              <w:t xml:space="preserve">Perhitungan Akhir </w:t>
            </w:r>
          </w:p>
        </w:tc>
        <w:tc>
          <w:tcPr>
            <w:tcW w:w="7655" w:type="dxa"/>
            <w:gridSpan w:val="2"/>
          </w:tcPr>
          <w:p w:rsidR="00590A19" w:rsidRPr="0070056F" w:rsidRDefault="00590A19" w:rsidP="00CD648E">
            <w:pPr>
              <w:numPr>
                <w:ilvl w:val="3"/>
                <w:numId w:val="69"/>
              </w:numPr>
              <w:tabs>
                <w:tab w:val="clear" w:pos="766"/>
                <w:tab w:val="left" w:pos="601"/>
              </w:tabs>
              <w:ind w:left="601" w:hanging="709"/>
              <w:jc w:val="both"/>
              <w:rPr>
                <w:rFonts w:ascii="Footlight MT Light" w:hAnsi="Footlight MT Light"/>
                <w:sz w:val="24"/>
                <w:szCs w:val="24"/>
                <w:lang w:val="fi-FI"/>
              </w:rPr>
            </w:pPr>
            <w:r w:rsidRPr="0070056F">
              <w:rPr>
                <w:rFonts w:ascii="Footlight MT Light" w:hAnsi="Footlight MT Light"/>
                <w:sz w:val="24"/>
                <w:szCs w:val="24"/>
                <w:lang w:val="fi-FI"/>
              </w:rPr>
              <w:t>Pembayaran angsuran prestasi pekerjaan terakhir dilakukan setelah pekerjaan selesai 100% (seratus perse</w:t>
            </w:r>
            <w:r w:rsidRPr="0070056F">
              <w:rPr>
                <w:rFonts w:ascii="Footlight MT Light" w:hAnsi="Footlight MT Light"/>
                <w:sz w:val="24"/>
                <w:szCs w:val="24"/>
                <w:lang w:val="id-ID"/>
              </w:rPr>
              <w:t>ratus</w:t>
            </w:r>
            <w:r w:rsidRPr="0070056F">
              <w:rPr>
                <w:rFonts w:ascii="Footlight MT Light" w:hAnsi="Footlight MT Light"/>
                <w:sz w:val="24"/>
                <w:szCs w:val="24"/>
                <w:lang w:val="fi-FI"/>
              </w:rPr>
              <w:t>) dan berita acara penyerahan awal telah ditandatangani oleh kedua belah Pihak.</w:t>
            </w:r>
          </w:p>
          <w:p w:rsidR="00590A19" w:rsidRPr="0070056F" w:rsidRDefault="00590A19" w:rsidP="00590A19">
            <w:pPr>
              <w:ind w:left="601" w:hanging="709"/>
              <w:jc w:val="both"/>
              <w:rPr>
                <w:rFonts w:ascii="Footlight MT Light" w:hAnsi="Footlight MT Light"/>
                <w:i/>
                <w:sz w:val="24"/>
                <w:szCs w:val="24"/>
                <w:lang w:val="fi-FI"/>
              </w:rPr>
            </w:pPr>
            <w:r w:rsidRPr="0070056F">
              <w:rPr>
                <w:rFonts w:ascii="Footlight MT Light" w:hAnsi="Footlight MT Light"/>
                <w:i/>
                <w:sz w:val="24"/>
                <w:szCs w:val="24"/>
                <w:lang w:val="fi-FI"/>
              </w:rPr>
              <w:lastRenderedPageBreak/>
              <w:tab/>
            </w:r>
          </w:p>
          <w:p w:rsidR="00590A19" w:rsidRPr="00590A19" w:rsidRDefault="00590A19" w:rsidP="00CD648E">
            <w:pPr>
              <w:numPr>
                <w:ilvl w:val="3"/>
                <w:numId w:val="69"/>
              </w:numPr>
              <w:tabs>
                <w:tab w:val="clear" w:pos="766"/>
                <w:tab w:val="left" w:pos="601"/>
              </w:tabs>
              <w:ind w:left="601" w:hanging="709"/>
              <w:jc w:val="both"/>
              <w:rPr>
                <w:rFonts w:ascii="Footlight MT Light" w:hAnsi="Footlight MT Light"/>
                <w:i/>
                <w:color w:val="00B0F0"/>
                <w:sz w:val="24"/>
                <w:szCs w:val="24"/>
                <w:lang w:val="id-ID"/>
              </w:rPr>
            </w:pPr>
            <w:r w:rsidRPr="00590A19">
              <w:rPr>
                <w:rFonts w:ascii="Footlight MT Light" w:hAnsi="Footlight MT Light"/>
                <w:i/>
                <w:color w:val="00B0F0"/>
                <w:sz w:val="24"/>
                <w:szCs w:val="24"/>
                <w:lang w:val="fi-FI"/>
              </w:rPr>
              <w:t>[Sebelum pembayaran terakhir dilakukan, penyedia berkewajiban untuk menyerahkan kepada Pengawas Pekerjaan rincian perhitungan nilai tagihan terakhir yang jatuh tempo. PPK berdasarkan hasil penelitian tagihan oleh Pengawas Pekerjaan berkewajiban untuk menerbitkan SPP untuk pembayaran tagihan angsuran terakhir selambat-lambatnya 7 (tujuh) hari kerja terhitung sejak tagihan dan kelengkapan dokumen penunjang diterima oleh</w:t>
            </w:r>
            <w:r w:rsidRPr="00590A19">
              <w:rPr>
                <w:rFonts w:ascii="Footlight MT Light" w:hAnsi="Footlight MT Light"/>
                <w:i/>
                <w:color w:val="00B0F0"/>
                <w:sz w:val="24"/>
                <w:szCs w:val="24"/>
                <w:lang w:val="id-ID"/>
              </w:rPr>
              <w:t xml:space="preserve"> Pengawas Pekerjaan.</w:t>
            </w:r>
            <w:r w:rsidRPr="00590A19">
              <w:rPr>
                <w:rFonts w:ascii="Footlight MT Light" w:hAnsi="Footlight MT Light"/>
                <w:i/>
                <w:color w:val="00B0F0"/>
                <w:sz w:val="24"/>
                <w:szCs w:val="24"/>
                <w:lang w:val="fi-FI"/>
              </w:rPr>
              <w:t>]</w:t>
            </w:r>
          </w:p>
          <w:p w:rsidR="00590A19" w:rsidRPr="0070056F" w:rsidRDefault="00590A19" w:rsidP="00590A19">
            <w:pPr>
              <w:ind w:left="601" w:hanging="732"/>
              <w:jc w:val="both"/>
              <w:rPr>
                <w:rFonts w:ascii="Footlight MT Light" w:hAnsi="Footlight MT Light"/>
                <w:i/>
                <w:sz w:val="24"/>
                <w:szCs w:val="24"/>
                <w:lang w:val="fi-FI"/>
              </w:rPr>
            </w:pPr>
          </w:p>
        </w:tc>
      </w:tr>
      <w:tr w:rsidR="00590A19" w:rsidRPr="0070056F" w:rsidTr="00590A19">
        <w:trPr>
          <w:trHeight w:val="561"/>
        </w:trPr>
        <w:tc>
          <w:tcPr>
            <w:tcW w:w="2268" w:type="dxa"/>
          </w:tcPr>
          <w:p w:rsidR="00590A19" w:rsidRPr="0070056F" w:rsidRDefault="00590A19" w:rsidP="00CD648E">
            <w:pPr>
              <w:numPr>
                <w:ilvl w:val="0"/>
                <w:numId w:val="4"/>
              </w:numPr>
              <w:tabs>
                <w:tab w:val="left" w:pos="318"/>
              </w:tabs>
              <w:ind w:left="318" w:hanging="426"/>
              <w:rPr>
                <w:rFonts w:ascii="Footlight MT Light" w:hAnsi="Footlight MT Light"/>
                <w:sz w:val="24"/>
                <w:szCs w:val="24"/>
                <w:lang w:val="id-ID"/>
              </w:rPr>
            </w:pPr>
            <w:r w:rsidRPr="0070056F">
              <w:rPr>
                <w:rFonts w:ascii="Footlight MT Light" w:hAnsi="Footlight MT Light"/>
                <w:b/>
                <w:sz w:val="24"/>
                <w:szCs w:val="24"/>
                <w:lang w:val="fi-FI"/>
              </w:rPr>
              <w:lastRenderedPageBreak/>
              <w:t>Penangguhan</w:t>
            </w:r>
          </w:p>
          <w:p w:rsidR="00590A19" w:rsidRPr="0070056F" w:rsidRDefault="00590A19" w:rsidP="00590A19">
            <w:pPr>
              <w:ind w:left="563" w:right="-108"/>
              <w:jc w:val="both"/>
              <w:rPr>
                <w:rFonts w:ascii="Footlight MT Light" w:hAnsi="Footlight MT Light"/>
                <w:b/>
                <w:sz w:val="24"/>
                <w:szCs w:val="24"/>
                <w:lang w:val="fi-FI"/>
              </w:rPr>
            </w:pPr>
          </w:p>
        </w:tc>
        <w:tc>
          <w:tcPr>
            <w:tcW w:w="7655" w:type="dxa"/>
            <w:gridSpan w:val="2"/>
          </w:tcPr>
          <w:p w:rsidR="00590A19" w:rsidRPr="0070056F" w:rsidRDefault="00590A19" w:rsidP="00CD648E">
            <w:pPr>
              <w:numPr>
                <w:ilvl w:val="0"/>
                <w:numId w:val="70"/>
              </w:numPr>
              <w:ind w:left="601" w:hanging="732"/>
              <w:jc w:val="both"/>
              <w:rPr>
                <w:rFonts w:ascii="Footlight MT Light" w:hAnsi="Footlight MT Light"/>
                <w:sz w:val="24"/>
                <w:szCs w:val="24"/>
                <w:lang w:val="id-ID"/>
              </w:rPr>
            </w:pPr>
            <w:r w:rsidRPr="0070056F">
              <w:rPr>
                <w:rFonts w:ascii="Footlight MT Light" w:hAnsi="Footlight MT Light"/>
                <w:sz w:val="24"/>
                <w:szCs w:val="24"/>
                <w:lang w:val="fi-FI"/>
              </w:rPr>
              <w:t>PPK dapat menangguhkan pembayaran setiap angsuran prestasi pekerjaan penyedia jika penyedia gagal atau lalai memenuhi kewajiban kontraktualnya, termasuk penyerahan setiap Hasil Pekerjaan sesuai dengan waktu yang telah ditetapkan</w:t>
            </w:r>
            <w:r w:rsidRPr="0070056F">
              <w:rPr>
                <w:rFonts w:ascii="Footlight MT Light" w:hAnsi="Footlight MT Light"/>
                <w:sz w:val="24"/>
                <w:szCs w:val="24"/>
                <w:lang w:val="id-ID"/>
              </w:rPr>
              <w:t>.</w:t>
            </w:r>
          </w:p>
          <w:p w:rsidR="00590A19" w:rsidRPr="0070056F" w:rsidRDefault="00590A19" w:rsidP="00590A19">
            <w:pPr>
              <w:ind w:left="601"/>
              <w:jc w:val="both"/>
              <w:rPr>
                <w:rFonts w:ascii="Footlight MT Light" w:hAnsi="Footlight MT Light"/>
                <w:sz w:val="24"/>
                <w:szCs w:val="24"/>
                <w:lang w:val="id-ID"/>
              </w:rPr>
            </w:pPr>
          </w:p>
          <w:p w:rsidR="00590A19" w:rsidRPr="0070056F" w:rsidRDefault="00590A19" w:rsidP="00CD648E">
            <w:pPr>
              <w:numPr>
                <w:ilvl w:val="0"/>
                <w:numId w:val="70"/>
              </w:numPr>
              <w:ind w:left="601" w:hanging="732"/>
              <w:jc w:val="both"/>
              <w:rPr>
                <w:rFonts w:ascii="Footlight MT Light" w:hAnsi="Footlight MT Light"/>
                <w:sz w:val="24"/>
                <w:szCs w:val="24"/>
                <w:lang w:val="id-ID"/>
              </w:rPr>
            </w:pPr>
            <w:r w:rsidRPr="0070056F">
              <w:rPr>
                <w:rFonts w:ascii="Footlight MT Light" w:hAnsi="Footlight MT Light"/>
                <w:sz w:val="24"/>
                <w:szCs w:val="24"/>
              </w:rPr>
              <w:t>PPK</w:t>
            </w:r>
            <w:r w:rsidRPr="0070056F">
              <w:rPr>
                <w:rFonts w:ascii="Footlight MT Light" w:hAnsi="Footlight MT Light"/>
                <w:sz w:val="24"/>
                <w:szCs w:val="24"/>
                <w:lang w:val="id-ID"/>
              </w:rPr>
              <w:t xml:space="preserve"> secara tertulis memberitahukan kepada penyedia tentang penangguhan hak pembayaran, disertai alasan-alasan yang jelas mengenai penangguhan tersebut. Penyedia diberi kesempatan untuk memperbaiki dalam jangka waktu tertentu.</w:t>
            </w:r>
          </w:p>
          <w:p w:rsidR="00590A19" w:rsidRPr="0070056F" w:rsidRDefault="00590A19" w:rsidP="00590A19">
            <w:pPr>
              <w:ind w:left="601" w:hanging="732"/>
              <w:jc w:val="both"/>
              <w:rPr>
                <w:rFonts w:ascii="Footlight MT Light" w:hAnsi="Footlight MT Light"/>
                <w:sz w:val="24"/>
                <w:szCs w:val="24"/>
                <w:lang w:val="id-ID"/>
              </w:rPr>
            </w:pPr>
          </w:p>
          <w:p w:rsidR="00590A19" w:rsidRPr="0070056F" w:rsidRDefault="00590A19" w:rsidP="00CD648E">
            <w:pPr>
              <w:numPr>
                <w:ilvl w:val="0"/>
                <w:numId w:val="70"/>
              </w:numPr>
              <w:ind w:left="601" w:hanging="732"/>
              <w:jc w:val="both"/>
              <w:rPr>
                <w:rFonts w:ascii="Footlight MT Light" w:hAnsi="Footlight MT Light"/>
                <w:sz w:val="24"/>
                <w:szCs w:val="24"/>
              </w:rPr>
            </w:pPr>
            <w:r w:rsidRPr="0070056F">
              <w:rPr>
                <w:rFonts w:ascii="Footlight MT Light" w:hAnsi="Footlight MT Light"/>
                <w:sz w:val="24"/>
                <w:szCs w:val="24"/>
              </w:rPr>
              <w:t xml:space="preserve">Pembayaran yang ditangguhkan harus disesuaikan dengan proporsi kegagalan atau kelalaian penyedia. </w:t>
            </w:r>
          </w:p>
          <w:p w:rsidR="00590A19" w:rsidRPr="0070056F" w:rsidRDefault="00590A19" w:rsidP="00590A19">
            <w:pPr>
              <w:ind w:left="601" w:hanging="732"/>
              <w:jc w:val="both"/>
              <w:rPr>
                <w:rFonts w:ascii="Footlight MT Light" w:hAnsi="Footlight MT Light"/>
                <w:sz w:val="24"/>
                <w:szCs w:val="24"/>
                <w:lang w:val="id-ID"/>
              </w:rPr>
            </w:pPr>
          </w:p>
          <w:p w:rsidR="00590A19" w:rsidRPr="0070056F" w:rsidRDefault="00590A19" w:rsidP="00CD648E">
            <w:pPr>
              <w:numPr>
                <w:ilvl w:val="0"/>
                <w:numId w:val="70"/>
              </w:numPr>
              <w:ind w:left="601" w:hanging="732"/>
              <w:jc w:val="both"/>
              <w:rPr>
                <w:rFonts w:ascii="Footlight MT Light" w:hAnsi="Footlight MT Light"/>
                <w:sz w:val="24"/>
                <w:szCs w:val="24"/>
                <w:lang w:val="id-ID"/>
              </w:rPr>
            </w:pPr>
            <w:r w:rsidRPr="0070056F">
              <w:rPr>
                <w:rFonts w:ascii="Footlight MT Light" w:hAnsi="Footlight MT Light"/>
                <w:sz w:val="24"/>
                <w:szCs w:val="24"/>
                <w:lang w:val="id-ID"/>
              </w:rPr>
              <w:t>Jika dipandang perlu oleh PPK, penangguhan pembayaran akibat keterlambatan penyerahan pekerjaan dapat dilakukan bersamaan dengan pengenaan denda kepada penyedia.</w:t>
            </w:r>
          </w:p>
          <w:p w:rsidR="00590A19" w:rsidRPr="0070056F" w:rsidRDefault="00590A19" w:rsidP="00590A19">
            <w:pPr>
              <w:ind w:left="601" w:hanging="732"/>
              <w:jc w:val="both"/>
              <w:rPr>
                <w:rFonts w:ascii="Footlight MT Light" w:hAnsi="Footlight MT Light"/>
                <w:sz w:val="24"/>
                <w:szCs w:val="24"/>
                <w:lang w:val="id-ID"/>
              </w:rPr>
            </w:pPr>
          </w:p>
        </w:tc>
      </w:tr>
      <w:tr w:rsidR="00590A19" w:rsidRPr="0070056F" w:rsidTr="00590A19">
        <w:trPr>
          <w:trHeight w:val="561"/>
        </w:trPr>
        <w:tc>
          <w:tcPr>
            <w:tcW w:w="2268" w:type="dxa"/>
          </w:tcPr>
          <w:p w:rsidR="00590A19" w:rsidRPr="00221830" w:rsidRDefault="00590A19" w:rsidP="00CD648E">
            <w:pPr>
              <w:numPr>
                <w:ilvl w:val="0"/>
                <w:numId w:val="4"/>
              </w:numPr>
              <w:tabs>
                <w:tab w:val="left" w:pos="318"/>
              </w:tabs>
              <w:ind w:left="318" w:hanging="426"/>
              <w:rPr>
                <w:rFonts w:ascii="Footlight MT Light" w:hAnsi="Footlight MT Light" w:cs="Arial"/>
                <w:b/>
                <w:i/>
                <w:color w:val="FF0000"/>
                <w:sz w:val="24"/>
                <w:szCs w:val="24"/>
              </w:rPr>
            </w:pPr>
            <w:bookmarkStart w:id="76" w:name="_Toc280600336"/>
            <w:r w:rsidRPr="00051F22">
              <w:rPr>
                <w:rFonts w:ascii="Footlight MT Light" w:hAnsi="Footlight MT Light" w:cs="Arial"/>
                <w:b/>
                <w:i/>
                <w:color w:val="FF0000"/>
                <w:sz w:val="24"/>
                <w:szCs w:val="24"/>
              </w:rPr>
              <w:t>[Penyesuaian Harga (Untuk Kontrak Harga Satuan serta Kontrak Gabungan Lump Sum dan Harga Satuan)]</w:t>
            </w:r>
            <w:bookmarkEnd w:id="76"/>
          </w:p>
          <w:p w:rsidR="00590A19" w:rsidRPr="00221830" w:rsidRDefault="00590A19" w:rsidP="00590A19">
            <w:pPr>
              <w:ind w:left="563" w:right="-108"/>
              <w:jc w:val="both"/>
              <w:rPr>
                <w:rFonts w:ascii="Footlight MT Light" w:hAnsi="Footlight MT Light" w:cs="Arial"/>
                <w:b/>
                <w:color w:val="FF0000"/>
                <w:sz w:val="24"/>
                <w:szCs w:val="24"/>
              </w:rPr>
            </w:pPr>
          </w:p>
        </w:tc>
        <w:tc>
          <w:tcPr>
            <w:tcW w:w="7655" w:type="dxa"/>
            <w:gridSpan w:val="2"/>
          </w:tcPr>
          <w:p w:rsidR="00590A19" w:rsidRPr="00221830" w:rsidRDefault="00590A19" w:rsidP="00CD648E">
            <w:pPr>
              <w:numPr>
                <w:ilvl w:val="0"/>
                <w:numId w:val="71"/>
              </w:numPr>
              <w:ind w:left="601" w:hanging="732"/>
              <w:jc w:val="both"/>
              <w:rPr>
                <w:rFonts w:ascii="Footlight MT Light" w:hAnsi="Footlight MT Light"/>
                <w:i/>
                <w:color w:val="FF0000"/>
                <w:sz w:val="24"/>
                <w:szCs w:val="24"/>
                <w:lang w:val="id-ID"/>
              </w:rPr>
            </w:pPr>
            <w:r w:rsidRPr="00051F22">
              <w:rPr>
                <w:rFonts w:ascii="Footlight MT Light" w:hAnsi="Footlight MT Light"/>
                <w:i/>
                <w:color w:val="FF0000"/>
                <w:sz w:val="24"/>
                <w:szCs w:val="24"/>
                <w:lang w:val="id-ID"/>
              </w:rPr>
              <w:t>[</w:t>
            </w:r>
            <w:r w:rsidRPr="00051F22">
              <w:rPr>
                <w:rFonts w:ascii="Footlight MT Light" w:hAnsi="Footlight MT Light"/>
                <w:i/>
                <w:color w:val="FF0000"/>
                <w:sz w:val="24"/>
                <w:szCs w:val="24"/>
              </w:rPr>
              <w:t>Harga</w:t>
            </w:r>
            <w:r w:rsidRPr="00051F22">
              <w:rPr>
                <w:rFonts w:ascii="Footlight MT Light" w:hAnsi="Footlight MT Light"/>
                <w:i/>
                <w:color w:val="FF0000"/>
                <w:sz w:val="24"/>
                <w:szCs w:val="24"/>
                <w:lang w:val="id-ID"/>
              </w:rPr>
              <w:t>yang tercantum dalam kontrak</w:t>
            </w:r>
            <w:r w:rsidRPr="00051F22">
              <w:rPr>
                <w:rFonts w:ascii="Footlight MT Light" w:hAnsi="Footlight MT Light"/>
                <w:i/>
                <w:color w:val="FF0000"/>
                <w:sz w:val="24"/>
                <w:szCs w:val="24"/>
                <w:lang w:val="sv-SE"/>
              </w:rPr>
              <w:t xml:space="preserve"> dapat berubah akibat adanya penyesuaian </w:t>
            </w:r>
            <w:r w:rsidRPr="00051F22">
              <w:rPr>
                <w:rFonts w:ascii="Footlight MT Light" w:hAnsi="Footlight MT Light"/>
                <w:i/>
                <w:color w:val="FF0000"/>
                <w:sz w:val="24"/>
                <w:szCs w:val="24"/>
                <w:lang w:val="id-ID"/>
              </w:rPr>
              <w:t>harga sesuai dengan peraturan yang berlaku.</w:t>
            </w:r>
          </w:p>
          <w:p w:rsidR="00590A19" w:rsidRPr="00221830" w:rsidRDefault="00590A19" w:rsidP="00590A19">
            <w:pPr>
              <w:keepNext/>
              <w:keepLines/>
              <w:ind w:left="601" w:hanging="732"/>
              <w:jc w:val="both"/>
              <w:outlineLvl w:val="2"/>
              <w:rPr>
                <w:rFonts w:ascii="Footlight MT Light" w:hAnsi="Footlight MT Light"/>
                <w:i/>
                <w:color w:val="FF0000"/>
                <w:sz w:val="24"/>
                <w:szCs w:val="24"/>
              </w:rPr>
            </w:pPr>
          </w:p>
          <w:p w:rsidR="00590A19" w:rsidRPr="00221830" w:rsidRDefault="00590A19" w:rsidP="00CD648E">
            <w:pPr>
              <w:numPr>
                <w:ilvl w:val="0"/>
                <w:numId w:val="71"/>
              </w:numPr>
              <w:ind w:left="601" w:hanging="732"/>
              <w:jc w:val="both"/>
              <w:rPr>
                <w:rFonts w:ascii="Footlight MT Light" w:hAnsi="Footlight MT Light"/>
                <w:i/>
                <w:color w:val="FF0000"/>
                <w:sz w:val="24"/>
                <w:szCs w:val="24"/>
              </w:rPr>
            </w:pPr>
            <w:r w:rsidRPr="00051F22">
              <w:rPr>
                <w:rFonts w:ascii="Footlight MT Light" w:hAnsi="Footlight MT Light"/>
                <w:i/>
                <w:color w:val="FF0000"/>
                <w:sz w:val="24"/>
                <w:szCs w:val="24"/>
              </w:rPr>
              <w:t>Penyesuaian harga diberlakukan pada Kontrak Tahun Jamak yang masa pelaksanaannya lebih dari 12 (dua belas) bulan dan diberlakukan mulai bulan ke-13 (tiga belas) sejak pelaksanaan pekerjaan</w:t>
            </w:r>
            <w:r w:rsidRPr="00051F22">
              <w:rPr>
                <w:rFonts w:ascii="Footlight MT Light" w:hAnsi="Footlight MT Light"/>
                <w:i/>
                <w:color w:val="FF0000"/>
                <w:sz w:val="24"/>
                <w:szCs w:val="24"/>
                <w:lang w:val="id-ID"/>
              </w:rPr>
              <w:t>.</w:t>
            </w:r>
          </w:p>
          <w:p w:rsidR="00590A19" w:rsidRPr="00221830" w:rsidRDefault="00590A19" w:rsidP="00590A19">
            <w:pPr>
              <w:keepNext/>
              <w:keepLines/>
              <w:ind w:left="601" w:hanging="732"/>
              <w:jc w:val="both"/>
              <w:outlineLvl w:val="2"/>
              <w:rPr>
                <w:rFonts w:ascii="Footlight MT Light" w:hAnsi="Footlight MT Light"/>
                <w:i/>
                <w:color w:val="FF0000"/>
                <w:sz w:val="24"/>
                <w:szCs w:val="24"/>
              </w:rPr>
            </w:pPr>
          </w:p>
          <w:p w:rsidR="00590A19" w:rsidRPr="00221830" w:rsidRDefault="00590A19" w:rsidP="00CD648E">
            <w:pPr>
              <w:numPr>
                <w:ilvl w:val="0"/>
                <w:numId w:val="71"/>
              </w:numPr>
              <w:ind w:left="601" w:hanging="732"/>
              <w:jc w:val="both"/>
              <w:rPr>
                <w:rFonts w:ascii="Footlight MT Light" w:hAnsi="Footlight MT Light"/>
                <w:i/>
                <w:color w:val="FF0000"/>
                <w:sz w:val="24"/>
                <w:szCs w:val="24"/>
              </w:rPr>
            </w:pPr>
            <w:r w:rsidRPr="00051F22">
              <w:rPr>
                <w:rFonts w:ascii="Footlight MT Light" w:hAnsi="Footlight MT Light"/>
                <w:i/>
                <w:color w:val="FF0000"/>
                <w:sz w:val="24"/>
                <w:szCs w:val="24"/>
              </w:rPr>
              <w:t>Penyesuaian harga diberlakukan terhadap Kontrak Tahun Jamak yang berbentuk Kontrak Harga Satuan atau Kontrak Gabungan lump sum dan harga satuan yang mengacu pada Dokumen Pengadaan dan/atau perubahan Dokumen Pengadaan, yang selanjutnya dituangkan dalam SSKK.</w:t>
            </w:r>
          </w:p>
          <w:p w:rsidR="00590A19" w:rsidRPr="00221830" w:rsidRDefault="00590A19" w:rsidP="00590A19">
            <w:pPr>
              <w:pStyle w:val="ListParagraph"/>
              <w:keepNext/>
              <w:keepLines/>
              <w:ind w:hanging="425"/>
              <w:outlineLvl w:val="2"/>
              <w:rPr>
                <w:rFonts w:ascii="Footlight MT Light" w:hAnsi="Footlight MT Light"/>
                <w:i/>
                <w:color w:val="FF0000"/>
              </w:rPr>
            </w:pPr>
          </w:p>
          <w:p w:rsidR="00590A19" w:rsidRPr="00221830" w:rsidRDefault="00590A19" w:rsidP="00CD648E">
            <w:pPr>
              <w:numPr>
                <w:ilvl w:val="0"/>
                <w:numId w:val="71"/>
              </w:numPr>
              <w:ind w:left="601" w:hanging="732"/>
              <w:jc w:val="both"/>
              <w:rPr>
                <w:rFonts w:ascii="Footlight MT Light" w:hAnsi="Footlight MT Light"/>
                <w:i/>
                <w:color w:val="FF0000"/>
                <w:sz w:val="24"/>
                <w:szCs w:val="24"/>
              </w:rPr>
            </w:pPr>
            <w:r w:rsidRPr="00051F22">
              <w:rPr>
                <w:rFonts w:ascii="Footlight MT Light" w:hAnsi="Footlight MT Light"/>
                <w:i/>
                <w:color w:val="FF0000"/>
                <w:sz w:val="24"/>
                <w:szCs w:val="24"/>
              </w:rPr>
              <w:t>Penyesuaian Harga Satuan berlaku bagi seluruh kegiatan/mata pembayaran, kecuali komponen keuntungan dan biaya overhead sebagaimana tercantum dalam penawaran</w:t>
            </w:r>
            <w:r w:rsidRPr="00051F22">
              <w:rPr>
                <w:rFonts w:ascii="Footlight MT Light" w:hAnsi="Footlight MT Light"/>
                <w:i/>
                <w:color w:val="FF0000"/>
                <w:sz w:val="24"/>
                <w:szCs w:val="24"/>
                <w:lang w:val="id-ID"/>
              </w:rPr>
              <w:t>.</w:t>
            </w:r>
          </w:p>
          <w:p w:rsidR="00590A19" w:rsidRPr="00221830" w:rsidRDefault="00590A19" w:rsidP="00590A19">
            <w:pPr>
              <w:keepNext/>
              <w:keepLines/>
              <w:ind w:left="601" w:hanging="732"/>
              <w:jc w:val="both"/>
              <w:outlineLvl w:val="2"/>
              <w:rPr>
                <w:rFonts w:ascii="Footlight MT Light" w:hAnsi="Footlight MT Light"/>
                <w:i/>
                <w:color w:val="FF0000"/>
                <w:sz w:val="24"/>
                <w:szCs w:val="24"/>
              </w:rPr>
            </w:pPr>
          </w:p>
          <w:p w:rsidR="00590A19" w:rsidRPr="00221830" w:rsidRDefault="00590A19" w:rsidP="00CD648E">
            <w:pPr>
              <w:numPr>
                <w:ilvl w:val="0"/>
                <w:numId w:val="71"/>
              </w:numPr>
              <w:ind w:left="601" w:hanging="732"/>
              <w:jc w:val="both"/>
              <w:rPr>
                <w:rFonts w:ascii="Footlight MT Light" w:hAnsi="Footlight MT Light"/>
                <w:i/>
                <w:color w:val="FF0000"/>
                <w:sz w:val="24"/>
                <w:szCs w:val="24"/>
              </w:rPr>
            </w:pPr>
            <w:r w:rsidRPr="00051F22">
              <w:rPr>
                <w:rFonts w:ascii="Footlight MT Light" w:hAnsi="Footlight MT Light"/>
                <w:i/>
                <w:color w:val="FF0000"/>
                <w:sz w:val="24"/>
                <w:szCs w:val="24"/>
              </w:rPr>
              <w:t>Penyesuaian Harga Satuan diberlakukan sesuai dengan jadwal pelaksanaan yang tercantum dalam kontrak awal/adendum kontrak.</w:t>
            </w:r>
          </w:p>
          <w:p w:rsidR="00590A19" w:rsidRPr="00221830" w:rsidRDefault="00590A19" w:rsidP="00590A19">
            <w:pPr>
              <w:keepNext/>
              <w:keepLines/>
              <w:ind w:left="601" w:hanging="425"/>
              <w:jc w:val="both"/>
              <w:outlineLvl w:val="2"/>
              <w:rPr>
                <w:rFonts w:ascii="Footlight MT Light" w:hAnsi="Footlight MT Light"/>
                <w:i/>
                <w:color w:val="FF0000"/>
                <w:sz w:val="24"/>
                <w:szCs w:val="24"/>
              </w:rPr>
            </w:pPr>
          </w:p>
          <w:p w:rsidR="00590A19" w:rsidRPr="00221830" w:rsidRDefault="00590A19" w:rsidP="00CD648E">
            <w:pPr>
              <w:numPr>
                <w:ilvl w:val="0"/>
                <w:numId w:val="71"/>
              </w:numPr>
              <w:ind w:left="601" w:hanging="732"/>
              <w:jc w:val="both"/>
              <w:rPr>
                <w:rFonts w:ascii="Footlight MT Light" w:hAnsi="Footlight MT Light"/>
                <w:i/>
                <w:color w:val="FF0000"/>
                <w:sz w:val="24"/>
                <w:szCs w:val="24"/>
              </w:rPr>
            </w:pPr>
            <w:r w:rsidRPr="00051F22">
              <w:rPr>
                <w:rFonts w:ascii="Footlight MT Light" w:hAnsi="Footlight MT Light"/>
                <w:i/>
                <w:color w:val="FF0000"/>
                <w:sz w:val="24"/>
                <w:szCs w:val="24"/>
              </w:rPr>
              <w:t>Penyesuaian Harga Satuan bagi komponen pekerjaan yang berasal dari luar negeri, menggunakan indeks penyesuaian harga dari negara asal barang tersebut.</w:t>
            </w:r>
          </w:p>
          <w:p w:rsidR="00590A19" w:rsidRPr="00221830" w:rsidRDefault="00590A19" w:rsidP="00590A19">
            <w:pPr>
              <w:keepNext/>
              <w:keepLines/>
              <w:ind w:left="601" w:hanging="425"/>
              <w:jc w:val="both"/>
              <w:outlineLvl w:val="2"/>
              <w:rPr>
                <w:rFonts w:ascii="Footlight MT Light" w:hAnsi="Footlight MT Light"/>
                <w:i/>
                <w:color w:val="FF0000"/>
                <w:sz w:val="24"/>
                <w:szCs w:val="24"/>
              </w:rPr>
            </w:pPr>
          </w:p>
          <w:p w:rsidR="00590A19" w:rsidRPr="00221830" w:rsidRDefault="00590A19" w:rsidP="00CD648E">
            <w:pPr>
              <w:numPr>
                <w:ilvl w:val="0"/>
                <w:numId w:val="71"/>
              </w:numPr>
              <w:ind w:left="601" w:hanging="732"/>
              <w:jc w:val="both"/>
              <w:rPr>
                <w:rFonts w:ascii="Footlight MT Light" w:hAnsi="Footlight MT Light"/>
                <w:i/>
                <w:color w:val="FF0000"/>
                <w:sz w:val="24"/>
                <w:szCs w:val="24"/>
              </w:rPr>
            </w:pPr>
            <w:r w:rsidRPr="00051F22">
              <w:rPr>
                <w:rFonts w:ascii="Footlight MT Light" w:hAnsi="Footlight MT Light"/>
                <w:i/>
                <w:color w:val="FF0000"/>
                <w:sz w:val="24"/>
                <w:szCs w:val="24"/>
              </w:rPr>
              <w:t>Jenis pekerjaan baru dengan Harga Satuan baru sebagai akibat adanya adendum kontrak dapat diberikan penyesuaian harga mulai bulan ke-13 (tiga belas) sejak adendum kontrak tersebut ditandatangani.</w:t>
            </w:r>
          </w:p>
          <w:p w:rsidR="00590A19" w:rsidRPr="00221830" w:rsidRDefault="00590A19" w:rsidP="00590A19">
            <w:pPr>
              <w:keepNext/>
              <w:keepLines/>
              <w:ind w:left="601" w:hanging="425"/>
              <w:jc w:val="both"/>
              <w:outlineLvl w:val="2"/>
              <w:rPr>
                <w:rFonts w:ascii="Footlight MT Light" w:hAnsi="Footlight MT Light"/>
                <w:i/>
                <w:color w:val="FF0000"/>
                <w:sz w:val="24"/>
                <w:szCs w:val="24"/>
              </w:rPr>
            </w:pPr>
          </w:p>
          <w:p w:rsidR="00590A19" w:rsidRPr="00221830" w:rsidRDefault="00590A19" w:rsidP="00CD648E">
            <w:pPr>
              <w:numPr>
                <w:ilvl w:val="0"/>
                <w:numId w:val="71"/>
              </w:numPr>
              <w:ind w:left="601" w:hanging="732"/>
              <w:jc w:val="both"/>
              <w:rPr>
                <w:rFonts w:ascii="Footlight MT Light" w:hAnsi="Footlight MT Light"/>
                <w:i/>
                <w:color w:val="FF0000"/>
                <w:sz w:val="24"/>
                <w:szCs w:val="24"/>
              </w:rPr>
            </w:pPr>
            <w:r w:rsidRPr="00051F22">
              <w:rPr>
                <w:rFonts w:ascii="Footlight MT Light" w:hAnsi="Footlight MT Light"/>
                <w:i/>
                <w:color w:val="FF0000"/>
                <w:sz w:val="24"/>
                <w:szCs w:val="24"/>
              </w:rPr>
              <w:t xml:space="preserve">Kontrak yang terlambat pelaksanaannya disebabkan oleh kesalahan Penyedia diberlakukan penyesuaian harga berdasarkan indeks harga terendah antara jadwal awal dengan jadwal realisasi pekerjaan. </w:t>
            </w:r>
          </w:p>
          <w:p w:rsidR="00590A19" w:rsidRPr="00221830" w:rsidRDefault="00590A19" w:rsidP="00590A19">
            <w:pPr>
              <w:keepNext/>
              <w:keepLines/>
              <w:ind w:left="601" w:hanging="425"/>
              <w:jc w:val="both"/>
              <w:outlineLvl w:val="2"/>
              <w:rPr>
                <w:rFonts w:ascii="Footlight MT Light" w:hAnsi="Footlight MT Light"/>
                <w:i/>
                <w:color w:val="FF0000"/>
                <w:sz w:val="24"/>
                <w:szCs w:val="24"/>
              </w:rPr>
            </w:pPr>
          </w:p>
          <w:p w:rsidR="00590A19" w:rsidRPr="00221830" w:rsidRDefault="00590A19" w:rsidP="00CD648E">
            <w:pPr>
              <w:numPr>
                <w:ilvl w:val="0"/>
                <w:numId w:val="71"/>
              </w:numPr>
              <w:ind w:left="601" w:hanging="732"/>
              <w:jc w:val="both"/>
              <w:rPr>
                <w:rFonts w:ascii="Footlight MT Light" w:hAnsi="Footlight MT Light"/>
                <w:i/>
                <w:color w:val="FF0000"/>
                <w:sz w:val="24"/>
                <w:szCs w:val="24"/>
              </w:rPr>
            </w:pPr>
            <w:r w:rsidRPr="00051F22">
              <w:rPr>
                <w:rFonts w:ascii="Footlight MT Light" w:hAnsi="Footlight MT Light"/>
                <w:i/>
                <w:color w:val="FF0000"/>
                <w:sz w:val="24"/>
                <w:szCs w:val="24"/>
              </w:rPr>
              <w:t>Penyesuaian Harga Satuan, ditetapkan dengan rumus sebagai berikut:</w:t>
            </w:r>
          </w:p>
          <w:p w:rsidR="00590A19" w:rsidRPr="00221830" w:rsidRDefault="00590A19" w:rsidP="00590A19">
            <w:pPr>
              <w:ind w:left="601"/>
              <w:jc w:val="both"/>
              <w:rPr>
                <w:rFonts w:ascii="Footlight MT Light" w:hAnsi="Footlight MT Light"/>
                <w:i/>
                <w:color w:val="FF0000"/>
                <w:sz w:val="24"/>
                <w:szCs w:val="24"/>
              </w:rPr>
            </w:pPr>
            <w:r w:rsidRPr="00051F22">
              <w:rPr>
                <w:rFonts w:ascii="Footlight MT Light" w:hAnsi="Footlight MT Light"/>
                <w:i/>
                <w:color w:val="FF0000"/>
                <w:sz w:val="24"/>
                <w:szCs w:val="24"/>
              </w:rPr>
              <w:t>Hn=Ho (a+b.Bn/Bo+c.Cn/Co+d.Dn/Do+.....)</w:t>
            </w:r>
          </w:p>
          <w:p w:rsidR="00590A19" w:rsidRPr="00221830" w:rsidRDefault="00590A19" w:rsidP="00590A19">
            <w:pPr>
              <w:tabs>
                <w:tab w:val="left" w:pos="1452"/>
                <w:tab w:val="left" w:pos="1735"/>
              </w:tabs>
              <w:ind w:left="1735" w:hanging="1134"/>
              <w:jc w:val="both"/>
              <w:rPr>
                <w:rFonts w:ascii="Footlight MT Light" w:hAnsi="Footlight MT Light"/>
                <w:i/>
                <w:color w:val="FF0000"/>
                <w:sz w:val="24"/>
                <w:szCs w:val="24"/>
                <w:lang w:val="nl-NL"/>
              </w:rPr>
            </w:pPr>
            <w:r w:rsidRPr="00051F22">
              <w:rPr>
                <w:rFonts w:ascii="Footlight MT Light" w:hAnsi="Footlight MT Light"/>
                <w:i/>
                <w:color w:val="FF0000"/>
                <w:sz w:val="24"/>
                <w:szCs w:val="24"/>
                <w:lang w:val="nl-NL"/>
              </w:rPr>
              <w:t xml:space="preserve">Hn </w:t>
            </w:r>
            <w:r w:rsidRPr="00051F22">
              <w:rPr>
                <w:rFonts w:ascii="Footlight MT Light" w:hAnsi="Footlight MT Light"/>
                <w:i/>
                <w:color w:val="FF0000"/>
                <w:sz w:val="24"/>
                <w:szCs w:val="24"/>
                <w:lang w:val="nl-NL"/>
              </w:rPr>
              <w:tab/>
              <w:t xml:space="preserve">= </w:t>
            </w:r>
            <w:r w:rsidRPr="00051F22">
              <w:rPr>
                <w:rFonts w:ascii="Footlight MT Light" w:hAnsi="Footlight MT Light"/>
                <w:i/>
                <w:color w:val="FF0000"/>
                <w:sz w:val="24"/>
                <w:szCs w:val="24"/>
                <w:lang w:val="nl-NL"/>
              </w:rPr>
              <w:tab/>
              <w:t>Harga Satuan pada saat pekerjaan dilaksanakan;</w:t>
            </w:r>
          </w:p>
          <w:p w:rsidR="00590A19" w:rsidRPr="00221830" w:rsidRDefault="00590A19" w:rsidP="00590A19">
            <w:pPr>
              <w:tabs>
                <w:tab w:val="left" w:pos="1452"/>
                <w:tab w:val="left" w:pos="1735"/>
              </w:tabs>
              <w:ind w:left="1735" w:hanging="1134"/>
              <w:jc w:val="both"/>
              <w:rPr>
                <w:rFonts w:ascii="Footlight MT Light" w:hAnsi="Footlight MT Light"/>
                <w:i/>
                <w:color w:val="FF0000"/>
                <w:sz w:val="24"/>
                <w:szCs w:val="24"/>
              </w:rPr>
            </w:pPr>
            <w:r w:rsidRPr="00051F22">
              <w:rPr>
                <w:rFonts w:ascii="Footlight MT Light" w:hAnsi="Footlight MT Light"/>
                <w:i/>
                <w:color w:val="FF0000"/>
                <w:sz w:val="24"/>
                <w:szCs w:val="24"/>
              </w:rPr>
              <w:lastRenderedPageBreak/>
              <w:t xml:space="preserve">Ho </w:t>
            </w:r>
            <w:r w:rsidRPr="00051F22">
              <w:rPr>
                <w:rFonts w:ascii="Footlight MT Light" w:hAnsi="Footlight MT Light"/>
                <w:i/>
                <w:color w:val="FF0000"/>
                <w:sz w:val="24"/>
                <w:szCs w:val="24"/>
              </w:rPr>
              <w:tab/>
              <w:t xml:space="preserve">= </w:t>
            </w:r>
            <w:r w:rsidRPr="00051F22">
              <w:rPr>
                <w:rFonts w:ascii="Footlight MT Light" w:hAnsi="Footlight MT Light"/>
                <w:i/>
                <w:color w:val="FF0000"/>
                <w:sz w:val="24"/>
                <w:szCs w:val="24"/>
              </w:rPr>
              <w:tab/>
              <w:t>Harga Satuan pada saat harga penawaran;</w:t>
            </w:r>
          </w:p>
          <w:p w:rsidR="00590A19" w:rsidRPr="00221830" w:rsidRDefault="00590A19" w:rsidP="00590A19">
            <w:pPr>
              <w:tabs>
                <w:tab w:val="left" w:pos="1452"/>
              </w:tabs>
              <w:ind w:left="1735" w:hanging="1134"/>
              <w:jc w:val="both"/>
              <w:rPr>
                <w:rFonts w:ascii="Footlight MT Light" w:hAnsi="Footlight MT Light"/>
                <w:i/>
                <w:color w:val="FF0000"/>
                <w:sz w:val="24"/>
                <w:szCs w:val="24"/>
                <w:lang w:val="id-ID"/>
              </w:rPr>
            </w:pPr>
            <w:r w:rsidRPr="00051F22">
              <w:rPr>
                <w:rFonts w:ascii="Footlight MT Light" w:hAnsi="Footlight MT Light"/>
                <w:i/>
                <w:color w:val="FF0000"/>
                <w:sz w:val="24"/>
                <w:szCs w:val="24"/>
                <w:lang w:val="nl-NL"/>
              </w:rPr>
              <w:t xml:space="preserve">a </w:t>
            </w:r>
            <w:r w:rsidRPr="00051F22">
              <w:rPr>
                <w:rFonts w:ascii="Footlight MT Light" w:hAnsi="Footlight MT Light"/>
                <w:i/>
                <w:color w:val="FF0000"/>
                <w:sz w:val="24"/>
                <w:szCs w:val="24"/>
                <w:lang w:val="nl-NL"/>
              </w:rPr>
              <w:tab/>
              <w:t xml:space="preserve">= </w:t>
            </w:r>
            <w:r w:rsidRPr="00051F22">
              <w:rPr>
                <w:rFonts w:ascii="Footlight MT Light" w:hAnsi="Footlight MT Light"/>
                <w:i/>
                <w:color w:val="FF0000"/>
                <w:sz w:val="24"/>
                <w:szCs w:val="24"/>
                <w:lang w:val="nl-NL"/>
              </w:rPr>
              <w:tab/>
              <w:t>Koefisien tetap yang terdiri atas keuntungan dan overhead;</w:t>
            </w:r>
          </w:p>
          <w:p w:rsidR="00590A19" w:rsidRPr="00221830" w:rsidRDefault="00590A19" w:rsidP="00590A19">
            <w:pPr>
              <w:ind w:left="1735"/>
              <w:jc w:val="both"/>
              <w:rPr>
                <w:rFonts w:ascii="Footlight MT Light" w:hAnsi="Footlight MT Light"/>
                <w:i/>
                <w:color w:val="FF0000"/>
                <w:sz w:val="24"/>
                <w:szCs w:val="24"/>
                <w:lang w:val="id-ID"/>
              </w:rPr>
            </w:pPr>
            <w:r w:rsidRPr="00051F22">
              <w:rPr>
                <w:rFonts w:ascii="Footlight MT Light" w:hAnsi="Footlight MT Light"/>
                <w:i/>
                <w:color w:val="FF0000"/>
                <w:sz w:val="24"/>
                <w:szCs w:val="24"/>
                <w:lang w:val="nl-NL"/>
              </w:rPr>
              <w:t>Dalam hal penawaran tidak mencantumkan besaran komponen keuntungan dan overhead maka a = 0,15.</w:t>
            </w:r>
          </w:p>
          <w:p w:rsidR="00590A19" w:rsidRPr="00221830" w:rsidRDefault="00590A19" w:rsidP="00590A19">
            <w:pPr>
              <w:tabs>
                <w:tab w:val="left" w:pos="1452"/>
              </w:tabs>
              <w:ind w:left="1735" w:hanging="1134"/>
              <w:jc w:val="both"/>
              <w:rPr>
                <w:rFonts w:ascii="Footlight MT Light" w:hAnsi="Footlight MT Light"/>
                <w:i/>
                <w:color w:val="FF0000"/>
                <w:sz w:val="24"/>
                <w:szCs w:val="24"/>
                <w:lang w:val="id-ID"/>
              </w:rPr>
            </w:pPr>
            <w:r w:rsidRPr="00051F22">
              <w:rPr>
                <w:rFonts w:ascii="Footlight MT Light" w:hAnsi="Footlight MT Light"/>
                <w:i/>
                <w:color w:val="FF0000"/>
                <w:sz w:val="24"/>
                <w:szCs w:val="24"/>
                <w:lang w:val="nl-NL"/>
              </w:rPr>
              <w:t xml:space="preserve">b, c, d </w:t>
            </w:r>
            <w:r w:rsidRPr="00051F22">
              <w:rPr>
                <w:rFonts w:ascii="Footlight MT Light" w:hAnsi="Footlight MT Light"/>
                <w:i/>
                <w:color w:val="FF0000"/>
                <w:sz w:val="24"/>
                <w:szCs w:val="24"/>
                <w:lang w:val="nl-NL"/>
              </w:rPr>
              <w:tab/>
              <w:t>=</w:t>
            </w:r>
            <w:r w:rsidRPr="00051F22">
              <w:rPr>
                <w:rFonts w:ascii="Footlight MT Light" w:hAnsi="Footlight MT Light"/>
                <w:i/>
                <w:color w:val="FF0000"/>
                <w:sz w:val="24"/>
                <w:szCs w:val="24"/>
                <w:lang w:val="nl-NL"/>
              </w:rPr>
              <w:tab/>
              <w:t xml:space="preserve">Koefisien komponen kontrak </w:t>
            </w:r>
          </w:p>
          <w:p w:rsidR="00590A19" w:rsidRPr="00221830" w:rsidRDefault="00590A19" w:rsidP="00590A19">
            <w:pPr>
              <w:ind w:left="1735"/>
              <w:jc w:val="both"/>
              <w:rPr>
                <w:rFonts w:ascii="Footlight MT Light" w:hAnsi="Footlight MT Light"/>
                <w:i/>
                <w:color w:val="FF0000"/>
                <w:sz w:val="24"/>
                <w:szCs w:val="24"/>
                <w:lang w:val="nl-NL"/>
              </w:rPr>
            </w:pPr>
            <w:r w:rsidRPr="00051F22">
              <w:rPr>
                <w:rFonts w:ascii="Footlight MT Light" w:hAnsi="Footlight MT Light"/>
                <w:i/>
                <w:color w:val="FF0000"/>
                <w:sz w:val="24"/>
                <w:szCs w:val="24"/>
                <w:lang w:val="nl-NL"/>
              </w:rPr>
              <w:t>seperti tenaga kerja, bahan, alat kerja, dsb;</w:t>
            </w:r>
          </w:p>
          <w:p w:rsidR="00590A19" w:rsidRPr="00221830" w:rsidRDefault="00590A19" w:rsidP="00590A19">
            <w:pPr>
              <w:ind w:left="1735"/>
              <w:jc w:val="both"/>
              <w:rPr>
                <w:rFonts w:ascii="Footlight MT Light" w:hAnsi="Footlight MT Light"/>
                <w:i/>
                <w:color w:val="FF0000"/>
                <w:sz w:val="24"/>
                <w:szCs w:val="24"/>
                <w:lang w:val="id-ID"/>
              </w:rPr>
            </w:pPr>
            <w:r w:rsidRPr="00051F22">
              <w:rPr>
                <w:rFonts w:ascii="Footlight MT Light" w:hAnsi="Footlight MT Light"/>
                <w:i/>
                <w:color w:val="FF0000"/>
                <w:sz w:val="24"/>
                <w:szCs w:val="24"/>
              </w:rPr>
              <w:t>Penjumlahana+b+c+d+....dst adalah 1,00.</w:t>
            </w:r>
          </w:p>
          <w:p w:rsidR="00590A19" w:rsidRPr="00221830" w:rsidRDefault="00590A19" w:rsidP="00590A19">
            <w:pPr>
              <w:tabs>
                <w:tab w:val="left" w:pos="1452"/>
              </w:tabs>
              <w:ind w:left="1735" w:hanging="1134"/>
              <w:jc w:val="both"/>
              <w:rPr>
                <w:rFonts w:ascii="Footlight MT Light" w:hAnsi="Footlight MT Light"/>
                <w:i/>
                <w:color w:val="FF0000"/>
                <w:sz w:val="24"/>
                <w:szCs w:val="24"/>
                <w:lang w:val="id-ID"/>
              </w:rPr>
            </w:pPr>
            <w:r w:rsidRPr="00051F22">
              <w:rPr>
                <w:rFonts w:ascii="Footlight MT Light" w:hAnsi="Footlight MT Light"/>
                <w:i/>
                <w:color w:val="FF0000"/>
                <w:sz w:val="24"/>
                <w:szCs w:val="24"/>
                <w:lang w:val="nl-NL"/>
              </w:rPr>
              <w:t>Bn, Cn, Dn = Indeks harga komponen pada saat pekerjaan dilaksanakan</w:t>
            </w:r>
            <w:r w:rsidRPr="00051F22">
              <w:rPr>
                <w:rFonts w:ascii="Footlight MT Light" w:hAnsi="Footlight MT Light"/>
                <w:i/>
                <w:color w:val="FF0000"/>
                <w:sz w:val="24"/>
                <w:szCs w:val="24"/>
                <w:lang w:val="id-ID"/>
              </w:rPr>
              <w:t xml:space="preserve"> (mulai bulan ke-13 setelah penandatanganan kontrak).</w:t>
            </w:r>
          </w:p>
          <w:p w:rsidR="00590A19" w:rsidRPr="00221830" w:rsidRDefault="00590A19" w:rsidP="00590A19">
            <w:pPr>
              <w:tabs>
                <w:tab w:val="left" w:pos="1452"/>
              </w:tabs>
              <w:ind w:left="1735" w:hanging="1134"/>
              <w:jc w:val="both"/>
              <w:rPr>
                <w:rFonts w:ascii="Footlight MT Light" w:hAnsi="Footlight MT Light"/>
                <w:i/>
                <w:color w:val="FF0000"/>
                <w:sz w:val="24"/>
                <w:szCs w:val="24"/>
              </w:rPr>
            </w:pPr>
            <w:r w:rsidRPr="00051F22">
              <w:rPr>
                <w:rFonts w:ascii="Footlight MT Light" w:hAnsi="Footlight MT Light"/>
                <w:i/>
                <w:color w:val="FF0000"/>
                <w:sz w:val="24"/>
                <w:szCs w:val="24"/>
              </w:rPr>
              <w:t>Bo, Co, Do = Indeks harga komponen pada bulan ke-12 setelah penanda-tanganan kontrak.</w:t>
            </w:r>
          </w:p>
          <w:p w:rsidR="00590A19" w:rsidRPr="00221830" w:rsidRDefault="00590A19" w:rsidP="00590A19">
            <w:pPr>
              <w:keepNext/>
              <w:keepLines/>
              <w:ind w:left="601" w:hanging="732"/>
              <w:jc w:val="both"/>
              <w:outlineLvl w:val="2"/>
              <w:rPr>
                <w:rFonts w:ascii="Footlight MT Light" w:hAnsi="Footlight MT Light"/>
                <w:i/>
                <w:color w:val="FF0000"/>
                <w:sz w:val="24"/>
                <w:szCs w:val="24"/>
                <w:lang w:val="id-ID"/>
              </w:rPr>
            </w:pPr>
          </w:p>
          <w:p w:rsidR="00590A19" w:rsidRPr="00221830" w:rsidRDefault="00590A19" w:rsidP="00CD648E">
            <w:pPr>
              <w:numPr>
                <w:ilvl w:val="0"/>
                <w:numId w:val="71"/>
              </w:numPr>
              <w:ind w:left="601" w:hanging="732"/>
              <w:jc w:val="both"/>
              <w:rPr>
                <w:rFonts w:ascii="Footlight MT Light" w:hAnsi="Footlight MT Light"/>
                <w:i/>
                <w:color w:val="FF0000"/>
                <w:sz w:val="24"/>
                <w:szCs w:val="24"/>
                <w:lang w:val="nl-NL"/>
              </w:rPr>
            </w:pPr>
            <w:r w:rsidRPr="00051F22">
              <w:rPr>
                <w:rFonts w:ascii="Footlight MT Light" w:hAnsi="Footlight MT Light"/>
                <w:i/>
                <w:color w:val="FF0000"/>
                <w:sz w:val="24"/>
                <w:szCs w:val="24"/>
                <w:lang w:val="nl-NL"/>
              </w:rPr>
              <w:t xml:space="preserve">Penetapan koefisien </w:t>
            </w:r>
            <w:r w:rsidRPr="00051F22">
              <w:rPr>
                <w:rFonts w:ascii="Footlight MT Light" w:hAnsi="Footlight MT Light"/>
                <w:i/>
                <w:color w:val="FF0000"/>
                <w:sz w:val="24"/>
                <w:szCs w:val="24"/>
                <w:lang w:val="sv-SE"/>
              </w:rPr>
              <w:t xml:space="preserve">bahan, tenaga kerja dan alat kerja </w:t>
            </w:r>
            <w:r w:rsidRPr="00051F22">
              <w:rPr>
                <w:rFonts w:ascii="Footlight MT Light" w:hAnsi="Footlight MT Light"/>
                <w:i/>
                <w:color w:val="FF0000"/>
                <w:sz w:val="24"/>
                <w:szCs w:val="24"/>
                <w:lang w:val="id-ID"/>
              </w:rPr>
              <w:t>ditetapkan dalam SSKK</w:t>
            </w:r>
            <w:r w:rsidRPr="00051F22">
              <w:rPr>
                <w:rFonts w:ascii="Footlight MT Light" w:hAnsi="Footlight MT Light"/>
                <w:i/>
                <w:color w:val="FF0000"/>
                <w:sz w:val="24"/>
                <w:szCs w:val="24"/>
                <w:lang w:val="nl-NL"/>
              </w:rPr>
              <w:t>.</w:t>
            </w:r>
          </w:p>
          <w:p w:rsidR="00590A19" w:rsidRPr="00221830" w:rsidRDefault="00590A19" w:rsidP="00590A19">
            <w:pPr>
              <w:keepNext/>
              <w:keepLines/>
              <w:ind w:left="601" w:hanging="732"/>
              <w:jc w:val="both"/>
              <w:outlineLvl w:val="2"/>
              <w:rPr>
                <w:rFonts w:ascii="Footlight MT Light" w:hAnsi="Footlight MT Light"/>
                <w:i/>
                <w:color w:val="FF0000"/>
                <w:sz w:val="24"/>
                <w:szCs w:val="24"/>
                <w:lang w:val="nl-NL"/>
              </w:rPr>
            </w:pPr>
          </w:p>
          <w:p w:rsidR="00590A19" w:rsidRPr="00221830" w:rsidRDefault="00590A19" w:rsidP="00CD648E">
            <w:pPr>
              <w:numPr>
                <w:ilvl w:val="0"/>
                <w:numId w:val="71"/>
              </w:numPr>
              <w:ind w:left="601" w:hanging="732"/>
              <w:jc w:val="both"/>
              <w:rPr>
                <w:rFonts w:ascii="Footlight MT Light" w:hAnsi="Footlight MT Light"/>
                <w:i/>
                <w:color w:val="FF0000"/>
                <w:sz w:val="24"/>
                <w:szCs w:val="24"/>
              </w:rPr>
            </w:pPr>
            <w:r w:rsidRPr="00051F22">
              <w:rPr>
                <w:rFonts w:ascii="Footlight MT Light" w:hAnsi="Footlight MT Light"/>
                <w:i/>
                <w:color w:val="FF0000"/>
                <w:sz w:val="24"/>
                <w:szCs w:val="24"/>
              </w:rPr>
              <w:t>Indeks harga yang digunakan bersumber dari penerbitan BPS.</w:t>
            </w:r>
          </w:p>
          <w:p w:rsidR="00590A19" w:rsidRPr="00221830" w:rsidRDefault="00590A19" w:rsidP="00590A19">
            <w:pPr>
              <w:keepNext/>
              <w:keepLines/>
              <w:ind w:left="601" w:hanging="732"/>
              <w:jc w:val="both"/>
              <w:outlineLvl w:val="2"/>
              <w:rPr>
                <w:rFonts w:ascii="Footlight MT Light" w:hAnsi="Footlight MT Light"/>
                <w:i/>
                <w:color w:val="FF0000"/>
                <w:sz w:val="24"/>
                <w:szCs w:val="24"/>
                <w:lang w:val="af-ZA"/>
              </w:rPr>
            </w:pPr>
          </w:p>
          <w:p w:rsidR="00590A19" w:rsidRPr="00221830" w:rsidRDefault="00590A19" w:rsidP="00CD648E">
            <w:pPr>
              <w:numPr>
                <w:ilvl w:val="0"/>
                <w:numId w:val="71"/>
              </w:numPr>
              <w:ind w:left="601" w:hanging="732"/>
              <w:jc w:val="both"/>
              <w:rPr>
                <w:rFonts w:ascii="Footlight MT Light" w:hAnsi="Footlight MT Light"/>
                <w:i/>
                <w:color w:val="FF0000"/>
                <w:sz w:val="24"/>
                <w:szCs w:val="24"/>
                <w:lang w:val="af-ZA"/>
              </w:rPr>
            </w:pPr>
            <w:r w:rsidRPr="00051F22">
              <w:rPr>
                <w:rFonts w:ascii="Footlight MT Light" w:hAnsi="Footlight MT Light"/>
                <w:i/>
                <w:color w:val="FF0000"/>
                <w:sz w:val="24"/>
                <w:szCs w:val="24"/>
              </w:rPr>
              <w:t>Dalam hal indeks harga tidak dimuat dalam penerbitan</w:t>
            </w:r>
            <w:r w:rsidRPr="00051F22">
              <w:rPr>
                <w:rFonts w:ascii="Footlight MT Light" w:hAnsi="Footlight MT Light"/>
                <w:i/>
                <w:color w:val="FF0000"/>
                <w:sz w:val="24"/>
                <w:szCs w:val="24"/>
                <w:lang w:val="af-ZA"/>
              </w:rPr>
              <w:t xml:space="preserve"> BPS, digunakan indeks harga yang dikeluarkan oleh instansi teknis.</w:t>
            </w:r>
          </w:p>
          <w:p w:rsidR="00590A19" w:rsidRPr="00221830" w:rsidRDefault="00590A19" w:rsidP="00590A19">
            <w:pPr>
              <w:keepNext/>
              <w:keepLines/>
              <w:ind w:left="601" w:hanging="732"/>
              <w:jc w:val="both"/>
              <w:outlineLvl w:val="2"/>
              <w:rPr>
                <w:rFonts w:ascii="Footlight MT Light" w:hAnsi="Footlight MT Light"/>
                <w:i/>
                <w:color w:val="FF0000"/>
                <w:sz w:val="24"/>
                <w:szCs w:val="24"/>
              </w:rPr>
            </w:pPr>
          </w:p>
          <w:p w:rsidR="00590A19" w:rsidRPr="00221830" w:rsidRDefault="00590A19" w:rsidP="00CD648E">
            <w:pPr>
              <w:numPr>
                <w:ilvl w:val="0"/>
                <w:numId w:val="71"/>
              </w:numPr>
              <w:ind w:left="601" w:hanging="732"/>
              <w:jc w:val="both"/>
              <w:rPr>
                <w:rFonts w:ascii="Footlight MT Light" w:hAnsi="Footlight MT Light"/>
                <w:i/>
                <w:color w:val="FF0000"/>
                <w:sz w:val="24"/>
                <w:szCs w:val="24"/>
                <w:lang w:val="af-ZA"/>
              </w:rPr>
            </w:pPr>
            <w:r w:rsidRPr="00051F22">
              <w:rPr>
                <w:rFonts w:ascii="Footlight MT Light" w:hAnsi="Footlight MT Light"/>
                <w:i/>
                <w:color w:val="FF0000"/>
                <w:sz w:val="24"/>
                <w:szCs w:val="24"/>
                <w:lang w:val="nl-NL"/>
              </w:rPr>
              <w:t>Rumusan</w:t>
            </w:r>
            <w:r w:rsidRPr="00051F22">
              <w:rPr>
                <w:rFonts w:ascii="Footlight MT Light" w:hAnsi="Footlight MT Light"/>
                <w:i/>
                <w:color w:val="FF0000"/>
                <w:sz w:val="24"/>
                <w:szCs w:val="24"/>
                <w:lang w:val="af-ZA"/>
              </w:rPr>
              <w:t xml:space="preserve"> penyesuaian nilai kontrak ditetapkan sebagai berikut:</w:t>
            </w:r>
          </w:p>
          <w:p w:rsidR="00590A19" w:rsidRPr="00221830" w:rsidRDefault="00590A19" w:rsidP="00590A19">
            <w:pPr>
              <w:ind w:left="601" w:hanging="732"/>
              <w:jc w:val="both"/>
              <w:rPr>
                <w:rFonts w:ascii="Footlight MT Light" w:hAnsi="Footlight MT Light"/>
                <w:i/>
                <w:color w:val="FF0000"/>
                <w:sz w:val="24"/>
                <w:szCs w:val="24"/>
                <w:lang w:val="id-ID"/>
              </w:rPr>
            </w:pPr>
            <w:r w:rsidRPr="00051F22">
              <w:rPr>
                <w:rFonts w:ascii="Footlight MT Light" w:hAnsi="Footlight MT Light"/>
                <w:i/>
                <w:color w:val="FF0000"/>
                <w:sz w:val="24"/>
                <w:szCs w:val="24"/>
                <w:lang w:val="af-ZA"/>
              </w:rPr>
              <w:tab/>
              <w:t>Pn  =  (Hn1xV1)+(Hn2xV2)+(Hn3xV3)+.... dst</w:t>
            </w:r>
          </w:p>
          <w:p w:rsidR="00590A19" w:rsidRPr="00221830" w:rsidRDefault="00590A19" w:rsidP="00590A19">
            <w:pPr>
              <w:tabs>
                <w:tab w:val="left" w:pos="1452"/>
              </w:tabs>
              <w:ind w:left="1452" w:hanging="851"/>
              <w:jc w:val="both"/>
              <w:rPr>
                <w:rFonts w:ascii="Footlight MT Light" w:hAnsi="Footlight MT Light"/>
                <w:i/>
                <w:color w:val="FF0000"/>
                <w:sz w:val="24"/>
                <w:szCs w:val="24"/>
                <w:lang w:val="af-ZA"/>
              </w:rPr>
            </w:pPr>
            <w:r w:rsidRPr="00051F22">
              <w:rPr>
                <w:rFonts w:ascii="Footlight MT Light" w:hAnsi="Footlight MT Light"/>
                <w:i/>
                <w:color w:val="FF0000"/>
                <w:sz w:val="24"/>
                <w:szCs w:val="24"/>
                <w:lang w:val="af-ZA"/>
              </w:rPr>
              <w:t xml:space="preserve">Pn  = </w:t>
            </w:r>
            <w:r w:rsidRPr="00051F22">
              <w:rPr>
                <w:rFonts w:ascii="Footlight MT Light" w:hAnsi="Footlight MT Light"/>
                <w:i/>
                <w:color w:val="FF0000"/>
                <w:sz w:val="24"/>
                <w:szCs w:val="24"/>
                <w:lang w:val="af-ZA"/>
              </w:rPr>
              <w:tab/>
              <w:t>Nilai Kontrak setelah dilakukan penyesuaian Harga Satuan;</w:t>
            </w:r>
          </w:p>
          <w:p w:rsidR="00590A19" w:rsidRPr="00221830" w:rsidRDefault="00590A19" w:rsidP="00590A19">
            <w:pPr>
              <w:tabs>
                <w:tab w:val="left" w:pos="1452"/>
              </w:tabs>
              <w:ind w:left="1452" w:hanging="851"/>
              <w:jc w:val="both"/>
              <w:rPr>
                <w:rFonts w:ascii="Footlight MT Light" w:hAnsi="Footlight MT Light"/>
                <w:i/>
                <w:color w:val="FF0000"/>
                <w:sz w:val="24"/>
                <w:szCs w:val="24"/>
                <w:lang w:val="af-ZA"/>
              </w:rPr>
            </w:pPr>
            <w:r w:rsidRPr="00051F22">
              <w:rPr>
                <w:rFonts w:ascii="Footlight MT Light" w:hAnsi="Footlight MT Light"/>
                <w:i/>
                <w:color w:val="FF0000"/>
                <w:sz w:val="24"/>
                <w:szCs w:val="24"/>
                <w:lang w:val="af-ZA"/>
              </w:rPr>
              <w:t>Hn =</w:t>
            </w:r>
            <w:r w:rsidRPr="00051F22">
              <w:rPr>
                <w:rFonts w:ascii="Footlight MT Light" w:hAnsi="Footlight MT Light"/>
                <w:i/>
                <w:color w:val="FF0000"/>
                <w:sz w:val="24"/>
                <w:szCs w:val="24"/>
                <w:lang w:val="af-ZA"/>
              </w:rPr>
              <w:tab/>
              <w:t xml:space="preserve">Harga Satuan baru setiap jenis komponen pekerjaan setelah dilakukan penyesuaian harga menggunakan rumusan penyesuaian Harga Satuan; </w:t>
            </w:r>
          </w:p>
          <w:p w:rsidR="00590A19" w:rsidRPr="00221830" w:rsidRDefault="00590A19" w:rsidP="00590A19">
            <w:pPr>
              <w:tabs>
                <w:tab w:val="left" w:pos="1452"/>
              </w:tabs>
              <w:ind w:left="1452" w:hanging="851"/>
              <w:jc w:val="both"/>
              <w:rPr>
                <w:rFonts w:ascii="Footlight MT Light" w:hAnsi="Footlight MT Light"/>
                <w:i/>
                <w:color w:val="FF0000"/>
                <w:sz w:val="24"/>
                <w:szCs w:val="24"/>
                <w:lang w:val="af-ZA"/>
              </w:rPr>
            </w:pPr>
            <w:r w:rsidRPr="00051F22">
              <w:rPr>
                <w:rFonts w:ascii="Footlight MT Light" w:hAnsi="Footlight MT Light"/>
                <w:i/>
                <w:color w:val="FF0000"/>
                <w:sz w:val="24"/>
                <w:szCs w:val="24"/>
                <w:lang w:val="nl-NL"/>
              </w:rPr>
              <w:t xml:space="preserve">V   = </w:t>
            </w:r>
            <w:r w:rsidRPr="00051F22">
              <w:rPr>
                <w:rFonts w:ascii="Footlight MT Light" w:hAnsi="Footlight MT Light"/>
                <w:i/>
                <w:color w:val="FF0000"/>
                <w:sz w:val="24"/>
                <w:szCs w:val="24"/>
                <w:lang w:val="nl-NL"/>
              </w:rPr>
              <w:tab/>
              <w:t>Volume</w:t>
            </w:r>
            <w:r w:rsidRPr="00051F22">
              <w:rPr>
                <w:rFonts w:ascii="Footlight MT Light" w:hAnsi="Footlight MT Light"/>
                <w:i/>
                <w:color w:val="FF0000"/>
                <w:sz w:val="24"/>
                <w:szCs w:val="24"/>
                <w:lang w:val="af-ZA"/>
              </w:rPr>
              <w:t xml:space="preserve"> setiap jenis komponen pekerjaan yang dilaksanakan.</w:t>
            </w:r>
          </w:p>
          <w:p w:rsidR="00590A19" w:rsidRPr="00221830" w:rsidRDefault="00590A19" w:rsidP="00590A19">
            <w:pPr>
              <w:keepNext/>
              <w:keepLines/>
              <w:ind w:left="601" w:hanging="732"/>
              <w:jc w:val="both"/>
              <w:outlineLvl w:val="2"/>
              <w:rPr>
                <w:rFonts w:ascii="Footlight MT Light" w:hAnsi="Footlight MT Light"/>
                <w:i/>
                <w:color w:val="FF0000"/>
                <w:sz w:val="24"/>
                <w:szCs w:val="24"/>
                <w:lang w:val="nl-NL"/>
              </w:rPr>
            </w:pPr>
          </w:p>
          <w:p w:rsidR="00590A19" w:rsidRPr="00221830" w:rsidRDefault="00590A19" w:rsidP="00CD648E">
            <w:pPr>
              <w:numPr>
                <w:ilvl w:val="0"/>
                <w:numId w:val="71"/>
              </w:numPr>
              <w:ind w:left="601" w:hanging="732"/>
              <w:jc w:val="both"/>
              <w:rPr>
                <w:rFonts w:ascii="Footlight MT Light" w:hAnsi="Footlight MT Light"/>
                <w:i/>
                <w:color w:val="FF0000"/>
                <w:sz w:val="24"/>
                <w:szCs w:val="24"/>
              </w:rPr>
            </w:pPr>
            <w:r w:rsidRPr="00051F22">
              <w:rPr>
                <w:rFonts w:ascii="Footlight MT Light" w:hAnsi="Footlight MT Light"/>
                <w:i/>
                <w:color w:val="FF0000"/>
                <w:sz w:val="24"/>
                <w:szCs w:val="24"/>
              </w:rPr>
              <w:t xml:space="preserve">Pembayaran penyesuaian harga dilakukan oleh PPK, apabila penyedia telah mengajukan tagihan disertai perhitungan dan data-data; </w:t>
            </w:r>
          </w:p>
          <w:p w:rsidR="00590A19" w:rsidRPr="00221830" w:rsidRDefault="00590A19" w:rsidP="00590A19">
            <w:pPr>
              <w:keepNext/>
              <w:keepLines/>
              <w:ind w:left="601" w:hanging="425"/>
              <w:jc w:val="both"/>
              <w:outlineLvl w:val="2"/>
              <w:rPr>
                <w:rFonts w:ascii="Footlight MT Light" w:hAnsi="Footlight MT Light"/>
                <w:i/>
                <w:color w:val="FF0000"/>
                <w:sz w:val="24"/>
                <w:szCs w:val="24"/>
              </w:rPr>
            </w:pPr>
          </w:p>
          <w:p w:rsidR="00590A19" w:rsidRPr="00221830" w:rsidRDefault="00590A19" w:rsidP="00CD648E">
            <w:pPr>
              <w:numPr>
                <w:ilvl w:val="0"/>
                <w:numId w:val="71"/>
              </w:numPr>
              <w:ind w:left="601" w:hanging="732"/>
              <w:jc w:val="both"/>
              <w:rPr>
                <w:rFonts w:ascii="Footlight MT Light" w:hAnsi="Footlight MT Light"/>
                <w:i/>
                <w:color w:val="FF0000"/>
                <w:sz w:val="24"/>
                <w:szCs w:val="24"/>
              </w:rPr>
            </w:pPr>
            <w:r w:rsidRPr="00051F22">
              <w:rPr>
                <w:rFonts w:ascii="Footlight MT Light" w:hAnsi="Footlight MT Light"/>
                <w:i/>
                <w:color w:val="FF0000"/>
                <w:sz w:val="24"/>
                <w:szCs w:val="24"/>
              </w:rPr>
              <w:t>Penyedia dapat mengajukan secara berkala selambat-lambatnya setiap 6 (enam) bulan.</w:t>
            </w:r>
            <w:r w:rsidRPr="00051F22">
              <w:rPr>
                <w:rFonts w:ascii="Footlight MT Light" w:hAnsi="Footlight MT Light"/>
                <w:i/>
                <w:color w:val="FF0000"/>
                <w:sz w:val="24"/>
                <w:szCs w:val="24"/>
                <w:lang w:val="id-ID"/>
              </w:rPr>
              <w:t>]</w:t>
            </w:r>
          </w:p>
          <w:p w:rsidR="00590A19" w:rsidRPr="00221830" w:rsidRDefault="00590A19" w:rsidP="00590A19">
            <w:pPr>
              <w:keepNext/>
              <w:keepLines/>
              <w:ind w:left="601" w:hanging="732"/>
              <w:jc w:val="both"/>
              <w:outlineLvl w:val="2"/>
              <w:rPr>
                <w:rFonts w:ascii="Footlight MT Light" w:hAnsi="Footlight MT Light" w:cs="Arial"/>
                <w:color w:val="FF0000"/>
                <w:sz w:val="24"/>
                <w:szCs w:val="24"/>
                <w:lang w:val="id-ID"/>
              </w:rPr>
            </w:pPr>
          </w:p>
        </w:tc>
      </w:tr>
      <w:tr w:rsidR="00590A19" w:rsidRPr="0070056F" w:rsidTr="00590A19">
        <w:trPr>
          <w:trHeight w:val="561"/>
        </w:trPr>
        <w:tc>
          <w:tcPr>
            <w:tcW w:w="9923" w:type="dxa"/>
            <w:gridSpan w:val="3"/>
          </w:tcPr>
          <w:p w:rsidR="00590A19" w:rsidRPr="0070056F" w:rsidRDefault="00590A19" w:rsidP="00CD648E">
            <w:pPr>
              <w:pStyle w:val="Heading2"/>
              <w:numPr>
                <w:ilvl w:val="0"/>
                <w:numId w:val="14"/>
              </w:numPr>
              <w:ind w:left="318" w:hanging="426"/>
              <w:jc w:val="both"/>
              <w:rPr>
                <w:rFonts w:ascii="Footlight MT Light" w:hAnsi="Footlight MT Light"/>
                <w:sz w:val="24"/>
                <w:szCs w:val="24"/>
                <w:lang w:val="id-ID"/>
              </w:rPr>
            </w:pPr>
            <w:bookmarkStart w:id="77" w:name="_Toc281306785"/>
            <w:bookmarkStart w:id="78" w:name="_Toc281306928"/>
            <w:bookmarkStart w:id="79" w:name="_Toc345230298"/>
            <w:r w:rsidRPr="0070056F">
              <w:rPr>
                <w:rFonts w:ascii="Footlight MT Light" w:hAnsi="Footlight MT Light"/>
                <w:sz w:val="24"/>
                <w:szCs w:val="24"/>
                <w:lang w:val="id-ID"/>
              </w:rPr>
              <w:lastRenderedPageBreak/>
              <w:t>PENGAWASAN MUTU</w:t>
            </w:r>
            <w:bookmarkEnd w:id="77"/>
            <w:bookmarkEnd w:id="78"/>
            <w:bookmarkEnd w:id="79"/>
          </w:p>
          <w:p w:rsidR="00590A19" w:rsidRPr="0070056F" w:rsidRDefault="00590A19" w:rsidP="00590A19">
            <w:pPr>
              <w:ind w:left="601" w:hanging="567"/>
              <w:jc w:val="both"/>
              <w:rPr>
                <w:rFonts w:ascii="Footlight MT Light" w:hAnsi="Footlight MT Light" w:cs="Arial"/>
                <w:sz w:val="24"/>
                <w:szCs w:val="24"/>
                <w:lang w:val="id-ID"/>
              </w:rPr>
            </w:pPr>
          </w:p>
        </w:tc>
      </w:tr>
      <w:tr w:rsidR="00590A19" w:rsidRPr="0070056F" w:rsidTr="00590A19">
        <w:trPr>
          <w:trHeight w:val="561"/>
        </w:trPr>
        <w:tc>
          <w:tcPr>
            <w:tcW w:w="2268" w:type="dxa"/>
          </w:tcPr>
          <w:p w:rsidR="00590A19" w:rsidRPr="0070056F" w:rsidRDefault="00590A19" w:rsidP="00CD648E">
            <w:pPr>
              <w:numPr>
                <w:ilvl w:val="0"/>
                <w:numId w:val="4"/>
              </w:numPr>
              <w:tabs>
                <w:tab w:val="left" w:pos="318"/>
              </w:tabs>
              <w:ind w:left="318" w:hanging="426"/>
              <w:rPr>
                <w:rFonts w:ascii="Footlight MT Light" w:hAnsi="Footlight MT Light" w:cs="Arial"/>
                <w:b/>
                <w:sz w:val="24"/>
                <w:szCs w:val="24"/>
              </w:rPr>
            </w:pPr>
            <w:bookmarkStart w:id="80" w:name="_Toc280600337"/>
            <w:r w:rsidRPr="0070056F">
              <w:rPr>
                <w:rFonts w:ascii="Footlight MT Light" w:hAnsi="Footlight MT Light" w:cs="Arial"/>
                <w:b/>
                <w:sz w:val="24"/>
                <w:szCs w:val="24"/>
              </w:rPr>
              <w:t>Pengawasan dan Pemeriksaan</w:t>
            </w:r>
            <w:bookmarkEnd w:id="80"/>
          </w:p>
          <w:p w:rsidR="00590A19" w:rsidRPr="0070056F" w:rsidRDefault="00590A19" w:rsidP="00590A19">
            <w:pPr>
              <w:ind w:left="563"/>
              <w:jc w:val="both"/>
              <w:rPr>
                <w:rFonts w:ascii="Footlight MT Light" w:hAnsi="Footlight MT Light" w:cs="Arial"/>
                <w:b/>
                <w:sz w:val="24"/>
                <w:szCs w:val="24"/>
              </w:rPr>
            </w:pPr>
          </w:p>
        </w:tc>
        <w:tc>
          <w:tcPr>
            <w:tcW w:w="7655" w:type="dxa"/>
            <w:gridSpan w:val="2"/>
          </w:tcPr>
          <w:p w:rsidR="00590A19" w:rsidRPr="0070056F" w:rsidRDefault="00590A19" w:rsidP="00590A19">
            <w:pPr>
              <w:ind w:left="-108"/>
              <w:jc w:val="both"/>
              <w:rPr>
                <w:rFonts w:ascii="Footlight MT Light" w:hAnsi="Footlight MT Light"/>
                <w:sz w:val="24"/>
                <w:szCs w:val="24"/>
                <w:lang w:val="id-ID"/>
              </w:rPr>
            </w:pPr>
            <w:r w:rsidRPr="0070056F">
              <w:rPr>
                <w:rFonts w:ascii="Footlight MT Light" w:hAnsi="Footlight MT Light"/>
                <w:sz w:val="24"/>
                <w:szCs w:val="24"/>
                <w:lang w:val="sv-SE"/>
              </w:rPr>
              <w:t xml:space="preserve">PPK </w:t>
            </w:r>
            <w:r w:rsidRPr="0070056F">
              <w:rPr>
                <w:rFonts w:ascii="Footlight MT Light" w:hAnsi="Footlight MT Light"/>
                <w:sz w:val="24"/>
                <w:szCs w:val="24"/>
                <w:lang w:val="id-ID"/>
              </w:rPr>
              <w:t xml:space="preserve">berwenang </w:t>
            </w:r>
            <w:r w:rsidRPr="0070056F">
              <w:rPr>
                <w:rFonts w:ascii="Footlight MT Light" w:hAnsi="Footlight MT Light"/>
                <w:sz w:val="24"/>
                <w:szCs w:val="24"/>
                <w:lang w:val="sv-SE"/>
              </w:rPr>
              <w:t>melakukan pengawasan dan pemeriksaan terhadap pelaksanaan pekerjaan yang dilaksanakan oleh penyedia.Apabila diperlukan, PPK dapat memerintahkan kepada pihak ketiga untuk melakukan pengawasan dan pemeriksaan atas semua pelaksanaan pekerjaan yang dilaksanakan oleh penyedia.</w:t>
            </w:r>
          </w:p>
          <w:p w:rsidR="00590A19" w:rsidRPr="0070056F" w:rsidRDefault="00590A19" w:rsidP="00590A19">
            <w:pPr>
              <w:ind w:left="-108"/>
              <w:jc w:val="both"/>
              <w:rPr>
                <w:rFonts w:ascii="Footlight MT Light" w:hAnsi="Footlight MT Light" w:cs="Arial"/>
                <w:sz w:val="24"/>
                <w:szCs w:val="24"/>
                <w:lang w:val="id-ID"/>
              </w:rPr>
            </w:pPr>
          </w:p>
        </w:tc>
      </w:tr>
      <w:tr w:rsidR="00590A19" w:rsidRPr="0070056F" w:rsidTr="00590A19">
        <w:trPr>
          <w:trHeight w:val="561"/>
        </w:trPr>
        <w:tc>
          <w:tcPr>
            <w:tcW w:w="2268" w:type="dxa"/>
          </w:tcPr>
          <w:p w:rsidR="00590A19" w:rsidRPr="00221830" w:rsidRDefault="00590A19" w:rsidP="00CD648E">
            <w:pPr>
              <w:numPr>
                <w:ilvl w:val="0"/>
                <w:numId w:val="4"/>
              </w:numPr>
              <w:tabs>
                <w:tab w:val="left" w:pos="318"/>
              </w:tabs>
              <w:ind w:left="318" w:hanging="426"/>
              <w:rPr>
                <w:rFonts w:ascii="Footlight MT Light" w:hAnsi="Footlight MT Light" w:cs="Arial"/>
                <w:b/>
                <w:i/>
                <w:color w:val="FF0000"/>
                <w:sz w:val="24"/>
                <w:szCs w:val="24"/>
              </w:rPr>
            </w:pPr>
            <w:bookmarkStart w:id="81" w:name="_Toc280600338"/>
            <w:r w:rsidRPr="00051F22">
              <w:rPr>
                <w:rFonts w:ascii="Footlight MT Light" w:hAnsi="Footlight MT Light" w:cs="Arial"/>
                <w:b/>
                <w:i/>
                <w:color w:val="FF0000"/>
                <w:sz w:val="24"/>
                <w:szCs w:val="24"/>
                <w:lang w:val="id-ID"/>
              </w:rPr>
              <w:t>[</w:t>
            </w:r>
            <w:r w:rsidRPr="00051F22">
              <w:rPr>
                <w:rFonts w:ascii="Footlight MT Light" w:hAnsi="Footlight MT Light" w:cs="Arial"/>
                <w:b/>
                <w:i/>
                <w:color w:val="FF0000"/>
                <w:sz w:val="24"/>
                <w:szCs w:val="24"/>
              </w:rPr>
              <w:t>Penilaian Pekerjaan Sementara oleh PPK</w:t>
            </w:r>
            <w:bookmarkEnd w:id="81"/>
            <w:r w:rsidRPr="00051F22">
              <w:rPr>
                <w:rFonts w:ascii="Footlight MT Light" w:hAnsi="Footlight MT Light" w:cs="Arial"/>
                <w:b/>
                <w:i/>
                <w:color w:val="FF0000"/>
                <w:sz w:val="24"/>
                <w:szCs w:val="24"/>
              </w:rPr>
              <w:t xml:space="preserve"> (apabila diperlukan)</w:t>
            </w:r>
          </w:p>
          <w:p w:rsidR="00590A19" w:rsidRPr="00221830" w:rsidRDefault="00590A19" w:rsidP="00590A19">
            <w:pPr>
              <w:ind w:left="563"/>
              <w:jc w:val="both"/>
              <w:rPr>
                <w:rFonts w:ascii="Footlight MT Light" w:hAnsi="Footlight MT Light" w:cs="Arial"/>
                <w:b/>
                <w:i/>
                <w:color w:val="FF0000"/>
                <w:sz w:val="24"/>
                <w:szCs w:val="24"/>
              </w:rPr>
            </w:pPr>
          </w:p>
        </w:tc>
        <w:tc>
          <w:tcPr>
            <w:tcW w:w="7655" w:type="dxa"/>
            <w:gridSpan w:val="2"/>
          </w:tcPr>
          <w:p w:rsidR="00590A19" w:rsidRPr="00221830" w:rsidRDefault="00590A19" w:rsidP="00CD648E">
            <w:pPr>
              <w:numPr>
                <w:ilvl w:val="0"/>
                <w:numId w:val="72"/>
              </w:numPr>
              <w:ind w:left="601" w:hanging="709"/>
              <w:jc w:val="both"/>
              <w:rPr>
                <w:rFonts w:ascii="Footlight MT Light" w:hAnsi="Footlight MT Light"/>
                <w:i/>
                <w:color w:val="FF0000"/>
                <w:sz w:val="24"/>
                <w:szCs w:val="24"/>
                <w:lang w:val="id-ID"/>
              </w:rPr>
            </w:pPr>
            <w:r w:rsidRPr="00051F22">
              <w:rPr>
                <w:rFonts w:ascii="Footlight MT Light" w:hAnsi="Footlight MT Light"/>
                <w:i/>
                <w:color w:val="FF0000"/>
                <w:sz w:val="24"/>
                <w:szCs w:val="24"/>
                <w:lang w:val="id-ID"/>
              </w:rPr>
              <w:t>PPK</w:t>
            </w:r>
            <w:r w:rsidRPr="00051F22">
              <w:rPr>
                <w:rFonts w:ascii="Footlight MT Light" w:hAnsi="Footlight MT Light"/>
                <w:i/>
                <w:color w:val="FF0000"/>
                <w:sz w:val="24"/>
                <w:szCs w:val="24"/>
                <w:lang w:val="fi-FI"/>
              </w:rPr>
              <w:t xml:space="preserve"> dalam masa pelaksanaan pekerjaan dapat melakukan penilaian atas hasil pekerjaan yang dilakukan oleh penyedia</w:t>
            </w:r>
            <w:r w:rsidRPr="00051F22">
              <w:rPr>
                <w:rFonts w:ascii="Footlight MT Light" w:hAnsi="Footlight MT Light"/>
                <w:i/>
                <w:color w:val="FF0000"/>
                <w:sz w:val="24"/>
                <w:szCs w:val="24"/>
                <w:lang w:val="id-ID"/>
              </w:rPr>
              <w:t>.</w:t>
            </w:r>
          </w:p>
          <w:p w:rsidR="00590A19" w:rsidRPr="00221830" w:rsidRDefault="00590A19" w:rsidP="00590A19">
            <w:pPr>
              <w:keepNext/>
              <w:keepLines/>
              <w:ind w:left="425" w:hanging="828"/>
              <w:jc w:val="both"/>
              <w:outlineLvl w:val="2"/>
              <w:rPr>
                <w:rFonts w:ascii="Footlight MT Light" w:hAnsi="Footlight MT Light"/>
                <w:i/>
                <w:color w:val="FF0000"/>
                <w:sz w:val="24"/>
                <w:szCs w:val="24"/>
                <w:lang w:val="id-ID"/>
              </w:rPr>
            </w:pPr>
          </w:p>
          <w:p w:rsidR="00590A19" w:rsidRPr="00221830" w:rsidRDefault="00590A19" w:rsidP="00CD648E">
            <w:pPr>
              <w:numPr>
                <w:ilvl w:val="0"/>
                <w:numId w:val="72"/>
              </w:numPr>
              <w:ind w:left="601" w:hanging="709"/>
              <w:jc w:val="both"/>
              <w:rPr>
                <w:rFonts w:ascii="Footlight MT Light" w:hAnsi="Footlight MT Light"/>
                <w:i/>
                <w:color w:val="FF0000"/>
                <w:sz w:val="24"/>
                <w:szCs w:val="24"/>
                <w:lang w:val="id-ID"/>
              </w:rPr>
            </w:pPr>
            <w:r w:rsidRPr="00051F22">
              <w:rPr>
                <w:rFonts w:ascii="Footlight MT Light" w:hAnsi="Footlight MT Light"/>
                <w:i/>
                <w:color w:val="FF0000"/>
                <w:sz w:val="24"/>
                <w:szCs w:val="24"/>
                <w:lang w:val="id-ID"/>
              </w:rPr>
              <w:t>Penilaian atas hasil pekerjaan dilakukan terhadap mutu dan kemajuan fisik pekerjaan.]</w:t>
            </w:r>
          </w:p>
          <w:p w:rsidR="00590A19" w:rsidRPr="00221830" w:rsidRDefault="00590A19" w:rsidP="00590A19">
            <w:pPr>
              <w:keepNext/>
              <w:keepLines/>
              <w:ind w:left="459" w:hanging="828"/>
              <w:jc w:val="both"/>
              <w:outlineLvl w:val="2"/>
              <w:rPr>
                <w:rFonts w:ascii="Footlight MT Light" w:hAnsi="Footlight MT Light" w:cs="Arial"/>
                <w:i/>
                <w:color w:val="FF0000"/>
                <w:sz w:val="24"/>
                <w:szCs w:val="24"/>
                <w:lang w:val="id-ID"/>
              </w:rPr>
            </w:pPr>
          </w:p>
        </w:tc>
      </w:tr>
      <w:tr w:rsidR="00590A19" w:rsidRPr="0070056F" w:rsidTr="00590A19">
        <w:trPr>
          <w:trHeight w:val="561"/>
        </w:trPr>
        <w:tc>
          <w:tcPr>
            <w:tcW w:w="2268" w:type="dxa"/>
          </w:tcPr>
          <w:p w:rsidR="00590A19" w:rsidRPr="00221830" w:rsidRDefault="00590A19" w:rsidP="00CD648E">
            <w:pPr>
              <w:numPr>
                <w:ilvl w:val="0"/>
                <w:numId w:val="4"/>
              </w:numPr>
              <w:tabs>
                <w:tab w:val="left" w:pos="318"/>
              </w:tabs>
              <w:ind w:left="318" w:hanging="426"/>
              <w:rPr>
                <w:rFonts w:ascii="Footlight MT Light" w:hAnsi="Footlight MT Light" w:cs="Arial"/>
                <w:b/>
                <w:i/>
                <w:color w:val="FF0000"/>
                <w:sz w:val="24"/>
                <w:szCs w:val="24"/>
              </w:rPr>
            </w:pPr>
            <w:bookmarkStart w:id="82" w:name="_Toc280600339"/>
            <w:r w:rsidRPr="00051F22">
              <w:rPr>
                <w:rFonts w:ascii="Footlight MT Light" w:hAnsi="Footlight MT Light" w:cs="Arial"/>
                <w:b/>
                <w:i/>
                <w:color w:val="FF0000"/>
                <w:sz w:val="24"/>
                <w:szCs w:val="24"/>
                <w:lang w:val="id-ID"/>
              </w:rPr>
              <w:t>[</w:t>
            </w:r>
            <w:r w:rsidRPr="00051F22">
              <w:rPr>
                <w:rFonts w:ascii="Footlight MT Light" w:hAnsi="Footlight MT Light" w:cs="Arial"/>
                <w:b/>
                <w:i/>
                <w:color w:val="FF0000"/>
                <w:sz w:val="24"/>
                <w:szCs w:val="24"/>
              </w:rPr>
              <w:t>Cacat Mutu</w:t>
            </w:r>
            <w:bookmarkEnd w:id="82"/>
            <w:r w:rsidRPr="00051F22">
              <w:rPr>
                <w:rFonts w:ascii="Footlight MT Light" w:hAnsi="Footlight MT Light" w:cs="Arial"/>
                <w:b/>
                <w:i/>
                <w:color w:val="FF0000"/>
                <w:sz w:val="24"/>
                <w:szCs w:val="24"/>
              </w:rPr>
              <w:t xml:space="preserve"> (apabila diperlukan)</w:t>
            </w:r>
          </w:p>
        </w:tc>
        <w:tc>
          <w:tcPr>
            <w:tcW w:w="7655" w:type="dxa"/>
            <w:gridSpan w:val="2"/>
          </w:tcPr>
          <w:p w:rsidR="00590A19" w:rsidRDefault="00590A19" w:rsidP="00590A19">
            <w:pPr>
              <w:ind w:left="-108"/>
              <w:jc w:val="both"/>
              <w:rPr>
                <w:rFonts w:ascii="Footlight MT Light" w:hAnsi="Footlight MT Light"/>
                <w:i/>
                <w:color w:val="FF0000"/>
                <w:sz w:val="24"/>
                <w:szCs w:val="24"/>
                <w:lang w:val="id-ID"/>
              </w:rPr>
            </w:pPr>
            <w:r w:rsidRPr="00051F22">
              <w:rPr>
                <w:rFonts w:ascii="Footlight MT Light" w:hAnsi="Footlight MT Light"/>
                <w:i/>
                <w:color w:val="FF0000"/>
                <w:sz w:val="24"/>
                <w:szCs w:val="24"/>
              </w:rPr>
              <w:t xml:space="preserve">PPK atau Pengawas Pekerjaan akan memeriksa setiap Hasil Pekerjaan dan memberitahukan penyedia secara tertulis atas setiap Cacat Mutu yang ditemukan. PPK atau Pengawas Pekerjaan dapat memerintahkan penyedia untuk menemukan dan mengungkapkan Cacat Mutu, serta menguji Hasil Pekerjaan yang dianggap oleh PPK atau Pengawas Pekerjaan mengandung Cacat Mutu. </w:t>
            </w:r>
            <w:r w:rsidRPr="00051F22">
              <w:rPr>
                <w:rFonts w:ascii="Footlight MT Light" w:hAnsi="Footlight MT Light"/>
                <w:i/>
                <w:color w:val="FF0000"/>
                <w:sz w:val="24"/>
                <w:szCs w:val="24"/>
                <w:lang w:val="nl-NL"/>
              </w:rPr>
              <w:t xml:space="preserve">Penyedia bertanggung jawab atas </w:t>
            </w:r>
            <w:r w:rsidRPr="00051F22">
              <w:rPr>
                <w:rFonts w:ascii="Footlight MT Light" w:hAnsi="Footlight MT Light"/>
                <w:i/>
                <w:color w:val="FF0000"/>
                <w:sz w:val="24"/>
                <w:szCs w:val="24"/>
                <w:lang w:val="id-ID"/>
              </w:rPr>
              <w:t xml:space="preserve">perbaikan </w:t>
            </w:r>
            <w:r w:rsidRPr="00051F22">
              <w:rPr>
                <w:rFonts w:ascii="Footlight MT Light" w:hAnsi="Footlight MT Light"/>
                <w:i/>
                <w:color w:val="FF0000"/>
                <w:sz w:val="24"/>
                <w:szCs w:val="24"/>
                <w:lang w:val="nl-NL"/>
              </w:rPr>
              <w:t>Cacat Mutu selama Masa Kontrak dan Masa Pemeliharaan</w:t>
            </w:r>
            <w:r w:rsidRPr="00051F22">
              <w:rPr>
                <w:rFonts w:ascii="Footlight MT Light" w:hAnsi="Footlight MT Light"/>
                <w:i/>
                <w:color w:val="FF0000"/>
                <w:sz w:val="24"/>
                <w:szCs w:val="24"/>
                <w:lang w:val="id-ID"/>
              </w:rPr>
              <w:t>.]</w:t>
            </w:r>
          </w:p>
          <w:p w:rsidR="00590A19" w:rsidRPr="00D56AA6" w:rsidRDefault="00590A19" w:rsidP="00590A19">
            <w:pPr>
              <w:keepNext/>
              <w:keepLines/>
              <w:ind w:left="425" w:hanging="425"/>
              <w:jc w:val="both"/>
              <w:outlineLvl w:val="2"/>
              <w:rPr>
                <w:rFonts w:ascii="Footlight MT Light" w:hAnsi="Footlight MT Light"/>
                <w:i/>
                <w:color w:val="FF0000"/>
                <w:sz w:val="24"/>
                <w:szCs w:val="24"/>
                <w:lang w:val="id-ID"/>
              </w:rPr>
            </w:pPr>
          </w:p>
        </w:tc>
      </w:tr>
      <w:tr w:rsidR="00590A19" w:rsidRPr="0070056F" w:rsidTr="00590A19">
        <w:trPr>
          <w:trHeight w:val="561"/>
        </w:trPr>
        <w:tc>
          <w:tcPr>
            <w:tcW w:w="2268" w:type="dxa"/>
          </w:tcPr>
          <w:p w:rsidR="00590A19" w:rsidRPr="00221830" w:rsidRDefault="00590A19" w:rsidP="00CD648E">
            <w:pPr>
              <w:numPr>
                <w:ilvl w:val="0"/>
                <w:numId w:val="4"/>
              </w:numPr>
              <w:tabs>
                <w:tab w:val="left" w:pos="318"/>
              </w:tabs>
              <w:ind w:left="318" w:hanging="426"/>
              <w:rPr>
                <w:rFonts w:ascii="Footlight MT Light" w:hAnsi="Footlight MT Light" w:cs="Arial"/>
                <w:b/>
                <w:i/>
                <w:color w:val="FF0000"/>
                <w:sz w:val="24"/>
                <w:szCs w:val="24"/>
              </w:rPr>
            </w:pPr>
            <w:bookmarkStart w:id="83" w:name="_Toc280600340"/>
            <w:r w:rsidRPr="00051F22">
              <w:rPr>
                <w:rFonts w:ascii="Footlight MT Light" w:hAnsi="Footlight MT Light" w:cs="Arial"/>
                <w:b/>
                <w:i/>
                <w:color w:val="FF0000"/>
                <w:sz w:val="24"/>
                <w:szCs w:val="24"/>
                <w:lang w:val="id-ID"/>
              </w:rPr>
              <w:t>[</w:t>
            </w:r>
            <w:r w:rsidRPr="00051F22">
              <w:rPr>
                <w:rFonts w:ascii="Footlight MT Light" w:hAnsi="Footlight MT Light" w:cs="Arial"/>
                <w:b/>
                <w:i/>
                <w:color w:val="FF0000"/>
                <w:sz w:val="24"/>
                <w:szCs w:val="24"/>
              </w:rPr>
              <w:t>Pengujian</w:t>
            </w:r>
            <w:bookmarkEnd w:id="83"/>
            <w:r w:rsidRPr="00051F22">
              <w:rPr>
                <w:rFonts w:ascii="Footlight MT Light" w:hAnsi="Footlight MT Light" w:cs="Arial"/>
                <w:b/>
                <w:i/>
                <w:color w:val="FF0000"/>
                <w:sz w:val="24"/>
                <w:szCs w:val="24"/>
              </w:rPr>
              <w:t xml:space="preserve"> (apabila diperlukan)</w:t>
            </w:r>
          </w:p>
        </w:tc>
        <w:tc>
          <w:tcPr>
            <w:tcW w:w="7655" w:type="dxa"/>
            <w:gridSpan w:val="2"/>
          </w:tcPr>
          <w:p w:rsidR="00590A19" w:rsidRDefault="00590A19" w:rsidP="00590A19">
            <w:pPr>
              <w:ind w:left="-108"/>
              <w:jc w:val="both"/>
              <w:rPr>
                <w:rFonts w:ascii="Footlight MT Light" w:hAnsi="Footlight MT Light"/>
                <w:i/>
                <w:color w:val="FF0000"/>
                <w:sz w:val="24"/>
                <w:szCs w:val="24"/>
                <w:lang w:val="id-ID"/>
              </w:rPr>
            </w:pPr>
            <w:r w:rsidRPr="00051F22">
              <w:rPr>
                <w:rFonts w:ascii="Footlight MT Light" w:hAnsi="Footlight MT Light"/>
                <w:i/>
                <w:color w:val="FF0000"/>
                <w:sz w:val="24"/>
                <w:szCs w:val="24"/>
              </w:rPr>
              <w:t xml:space="preserve">Jika PPK atau Pengawas Pekerjaan memerintahkan penyedia untuk melakukan pengujian Cacat Mutu yang tidak tercantum dalam Spesifikasi Teknis dan Gambar, dan hasil uji coba menunjukkan adanya Cacat Mutu maka penyedia berkewajiban untuk menanggung biaya pengujian tersebut. Jika tidak ditemukan adanya Cacat Mutu maka uji coba tersebut dianggap </w:t>
            </w:r>
            <w:r w:rsidRPr="00051F22">
              <w:rPr>
                <w:rFonts w:ascii="Footlight MT Light" w:hAnsi="Footlight MT Light"/>
                <w:i/>
                <w:color w:val="FF0000"/>
                <w:sz w:val="24"/>
                <w:szCs w:val="24"/>
              </w:rPr>
              <w:lastRenderedPageBreak/>
              <w:t>sebagai Peristiwa Kompensasi</w:t>
            </w:r>
            <w:r w:rsidRPr="00051F22">
              <w:rPr>
                <w:rFonts w:ascii="Footlight MT Light" w:hAnsi="Footlight MT Light"/>
                <w:i/>
                <w:color w:val="FF0000"/>
                <w:sz w:val="24"/>
                <w:szCs w:val="24"/>
                <w:lang w:val="id-ID"/>
              </w:rPr>
              <w:t>.</w:t>
            </w:r>
            <w:r>
              <w:rPr>
                <w:rFonts w:ascii="Footlight MT Light" w:hAnsi="Footlight MT Light"/>
                <w:i/>
                <w:color w:val="FF0000"/>
                <w:sz w:val="24"/>
                <w:szCs w:val="24"/>
                <w:lang w:val="id-ID"/>
              </w:rPr>
              <w:t>]</w:t>
            </w:r>
          </w:p>
          <w:p w:rsidR="00590A19" w:rsidRPr="00D56AA6" w:rsidRDefault="00590A19" w:rsidP="00590A19">
            <w:pPr>
              <w:keepNext/>
              <w:keepLines/>
              <w:ind w:left="-108" w:hanging="425"/>
              <w:jc w:val="both"/>
              <w:outlineLvl w:val="2"/>
              <w:rPr>
                <w:rFonts w:ascii="Footlight MT Light" w:hAnsi="Footlight MT Light"/>
                <w:i/>
                <w:color w:val="FF0000"/>
                <w:sz w:val="24"/>
                <w:szCs w:val="24"/>
              </w:rPr>
            </w:pPr>
          </w:p>
        </w:tc>
      </w:tr>
      <w:tr w:rsidR="00590A19" w:rsidRPr="0070056F" w:rsidTr="00590A19">
        <w:trPr>
          <w:trHeight w:val="561"/>
        </w:trPr>
        <w:tc>
          <w:tcPr>
            <w:tcW w:w="2268" w:type="dxa"/>
          </w:tcPr>
          <w:p w:rsidR="00590A19" w:rsidRPr="00221830" w:rsidRDefault="00590A19" w:rsidP="00CD648E">
            <w:pPr>
              <w:numPr>
                <w:ilvl w:val="0"/>
                <w:numId w:val="4"/>
              </w:numPr>
              <w:tabs>
                <w:tab w:val="left" w:pos="318"/>
              </w:tabs>
              <w:ind w:left="318" w:hanging="426"/>
              <w:rPr>
                <w:rFonts w:ascii="Footlight MT Light" w:hAnsi="Footlight MT Light" w:cs="Arial"/>
                <w:b/>
                <w:i/>
                <w:color w:val="FF0000"/>
                <w:sz w:val="24"/>
                <w:szCs w:val="24"/>
              </w:rPr>
            </w:pPr>
            <w:bookmarkStart w:id="84" w:name="_Toc280600341"/>
            <w:r w:rsidRPr="00051F22">
              <w:rPr>
                <w:rFonts w:ascii="Footlight MT Light" w:hAnsi="Footlight MT Light" w:cs="Arial"/>
                <w:b/>
                <w:i/>
                <w:color w:val="FF0000"/>
                <w:sz w:val="24"/>
                <w:szCs w:val="24"/>
                <w:lang w:val="id-ID"/>
              </w:rPr>
              <w:lastRenderedPageBreak/>
              <w:t>[</w:t>
            </w:r>
            <w:r w:rsidRPr="00051F22">
              <w:rPr>
                <w:rFonts w:ascii="Footlight MT Light" w:hAnsi="Footlight MT Light" w:cs="Arial"/>
                <w:b/>
                <w:i/>
                <w:color w:val="FF0000"/>
                <w:sz w:val="24"/>
                <w:szCs w:val="24"/>
              </w:rPr>
              <w:t>Perbaikan Cacat Mutu</w:t>
            </w:r>
            <w:bookmarkEnd w:id="84"/>
            <w:r w:rsidRPr="00051F22">
              <w:rPr>
                <w:rFonts w:ascii="Footlight MT Light" w:hAnsi="Footlight MT Light" w:cs="Arial"/>
                <w:b/>
                <w:i/>
                <w:color w:val="FF0000"/>
                <w:sz w:val="24"/>
                <w:szCs w:val="24"/>
              </w:rPr>
              <w:t xml:space="preserve"> (apabila diperlukan)</w:t>
            </w:r>
          </w:p>
        </w:tc>
        <w:tc>
          <w:tcPr>
            <w:tcW w:w="7655" w:type="dxa"/>
            <w:gridSpan w:val="2"/>
          </w:tcPr>
          <w:p w:rsidR="00590A19" w:rsidRDefault="00590A19" w:rsidP="00CD648E">
            <w:pPr>
              <w:numPr>
                <w:ilvl w:val="0"/>
                <w:numId w:val="73"/>
              </w:numPr>
              <w:ind w:left="601" w:hanging="709"/>
              <w:jc w:val="both"/>
              <w:rPr>
                <w:rFonts w:ascii="Footlight MT Light" w:hAnsi="Footlight MT Light"/>
                <w:i/>
                <w:color w:val="FF0000"/>
                <w:sz w:val="24"/>
                <w:szCs w:val="24"/>
              </w:rPr>
            </w:pPr>
            <w:r w:rsidRPr="00051F22">
              <w:rPr>
                <w:rFonts w:ascii="Footlight MT Light" w:hAnsi="Footlight MT Light"/>
                <w:i/>
                <w:color w:val="FF0000"/>
                <w:sz w:val="24"/>
                <w:szCs w:val="24"/>
                <w:lang w:val="id-ID"/>
              </w:rPr>
              <w:t>P</w:t>
            </w:r>
            <w:r w:rsidRPr="00051F22">
              <w:rPr>
                <w:rFonts w:ascii="Footlight MT Light" w:hAnsi="Footlight MT Light"/>
                <w:i/>
                <w:color w:val="FF0000"/>
                <w:sz w:val="24"/>
                <w:szCs w:val="24"/>
              </w:rPr>
              <w:t>PK atau Pengawas Pekerjaan akan menyampaikan pemberitahuan Cacat Mutu kepada penyedia segera setelah ditemukan Cacat Mutu tersebut. Penyedia bertanggung jawab atas cacat mutu selama Masa Kontrak dan Masa Pemeliharaan.</w:t>
            </w:r>
          </w:p>
          <w:p w:rsidR="00590A19" w:rsidRPr="00D56AA6" w:rsidRDefault="00590A19" w:rsidP="00590A19">
            <w:pPr>
              <w:keepNext/>
              <w:keepLines/>
              <w:ind w:left="601" w:hanging="425"/>
              <w:jc w:val="both"/>
              <w:outlineLvl w:val="2"/>
              <w:rPr>
                <w:rFonts w:ascii="Footlight MT Light" w:hAnsi="Footlight MT Light"/>
                <w:i/>
                <w:color w:val="FF0000"/>
                <w:sz w:val="24"/>
                <w:szCs w:val="24"/>
              </w:rPr>
            </w:pPr>
          </w:p>
          <w:p w:rsidR="00590A19" w:rsidRDefault="00590A19" w:rsidP="00CD648E">
            <w:pPr>
              <w:numPr>
                <w:ilvl w:val="0"/>
                <w:numId w:val="73"/>
              </w:numPr>
              <w:ind w:left="601" w:hanging="709"/>
              <w:jc w:val="both"/>
              <w:rPr>
                <w:rFonts w:ascii="Footlight MT Light" w:hAnsi="Footlight MT Light"/>
                <w:i/>
                <w:color w:val="FF0000"/>
                <w:sz w:val="24"/>
                <w:szCs w:val="24"/>
              </w:rPr>
            </w:pPr>
            <w:r w:rsidRPr="00051F22">
              <w:rPr>
                <w:rFonts w:ascii="Footlight MT Light" w:hAnsi="Footlight MT Light"/>
                <w:i/>
                <w:color w:val="FF0000"/>
                <w:sz w:val="24"/>
                <w:szCs w:val="24"/>
              </w:rPr>
              <w:t>Terhadap pemberitahuan Cacat Mutu tersebut, penyedia berkewajiban untuk memperbaiki Cacat Mutu dalam jangka waktu yang ditetapkan dalam pemberitahuan.</w:t>
            </w:r>
          </w:p>
          <w:p w:rsidR="00590A19" w:rsidRPr="00D56AA6" w:rsidRDefault="00590A19" w:rsidP="00590A19">
            <w:pPr>
              <w:keepNext/>
              <w:keepLines/>
              <w:ind w:left="425" w:hanging="425"/>
              <w:jc w:val="both"/>
              <w:outlineLvl w:val="2"/>
              <w:rPr>
                <w:rFonts w:ascii="Footlight MT Light" w:hAnsi="Footlight MT Light"/>
                <w:i/>
                <w:color w:val="FF0000"/>
                <w:sz w:val="24"/>
                <w:szCs w:val="24"/>
              </w:rPr>
            </w:pPr>
          </w:p>
          <w:p w:rsidR="00590A19" w:rsidRPr="00221830" w:rsidRDefault="00590A19" w:rsidP="00CD648E">
            <w:pPr>
              <w:numPr>
                <w:ilvl w:val="0"/>
                <w:numId w:val="73"/>
              </w:numPr>
              <w:ind w:left="601" w:hanging="709"/>
              <w:jc w:val="both"/>
              <w:rPr>
                <w:rFonts w:ascii="Footlight MT Light" w:hAnsi="Footlight MT Light"/>
                <w:i/>
                <w:color w:val="FF0000"/>
                <w:sz w:val="24"/>
                <w:szCs w:val="24"/>
              </w:rPr>
            </w:pPr>
            <w:r w:rsidRPr="00051F22">
              <w:rPr>
                <w:rFonts w:ascii="Footlight MT Light" w:hAnsi="Footlight MT Light"/>
                <w:i/>
                <w:color w:val="FF0000"/>
                <w:sz w:val="24"/>
                <w:szCs w:val="24"/>
              </w:rPr>
              <w:t xml:space="preserve">Jika penyedia tidak memperbaiki Cacat Mutu dalam jangka waktu yang ditentukan maka PPK, berdasarkan pertimbangan Pengawas Pekerjaan, berhak untuk secara langsung atau melalui pihak ketiga yang ditunjuk oleh PPK melakukan perbaikan tersebut. Penyedia segera setelah menerima klaim PPK secara tertulis berkewajiban untuk mengganti biaya perbaikan tersebut. PPK dapat memperoleh penggantian biaya dengan memotong pembayaran atas tagihan penyedia yang jatuh tempo (jika ada) atau uang retensi atau pencairan Surat Jaminan Pemeliharaan atau jika tidak ada maka biaya penggantian akan diperhitungkan sebagai utang penyedia kepada PPK yang telah jatuh tempo. </w:t>
            </w:r>
          </w:p>
          <w:p w:rsidR="00590A19" w:rsidRPr="00221830" w:rsidRDefault="00590A19" w:rsidP="00590A19">
            <w:pPr>
              <w:keepNext/>
              <w:keepLines/>
              <w:ind w:left="601" w:hanging="709"/>
              <w:jc w:val="both"/>
              <w:outlineLvl w:val="2"/>
              <w:rPr>
                <w:rFonts w:ascii="Footlight MT Light" w:hAnsi="Footlight MT Light"/>
                <w:i/>
                <w:color w:val="FF0000"/>
                <w:sz w:val="24"/>
                <w:szCs w:val="24"/>
              </w:rPr>
            </w:pPr>
          </w:p>
          <w:p w:rsidR="00590A19" w:rsidRPr="00221830" w:rsidRDefault="00590A19" w:rsidP="00CD648E">
            <w:pPr>
              <w:numPr>
                <w:ilvl w:val="0"/>
                <w:numId w:val="73"/>
              </w:numPr>
              <w:ind w:left="601" w:hanging="709"/>
              <w:jc w:val="both"/>
              <w:rPr>
                <w:rFonts w:ascii="Footlight MT Light" w:hAnsi="Footlight MT Light"/>
                <w:i/>
                <w:color w:val="FF0000"/>
                <w:sz w:val="24"/>
                <w:szCs w:val="24"/>
                <w:lang w:val="nl-NL"/>
              </w:rPr>
            </w:pPr>
            <w:r w:rsidRPr="00051F22">
              <w:rPr>
                <w:rFonts w:ascii="Footlight MT Light" w:hAnsi="Footlight MT Light"/>
                <w:i/>
                <w:color w:val="FF0000"/>
                <w:sz w:val="24"/>
                <w:szCs w:val="24"/>
                <w:lang w:val="nl-NL"/>
              </w:rPr>
              <w:t>PPK dapat mengenakan Denda Keterlambatan untuk setiap keterlambatan perbaikan Cacat Mutu, dan mendaftarhitamkan penyedia.</w:t>
            </w:r>
            <w:r w:rsidRPr="00051F22">
              <w:rPr>
                <w:rFonts w:ascii="Footlight MT Light" w:hAnsi="Footlight MT Light"/>
                <w:i/>
                <w:color w:val="FF0000"/>
                <w:sz w:val="24"/>
                <w:szCs w:val="24"/>
                <w:lang w:val="id-ID"/>
              </w:rPr>
              <w:t>]</w:t>
            </w:r>
          </w:p>
          <w:p w:rsidR="00590A19" w:rsidRPr="00221830" w:rsidRDefault="00590A19" w:rsidP="00590A19">
            <w:pPr>
              <w:keepNext/>
              <w:keepLines/>
              <w:tabs>
                <w:tab w:val="left" w:pos="600"/>
              </w:tabs>
              <w:ind w:left="601" w:hanging="709"/>
              <w:jc w:val="both"/>
              <w:outlineLvl w:val="2"/>
              <w:rPr>
                <w:rFonts w:ascii="Footlight MT Light" w:hAnsi="Footlight MT Light" w:cs="Arial"/>
                <w:i/>
                <w:color w:val="FF0000"/>
                <w:sz w:val="24"/>
                <w:szCs w:val="24"/>
                <w:lang w:val="id-ID"/>
              </w:rPr>
            </w:pPr>
          </w:p>
        </w:tc>
      </w:tr>
      <w:tr w:rsidR="00590A19" w:rsidRPr="0070056F" w:rsidTr="00590A19">
        <w:trPr>
          <w:trHeight w:val="561"/>
        </w:trPr>
        <w:tc>
          <w:tcPr>
            <w:tcW w:w="9923" w:type="dxa"/>
            <w:gridSpan w:val="3"/>
          </w:tcPr>
          <w:p w:rsidR="00590A19" w:rsidRPr="0070056F" w:rsidRDefault="00590A19" w:rsidP="00CD648E">
            <w:pPr>
              <w:pStyle w:val="Heading2"/>
              <w:numPr>
                <w:ilvl w:val="0"/>
                <w:numId w:val="14"/>
              </w:numPr>
              <w:ind w:left="318" w:hanging="426"/>
              <w:jc w:val="both"/>
              <w:rPr>
                <w:rFonts w:ascii="Footlight MT Light" w:hAnsi="Footlight MT Light"/>
                <w:sz w:val="24"/>
                <w:szCs w:val="24"/>
                <w:lang w:val="id-ID"/>
              </w:rPr>
            </w:pPr>
            <w:bookmarkStart w:id="85" w:name="_Toc280821575"/>
            <w:bookmarkStart w:id="86" w:name="_Toc280821814"/>
            <w:bookmarkStart w:id="87" w:name="_Toc280823302"/>
            <w:bookmarkStart w:id="88" w:name="_Toc280823559"/>
            <w:bookmarkStart w:id="89" w:name="_Toc281306786"/>
            <w:bookmarkStart w:id="90" w:name="_Toc281306929"/>
            <w:bookmarkStart w:id="91" w:name="_Toc345230299"/>
            <w:bookmarkEnd w:id="85"/>
            <w:bookmarkEnd w:id="86"/>
            <w:bookmarkEnd w:id="87"/>
            <w:bookmarkEnd w:id="88"/>
            <w:r w:rsidRPr="0070056F">
              <w:rPr>
                <w:rFonts w:ascii="Footlight MT Light" w:hAnsi="Footlight MT Light"/>
                <w:sz w:val="24"/>
                <w:szCs w:val="24"/>
                <w:lang w:val="id-ID"/>
              </w:rPr>
              <w:t>PENYELESAIAN PERSELISIHAN</w:t>
            </w:r>
            <w:bookmarkEnd w:id="89"/>
            <w:bookmarkEnd w:id="90"/>
            <w:bookmarkEnd w:id="91"/>
          </w:p>
          <w:p w:rsidR="00590A19" w:rsidRPr="0070056F" w:rsidRDefault="00590A19" w:rsidP="00590A19">
            <w:pPr>
              <w:tabs>
                <w:tab w:val="left" w:pos="695"/>
              </w:tabs>
              <w:ind w:left="695" w:hanging="662"/>
              <w:jc w:val="both"/>
              <w:rPr>
                <w:rFonts w:ascii="Footlight MT Light" w:hAnsi="Footlight MT Light" w:cs="Arial"/>
                <w:sz w:val="24"/>
                <w:szCs w:val="24"/>
              </w:rPr>
            </w:pPr>
          </w:p>
        </w:tc>
      </w:tr>
      <w:tr w:rsidR="00590A19" w:rsidRPr="0070056F" w:rsidTr="00590A19">
        <w:trPr>
          <w:trHeight w:val="561"/>
        </w:trPr>
        <w:tc>
          <w:tcPr>
            <w:tcW w:w="2268" w:type="dxa"/>
          </w:tcPr>
          <w:p w:rsidR="00590A19" w:rsidRPr="0070056F" w:rsidRDefault="00590A19" w:rsidP="00CD648E">
            <w:pPr>
              <w:numPr>
                <w:ilvl w:val="0"/>
                <w:numId w:val="4"/>
              </w:numPr>
              <w:tabs>
                <w:tab w:val="left" w:pos="318"/>
              </w:tabs>
              <w:ind w:left="318" w:hanging="426"/>
              <w:rPr>
                <w:rFonts w:ascii="Footlight MT Light" w:hAnsi="Footlight MT Light" w:cs="Arial"/>
                <w:b/>
                <w:sz w:val="24"/>
                <w:szCs w:val="24"/>
              </w:rPr>
            </w:pPr>
            <w:bookmarkStart w:id="92" w:name="_Toc280600343"/>
            <w:r w:rsidRPr="0070056F">
              <w:rPr>
                <w:rFonts w:ascii="Footlight MT Light" w:hAnsi="Footlight MT Light" w:cs="Arial"/>
                <w:b/>
                <w:sz w:val="24"/>
                <w:szCs w:val="24"/>
              </w:rPr>
              <w:t>Penyelesaian Perselisihan</w:t>
            </w:r>
            <w:bookmarkEnd w:id="92"/>
          </w:p>
          <w:p w:rsidR="00590A19" w:rsidRPr="0070056F" w:rsidRDefault="00590A19" w:rsidP="00590A19">
            <w:pPr>
              <w:ind w:left="563"/>
              <w:rPr>
                <w:rFonts w:ascii="Footlight MT Light" w:hAnsi="Footlight MT Light" w:cs="Arial"/>
                <w:b/>
                <w:sz w:val="24"/>
                <w:szCs w:val="24"/>
              </w:rPr>
            </w:pPr>
          </w:p>
        </w:tc>
        <w:tc>
          <w:tcPr>
            <w:tcW w:w="7655" w:type="dxa"/>
            <w:gridSpan w:val="2"/>
          </w:tcPr>
          <w:p w:rsidR="00590A19" w:rsidRPr="0070056F" w:rsidRDefault="00590A19" w:rsidP="00CD648E">
            <w:pPr>
              <w:numPr>
                <w:ilvl w:val="0"/>
                <w:numId w:val="74"/>
              </w:numPr>
              <w:ind w:left="601" w:hanging="709"/>
              <w:jc w:val="both"/>
              <w:rPr>
                <w:rFonts w:ascii="Footlight MT Light" w:hAnsi="Footlight MT Light"/>
                <w:sz w:val="24"/>
                <w:szCs w:val="24"/>
                <w:lang w:val="fi-FI"/>
              </w:rPr>
            </w:pPr>
            <w:r w:rsidRPr="0070056F">
              <w:rPr>
                <w:rFonts w:ascii="Footlight MT Light" w:hAnsi="Footlight MT Light"/>
                <w:sz w:val="24"/>
                <w:szCs w:val="24"/>
                <w:lang w:val="fi-FI"/>
              </w:rPr>
              <w:t>Para Pihak berkewajiban untuk berupaya sungguh-sungguh menyelesaikan secara damai semua perselisihan yang timbul dari atau berhubungan dengan Kontrak ini atau interpretasinya selama atau setelah pelaksanaan pekerjaan ini</w:t>
            </w:r>
            <w:r w:rsidRPr="0070056F">
              <w:rPr>
                <w:rFonts w:ascii="Footlight MT Light" w:hAnsi="Footlight MT Light"/>
                <w:sz w:val="24"/>
                <w:szCs w:val="24"/>
                <w:lang w:val="id-ID"/>
              </w:rPr>
              <w:t>.</w:t>
            </w:r>
          </w:p>
          <w:p w:rsidR="00590A19" w:rsidRPr="0070056F" w:rsidRDefault="00590A19" w:rsidP="00590A19">
            <w:pPr>
              <w:ind w:left="601" w:hanging="709"/>
              <w:jc w:val="both"/>
              <w:rPr>
                <w:rFonts w:ascii="Footlight MT Light" w:hAnsi="Footlight MT Light"/>
                <w:sz w:val="24"/>
                <w:szCs w:val="24"/>
                <w:lang w:val="id-ID"/>
              </w:rPr>
            </w:pPr>
          </w:p>
          <w:p w:rsidR="00590A19" w:rsidRPr="0070056F" w:rsidRDefault="00590A19" w:rsidP="00CD648E">
            <w:pPr>
              <w:numPr>
                <w:ilvl w:val="0"/>
                <w:numId w:val="74"/>
              </w:numPr>
              <w:ind w:left="601" w:hanging="709"/>
              <w:jc w:val="both"/>
              <w:rPr>
                <w:rFonts w:ascii="Footlight MT Light" w:hAnsi="Footlight MT Light"/>
                <w:sz w:val="24"/>
                <w:szCs w:val="24"/>
                <w:lang w:val="id-ID"/>
              </w:rPr>
            </w:pPr>
            <w:r w:rsidRPr="0070056F">
              <w:rPr>
                <w:rFonts w:ascii="Footlight MT Light" w:hAnsi="Footlight MT Light"/>
                <w:sz w:val="24"/>
                <w:szCs w:val="24"/>
                <w:lang w:val="fi-FI"/>
              </w:rPr>
              <w:t>Penyelesaian perselisihan atau sengketa antara para pihak dalam Kontrak dapat dilakukan melalui musyawarah, arbitrase, mediasi, konsiliasi atau pengadilan sesuai dengan ketentuan peraturan perundang-undangan</w:t>
            </w:r>
            <w:r w:rsidRPr="0070056F">
              <w:rPr>
                <w:rFonts w:ascii="Footlight MT Light" w:hAnsi="Footlight MT Light"/>
                <w:sz w:val="24"/>
                <w:szCs w:val="24"/>
                <w:lang w:val="sv-SE"/>
              </w:rPr>
              <w:t>.</w:t>
            </w:r>
          </w:p>
          <w:p w:rsidR="00590A19" w:rsidRPr="0070056F" w:rsidRDefault="00590A19" w:rsidP="00590A19">
            <w:pPr>
              <w:tabs>
                <w:tab w:val="left" w:pos="600"/>
              </w:tabs>
              <w:ind w:left="601" w:hanging="709"/>
              <w:jc w:val="both"/>
              <w:rPr>
                <w:rFonts w:ascii="Footlight MT Light" w:hAnsi="Footlight MT Light" w:cs="Arial"/>
                <w:sz w:val="24"/>
                <w:szCs w:val="24"/>
                <w:lang w:val="id-ID"/>
              </w:rPr>
            </w:pPr>
          </w:p>
        </w:tc>
      </w:tr>
      <w:tr w:rsidR="00590A19" w:rsidRPr="0070056F" w:rsidTr="00590A19">
        <w:trPr>
          <w:trHeight w:val="561"/>
        </w:trPr>
        <w:tc>
          <w:tcPr>
            <w:tcW w:w="2268" w:type="dxa"/>
          </w:tcPr>
          <w:p w:rsidR="00590A19" w:rsidRPr="0070056F" w:rsidRDefault="00590A19" w:rsidP="00CD648E">
            <w:pPr>
              <w:numPr>
                <w:ilvl w:val="0"/>
                <w:numId w:val="4"/>
              </w:numPr>
              <w:tabs>
                <w:tab w:val="left" w:pos="318"/>
              </w:tabs>
              <w:ind w:left="318" w:hanging="426"/>
              <w:rPr>
                <w:rFonts w:ascii="Footlight MT Light" w:hAnsi="Footlight MT Light" w:cs="Arial"/>
                <w:b/>
                <w:sz w:val="24"/>
                <w:szCs w:val="24"/>
              </w:rPr>
            </w:pPr>
            <w:r w:rsidRPr="0070056F">
              <w:rPr>
                <w:rFonts w:ascii="Footlight MT Light" w:hAnsi="Footlight MT Light" w:cs="Arial"/>
                <w:b/>
                <w:sz w:val="24"/>
                <w:szCs w:val="24"/>
              </w:rPr>
              <w:t>Itikad Baik</w:t>
            </w:r>
          </w:p>
          <w:p w:rsidR="00590A19" w:rsidRPr="0070056F" w:rsidRDefault="00590A19" w:rsidP="00590A19">
            <w:pPr>
              <w:ind w:left="563"/>
              <w:rPr>
                <w:rFonts w:ascii="Footlight MT Light" w:hAnsi="Footlight MT Light" w:cs="Arial"/>
                <w:b/>
                <w:sz w:val="24"/>
                <w:szCs w:val="24"/>
              </w:rPr>
            </w:pPr>
          </w:p>
        </w:tc>
        <w:tc>
          <w:tcPr>
            <w:tcW w:w="7655" w:type="dxa"/>
            <w:gridSpan w:val="2"/>
          </w:tcPr>
          <w:p w:rsidR="00590A19" w:rsidRPr="0070056F" w:rsidRDefault="00590A19" w:rsidP="00CD648E">
            <w:pPr>
              <w:numPr>
                <w:ilvl w:val="0"/>
                <w:numId w:val="75"/>
              </w:numPr>
              <w:tabs>
                <w:tab w:val="left" w:pos="601"/>
              </w:tabs>
              <w:ind w:left="601" w:hanging="709"/>
              <w:jc w:val="both"/>
              <w:rPr>
                <w:rFonts w:ascii="Footlight MT Light" w:hAnsi="Footlight MT Light"/>
                <w:sz w:val="24"/>
                <w:szCs w:val="24"/>
                <w:lang w:val="sv-SE"/>
              </w:rPr>
            </w:pPr>
            <w:r w:rsidRPr="0070056F">
              <w:rPr>
                <w:rFonts w:ascii="Footlight MT Light" w:hAnsi="Footlight MT Light"/>
                <w:sz w:val="24"/>
                <w:szCs w:val="24"/>
                <w:lang w:val="sv-SE"/>
              </w:rPr>
              <w:t>Para pihak bertindak berdasarkan asas saling percaya yang disesuaikan dengan hak-hak yang terdapat dalam kontrak.</w:t>
            </w:r>
          </w:p>
          <w:p w:rsidR="00590A19" w:rsidRPr="0070056F" w:rsidRDefault="00590A19" w:rsidP="00590A19">
            <w:pPr>
              <w:tabs>
                <w:tab w:val="left" w:pos="601"/>
              </w:tabs>
              <w:ind w:left="601" w:hanging="709"/>
              <w:jc w:val="both"/>
              <w:rPr>
                <w:rFonts w:ascii="Footlight MT Light" w:hAnsi="Footlight MT Light"/>
                <w:sz w:val="24"/>
                <w:szCs w:val="24"/>
                <w:lang w:val="sv-SE"/>
              </w:rPr>
            </w:pPr>
          </w:p>
          <w:p w:rsidR="00590A19" w:rsidRPr="0070056F" w:rsidRDefault="00590A19" w:rsidP="00CD648E">
            <w:pPr>
              <w:numPr>
                <w:ilvl w:val="0"/>
                <w:numId w:val="75"/>
              </w:numPr>
              <w:tabs>
                <w:tab w:val="left" w:pos="601"/>
              </w:tabs>
              <w:ind w:left="601" w:hanging="709"/>
              <w:jc w:val="both"/>
              <w:rPr>
                <w:rFonts w:ascii="Footlight MT Light" w:hAnsi="Footlight MT Light" w:cs="Arial"/>
                <w:sz w:val="24"/>
                <w:szCs w:val="24"/>
                <w:lang w:val="id-ID"/>
              </w:rPr>
            </w:pPr>
            <w:r w:rsidRPr="0070056F">
              <w:rPr>
                <w:rFonts w:ascii="Footlight MT Light" w:hAnsi="Footlight MT Light"/>
                <w:sz w:val="24"/>
                <w:szCs w:val="24"/>
                <w:lang w:val="sv-SE"/>
              </w:rPr>
              <w:t>Para pihak setuju untuk melaksanakan perjanjian dengan jujur tanpa menonjolkan kepentingan masing-masing pihak.</w:t>
            </w:r>
          </w:p>
          <w:p w:rsidR="00590A19" w:rsidRPr="0070056F" w:rsidRDefault="00590A19" w:rsidP="00590A19">
            <w:pPr>
              <w:pStyle w:val="ListParagraph"/>
              <w:rPr>
                <w:rFonts w:ascii="Footlight MT Light" w:hAnsi="Footlight MT Light"/>
                <w:lang w:val="sv-SE"/>
              </w:rPr>
            </w:pPr>
          </w:p>
          <w:p w:rsidR="00590A19" w:rsidRPr="0070056F" w:rsidRDefault="00590A19" w:rsidP="00CD648E">
            <w:pPr>
              <w:numPr>
                <w:ilvl w:val="0"/>
                <w:numId w:val="75"/>
              </w:numPr>
              <w:tabs>
                <w:tab w:val="left" w:pos="601"/>
              </w:tabs>
              <w:ind w:left="601" w:hanging="709"/>
              <w:jc w:val="both"/>
              <w:rPr>
                <w:rFonts w:ascii="Footlight MT Light" w:hAnsi="Footlight MT Light" w:cs="Arial"/>
                <w:sz w:val="24"/>
                <w:szCs w:val="24"/>
                <w:lang w:val="id-ID"/>
              </w:rPr>
            </w:pPr>
            <w:r w:rsidRPr="0070056F">
              <w:rPr>
                <w:rFonts w:ascii="Footlight MT Light" w:hAnsi="Footlight MT Light"/>
                <w:sz w:val="24"/>
                <w:szCs w:val="24"/>
                <w:lang w:val="id-ID"/>
              </w:rPr>
              <w:t>A</w:t>
            </w:r>
            <w:r w:rsidRPr="0070056F">
              <w:rPr>
                <w:rFonts w:ascii="Footlight MT Light" w:hAnsi="Footlight MT Light"/>
                <w:sz w:val="24"/>
                <w:szCs w:val="24"/>
                <w:lang w:val="sv-SE"/>
              </w:rPr>
              <w:t>pabila selama kontrak, salah satu pihak merasa dirugikan, maka diupayakan tindakan yang terbaik untuk mengatasi keadaan tersebut</w:t>
            </w:r>
            <w:r w:rsidRPr="0070056F">
              <w:rPr>
                <w:rFonts w:ascii="Footlight MT Light" w:hAnsi="Footlight MT Light"/>
                <w:sz w:val="24"/>
                <w:szCs w:val="24"/>
                <w:lang w:val="id-ID"/>
              </w:rPr>
              <w:t>.</w:t>
            </w:r>
          </w:p>
          <w:p w:rsidR="00590A19" w:rsidRPr="0070056F" w:rsidRDefault="00590A19" w:rsidP="00590A19">
            <w:pPr>
              <w:tabs>
                <w:tab w:val="left" w:pos="600"/>
              </w:tabs>
              <w:jc w:val="both"/>
              <w:rPr>
                <w:rFonts w:ascii="Footlight MT Light" w:hAnsi="Footlight MT Light" w:cs="Arial"/>
                <w:sz w:val="24"/>
                <w:szCs w:val="24"/>
              </w:rPr>
            </w:pPr>
          </w:p>
        </w:tc>
      </w:tr>
    </w:tbl>
    <w:p w:rsidR="00DA76CA" w:rsidRPr="005752ED" w:rsidRDefault="00DA76CA" w:rsidP="00CA3A71">
      <w:pPr>
        <w:pStyle w:val="Heading1"/>
        <w:numPr>
          <w:ilvl w:val="12"/>
          <w:numId w:val="0"/>
        </w:numPr>
        <w:pBdr>
          <w:bottom w:val="single" w:sz="4" w:space="1" w:color="auto"/>
        </w:pBdr>
        <w:spacing w:before="120"/>
        <w:jc w:val="both"/>
        <w:rPr>
          <w:rFonts w:ascii="Footlight MT Light" w:hAnsi="Footlight MT Light"/>
          <w:b w:val="0"/>
          <w:sz w:val="24"/>
          <w:szCs w:val="24"/>
        </w:rPr>
      </w:pPr>
      <w:bookmarkStart w:id="93" w:name="_1.__Ketentuan_Umum"/>
      <w:bookmarkStart w:id="94" w:name="_1.1_Pengertian"/>
      <w:bookmarkStart w:id="95" w:name="_1.2__Penerapan"/>
      <w:bookmarkStart w:id="96" w:name="_1.3__Hukum_yang_Berlaku"/>
      <w:bookmarkStart w:id="97" w:name="_1.4_Bahasa"/>
      <w:bookmarkStart w:id="98" w:name="_1.5_Larangan_Korupsi,_Kolusi_dan_Ne"/>
      <w:bookmarkEnd w:id="93"/>
      <w:bookmarkEnd w:id="94"/>
      <w:bookmarkEnd w:id="95"/>
      <w:bookmarkEnd w:id="96"/>
      <w:bookmarkEnd w:id="97"/>
      <w:bookmarkEnd w:id="98"/>
    </w:p>
    <w:sectPr w:rsidR="00DA76CA" w:rsidRPr="005752ED" w:rsidSect="003452C7">
      <w:headerReference w:type="even" r:id="rId9"/>
      <w:headerReference w:type="default" r:id="rId10"/>
      <w:footerReference w:type="default" r:id="rId11"/>
      <w:headerReference w:type="first" r:id="rId12"/>
      <w:pgSz w:w="12242" w:h="18711"/>
      <w:pgMar w:top="851" w:right="902" w:bottom="1134" w:left="1440" w:header="720"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3A6C" w:rsidRDefault="00203A6C" w:rsidP="009A32BF">
      <w:r>
        <w:separator/>
      </w:r>
    </w:p>
  </w:endnote>
  <w:endnote w:type="continuationSeparator" w:id="0">
    <w:p w:rsidR="00203A6C" w:rsidRDefault="00203A6C" w:rsidP="009A3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ootlight MT Light">
    <w:panose1 w:val="0204060206030A0203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006" w:rsidRDefault="00F41006" w:rsidP="003452C7">
    <w:pPr>
      <w:pStyle w:val="Footer"/>
      <w:pBdr>
        <w:top w:val="thinThickSmallGap" w:sz="24" w:space="1" w:color="622423" w:themeColor="accent2" w:themeShade="7F"/>
      </w:pBdr>
      <w:rPr>
        <w:rFonts w:ascii="Footlight MT Light" w:hAnsi="Footlight MT Light"/>
        <w:i/>
        <w:sz w:val="22"/>
        <w:szCs w:val="22"/>
      </w:rPr>
    </w:pPr>
    <w:r w:rsidRPr="00DA76CA">
      <w:rPr>
        <w:rFonts w:ascii="Footlight MT Light" w:hAnsi="Footlight MT Light"/>
        <w:i/>
        <w:sz w:val="22"/>
        <w:szCs w:val="22"/>
      </w:rPr>
      <w:ptab w:relativeTo="margin" w:alignment="right" w:leader="none"/>
    </w:r>
    <w:r w:rsidRPr="00DA76CA">
      <w:rPr>
        <w:rFonts w:ascii="Footlight MT Light" w:hAnsi="Footlight MT Light"/>
        <w:i/>
        <w:sz w:val="22"/>
        <w:szCs w:val="22"/>
      </w:rPr>
      <w:t>Syarat-Syarat Umum Kontrak (SSUK)</w:t>
    </w:r>
  </w:p>
  <w:p w:rsidR="00F41006" w:rsidRPr="00451351" w:rsidRDefault="00F41006" w:rsidP="00451351">
    <w:pPr>
      <w:pStyle w:val="Footer"/>
      <w:pBdr>
        <w:top w:val="thinThickSmallGap" w:sz="24" w:space="1" w:color="622423" w:themeColor="accent2" w:themeShade="7F"/>
      </w:pBdr>
      <w:jc w:val="right"/>
      <w:rPr>
        <w:rFonts w:ascii="Footlight MT Light" w:hAnsi="Footlight MT Light"/>
        <w:i/>
        <w:sz w:val="22"/>
        <w:szCs w:val="22"/>
        <w:lang w:val="sv-SE"/>
      </w:rPr>
    </w:pPr>
    <w:r w:rsidRPr="00DA76CA">
      <w:rPr>
        <w:rFonts w:ascii="Footlight MT Light" w:hAnsi="Footlight MT Light"/>
        <w:i/>
        <w:sz w:val="22"/>
        <w:szCs w:val="22"/>
      </w:rPr>
      <w:t xml:space="preserve"> </w:t>
    </w:r>
    <w:r w:rsidRPr="003452C7">
      <w:rPr>
        <w:rFonts w:ascii="Footlight MT Light" w:hAnsi="Footlight MT Light"/>
        <w:i/>
        <w:sz w:val="22"/>
        <w:szCs w:val="22"/>
      </w:rPr>
      <w:t xml:space="preserve">Halaman </w:t>
    </w:r>
    <w:r w:rsidR="00FC2694" w:rsidRPr="003452C7">
      <w:rPr>
        <w:rFonts w:ascii="Footlight MT Light" w:hAnsi="Footlight MT Light"/>
        <w:i/>
        <w:sz w:val="22"/>
        <w:szCs w:val="22"/>
      </w:rPr>
      <w:fldChar w:fldCharType="begin"/>
    </w:r>
    <w:r w:rsidRPr="003452C7">
      <w:rPr>
        <w:rFonts w:ascii="Footlight MT Light" w:hAnsi="Footlight MT Light"/>
        <w:i/>
        <w:sz w:val="22"/>
        <w:szCs w:val="22"/>
      </w:rPr>
      <w:instrText xml:space="preserve"> PAGE </w:instrText>
    </w:r>
    <w:r w:rsidR="00FC2694" w:rsidRPr="003452C7">
      <w:rPr>
        <w:rFonts w:ascii="Footlight MT Light" w:hAnsi="Footlight MT Light"/>
        <w:i/>
        <w:sz w:val="22"/>
        <w:szCs w:val="22"/>
      </w:rPr>
      <w:fldChar w:fldCharType="separate"/>
    </w:r>
    <w:r w:rsidR="00E8312F">
      <w:rPr>
        <w:rFonts w:ascii="Footlight MT Light" w:hAnsi="Footlight MT Light"/>
        <w:i/>
        <w:noProof/>
        <w:sz w:val="22"/>
        <w:szCs w:val="22"/>
      </w:rPr>
      <w:t>21</w:t>
    </w:r>
    <w:r w:rsidR="00FC2694" w:rsidRPr="003452C7">
      <w:rPr>
        <w:rFonts w:ascii="Footlight MT Light" w:hAnsi="Footlight MT Light"/>
        <w:i/>
        <w:sz w:val="22"/>
        <w:szCs w:val="22"/>
      </w:rPr>
      <w:fldChar w:fldCharType="end"/>
    </w:r>
    <w:r w:rsidRPr="003452C7">
      <w:rPr>
        <w:rFonts w:ascii="Footlight MT Light" w:hAnsi="Footlight MT Light"/>
        <w:i/>
        <w:sz w:val="22"/>
        <w:szCs w:val="22"/>
      </w:rPr>
      <w:t xml:space="preserve"> dari </w:t>
    </w:r>
    <w:r w:rsidR="00FC2694" w:rsidRPr="003452C7">
      <w:rPr>
        <w:rFonts w:ascii="Footlight MT Light" w:hAnsi="Footlight MT Light"/>
        <w:i/>
        <w:sz w:val="22"/>
        <w:szCs w:val="22"/>
      </w:rPr>
      <w:fldChar w:fldCharType="begin"/>
    </w:r>
    <w:r w:rsidRPr="003452C7">
      <w:rPr>
        <w:rFonts w:ascii="Footlight MT Light" w:hAnsi="Footlight MT Light"/>
        <w:i/>
        <w:sz w:val="22"/>
        <w:szCs w:val="22"/>
      </w:rPr>
      <w:instrText xml:space="preserve"> NUMPAGES </w:instrText>
    </w:r>
    <w:r w:rsidR="00FC2694" w:rsidRPr="003452C7">
      <w:rPr>
        <w:rFonts w:ascii="Footlight MT Light" w:hAnsi="Footlight MT Light"/>
        <w:i/>
        <w:sz w:val="22"/>
        <w:szCs w:val="22"/>
      </w:rPr>
      <w:fldChar w:fldCharType="separate"/>
    </w:r>
    <w:r w:rsidR="00E8312F">
      <w:rPr>
        <w:rFonts w:ascii="Footlight MT Light" w:hAnsi="Footlight MT Light"/>
        <w:i/>
        <w:noProof/>
        <w:sz w:val="22"/>
        <w:szCs w:val="22"/>
      </w:rPr>
      <w:t>21</w:t>
    </w:r>
    <w:r w:rsidR="00FC2694" w:rsidRPr="003452C7">
      <w:rPr>
        <w:rFonts w:ascii="Footlight MT Light" w:hAnsi="Footlight MT Light"/>
        <w:i/>
        <w:sz w:val="22"/>
        <w:szCs w:val="22"/>
      </w:rPr>
      <w:fldChar w:fldCharType="end"/>
    </w:r>
    <w:r w:rsidRPr="003452C7">
      <w:rPr>
        <w:rFonts w:ascii="Footlight MT Light" w:hAnsi="Footlight MT Light"/>
        <w:i/>
        <w:sz w:val="22"/>
        <w:szCs w:val="22"/>
      </w:rPr>
      <w:t xml:space="preserve"> halaman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3A6C" w:rsidRDefault="00203A6C" w:rsidP="009A32BF">
      <w:r>
        <w:separator/>
      </w:r>
    </w:p>
  </w:footnote>
  <w:footnote w:type="continuationSeparator" w:id="0">
    <w:p w:rsidR="00203A6C" w:rsidRDefault="00203A6C" w:rsidP="009A32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006" w:rsidRDefault="00F4100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006" w:rsidRDefault="00F4100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006" w:rsidRDefault="00F410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1DB2B304"/>
    <w:lvl w:ilvl="0">
      <w:start w:val="1"/>
      <w:numFmt w:val="decimal"/>
      <w:pStyle w:val="ListNumber"/>
      <w:lvlText w:val="%1."/>
      <w:lvlJc w:val="left"/>
      <w:pPr>
        <w:tabs>
          <w:tab w:val="num" w:pos="360"/>
        </w:tabs>
        <w:ind w:left="360" w:hanging="360"/>
      </w:pPr>
    </w:lvl>
  </w:abstractNum>
  <w:abstractNum w:abstractNumId="1">
    <w:nsid w:val="00000001"/>
    <w:multiLevelType w:val="multilevel"/>
    <w:tmpl w:val="00000001"/>
    <w:lvl w:ilvl="0">
      <w:start w:val="1"/>
      <w:numFmt w:val="lowerLetter"/>
      <w:lvlText w:val="%1."/>
      <w:lvlJc w:val="left"/>
      <w:pPr>
        <w:ind w:left="732" w:hanging="360"/>
      </w:pPr>
    </w:lvl>
    <w:lvl w:ilvl="1">
      <w:start w:val="1"/>
      <w:numFmt w:val="lowerLetter"/>
      <w:lvlText w:val="%2."/>
      <w:lvlJc w:val="left"/>
      <w:pPr>
        <w:ind w:left="1452" w:hanging="360"/>
      </w:pPr>
    </w:lvl>
    <w:lvl w:ilvl="2">
      <w:start w:val="1"/>
      <w:numFmt w:val="lowerRoman"/>
      <w:lvlText w:val="%3."/>
      <w:lvlJc w:val="right"/>
      <w:pPr>
        <w:ind w:left="2172" w:hanging="180"/>
      </w:pPr>
    </w:lvl>
    <w:lvl w:ilvl="3">
      <w:start w:val="1"/>
      <w:numFmt w:val="decimal"/>
      <w:lvlText w:val="%4."/>
      <w:lvlJc w:val="left"/>
      <w:pPr>
        <w:ind w:left="2892" w:hanging="360"/>
      </w:pPr>
    </w:lvl>
    <w:lvl w:ilvl="4">
      <w:start w:val="1"/>
      <w:numFmt w:val="lowerLetter"/>
      <w:lvlText w:val="%5."/>
      <w:lvlJc w:val="left"/>
      <w:pPr>
        <w:ind w:left="3612" w:hanging="360"/>
      </w:pPr>
    </w:lvl>
    <w:lvl w:ilvl="5">
      <w:start w:val="1"/>
      <w:numFmt w:val="lowerRoman"/>
      <w:lvlText w:val="%6."/>
      <w:lvlJc w:val="right"/>
      <w:pPr>
        <w:ind w:left="4332" w:hanging="180"/>
      </w:pPr>
    </w:lvl>
    <w:lvl w:ilvl="6">
      <w:start w:val="1"/>
      <w:numFmt w:val="decimal"/>
      <w:lvlText w:val="%7."/>
      <w:lvlJc w:val="left"/>
      <w:pPr>
        <w:ind w:left="5052" w:hanging="360"/>
      </w:pPr>
    </w:lvl>
    <w:lvl w:ilvl="7">
      <w:start w:val="1"/>
      <w:numFmt w:val="lowerLetter"/>
      <w:lvlText w:val="%8."/>
      <w:lvlJc w:val="left"/>
      <w:pPr>
        <w:ind w:left="5772" w:hanging="360"/>
      </w:pPr>
    </w:lvl>
    <w:lvl w:ilvl="8">
      <w:start w:val="1"/>
      <w:numFmt w:val="lowerRoman"/>
      <w:lvlText w:val="%9."/>
      <w:lvlJc w:val="right"/>
      <w:pPr>
        <w:ind w:left="6492" w:hanging="180"/>
      </w:pPr>
    </w:lvl>
  </w:abstractNum>
  <w:abstractNum w:abstractNumId="2">
    <w:nsid w:val="00000002"/>
    <w:multiLevelType w:val="multilevel"/>
    <w:tmpl w:val="00000002"/>
    <w:lvl w:ilvl="0">
      <w:start w:val="1"/>
      <w:numFmt w:val="lowerLetter"/>
      <w:lvlText w:val="%1."/>
      <w:lvlJc w:val="left"/>
      <w:pPr>
        <w:tabs>
          <w:tab w:val="num" w:pos="360"/>
        </w:tabs>
        <w:ind w:left="360" w:hanging="360"/>
      </w:pPr>
      <w:rPr>
        <w:rFonts w:ascii="Footlight MT Light" w:hAnsi="Footlight MT Light" w:cs="Footlight MT Light" w:hint="default"/>
        <w:b w:val="0"/>
        <w:bCs w:val="0"/>
        <w:i w:val="0"/>
        <w:iCs w:val="0"/>
        <w:color w:val="auto"/>
        <w:sz w:val="24"/>
        <w:szCs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
    <w:nsid w:val="00000003"/>
    <w:multiLevelType w:val="multilevel"/>
    <w:tmpl w:val="00000003"/>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nsid w:val="00000006"/>
    <w:multiLevelType w:val="multilevel"/>
    <w:tmpl w:val="00000006"/>
    <w:lvl w:ilvl="0">
      <w:start w:val="1"/>
      <w:numFmt w:val="decimal"/>
      <w:lvlText w:val="25.%1"/>
      <w:lvlJc w:val="left"/>
      <w:pPr>
        <w:ind w:left="720" w:hanging="360"/>
      </w:pPr>
      <w:rPr>
        <w:rFonts w:hint="default"/>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0000008"/>
    <w:multiLevelType w:val="multilevel"/>
    <w:tmpl w:val="0000000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0000000D"/>
    <w:multiLevelType w:val="multilevel"/>
    <w:tmpl w:val="0000000D"/>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0000000F"/>
    <w:multiLevelType w:val="multilevel"/>
    <w:tmpl w:val="6C44C45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8">
    <w:nsid w:val="00000012"/>
    <w:multiLevelType w:val="multilevel"/>
    <w:tmpl w:val="0D7E207A"/>
    <w:lvl w:ilvl="0">
      <w:start w:val="1"/>
      <w:numFmt w:val="decimal"/>
      <w:lvlText w:val="68.%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00000014"/>
    <w:multiLevelType w:val="multilevel"/>
    <w:tmpl w:val="0000001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360"/>
        </w:tabs>
        <w:ind w:left="340"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0">
    <w:nsid w:val="00000018"/>
    <w:multiLevelType w:val="multilevel"/>
    <w:tmpl w:val="00000018"/>
    <w:lvl w:ilvl="0">
      <w:start w:val="1"/>
      <w:numFmt w:val="decimal"/>
      <w:lvlText w:val="10.%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00000019"/>
    <w:multiLevelType w:val="multilevel"/>
    <w:tmpl w:val="B35A055A"/>
    <w:lvl w:ilvl="0">
      <w:start w:val="1"/>
      <w:numFmt w:val="decimal"/>
      <w:lvlText w:val="38.%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0000001F"/>
    <w:multiLevelType w:val="multilevel"/>
    <w:tmpl w:val="0000001F"/>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00000024"/>
    <w:multiLevelType w:val="multilevel"/>
    <w:tmpl w:val="00000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lowerLetter"/>
      <w:lvlText w:val="%7."/>
      <w:lvlJc w:val="left"/>
      <w:pPr>
        <w:ind w:left="36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00000026"/>
    <w:multiLevelType w:val="multilevel"/>
    <w:tmpl w:val="DF704616"/>
    <w:lvl w:ilvl="0">
      <w:start w:val="1"/>
      <w:numFmt w:val="decimal"/>
      <w:lvlText w:val="55.%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00000027"/>
    <w:multiLevelType w:val="multilevel"/>
    <w:tmpl w:val="00000027"/>
    <w:lvl w:ilvl="0">
      <w:start w:val="1"/>
      <w:numFmt w:val="lowerLetter"/>
      <w:lvlText w:val="%1)"/>
      <w:lvlJc w:val="left"/>
      <w:pPr>
        <w:ind w:left="720" w:hanging="360"/>
      </w:pPr>
      <w:rPr>
        <w:rFonts w:hint="default"/>
      </w:rPr>
    </w:lvl>
    <w:lvl w:ilvl="1">
      <w:start w:val="1"/>
      <w:numFmt w:val="decimal"/>
      <w:lvlText w:val="%2)"/>
      <w:lvlJc w:val="left"/>
      <w:pPr>
        <w:ind w:left="2160" w:hanging="1080"/>
      </w:pPr>
      <w:rPr>
        <w:rFonts w:hint="default"/>
        <w:b w:val="0"/>
        <w:i w:val="0"/>
        <w:color w:val="auto"/>
      </w:rPr>
    </w:lvl>
    <w:lvl w:ilvl="2">
      <w:start w:val="1"/>
      <w:numFmt w:val="lowerLetter"/>
      <w:lvlText w:val="%3."/>
      <w:lvlJc w:val="left"/>
      <w:pPr>
        <w:ind w:left="360" w:hanging="360"/>
      </w:pPr>
      <w:rPr>
        <w:rFonts w:hint="default"/>
        <w:b w:val="0"/>
        <w:i w:val="0"/>
        <w:color w:val="auto"/>
        <w:sz w:val="26"/>
        <w:szCs w:val="26"/>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00000034"/>
    <w:multiLevelType w:val="multilevel"/>
    <w:tmpl w:val="00000034"/>
    <w:lvl w:ilvl="0">
      <w:start w:val="1"/>
      <w:numFmt w:val="decimal"/>
      <w:lvlText w:val="3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00000035"/>
    <w:multiLevelType w:val="multilevel"/>
    <w:tmpl w:val="117046B8"/>
    <w:lvl w:ilvl="0">
      <w:start w:val="1"/>
      <w:numFmt w:val="decimal"/>
      <w:lvlText w:val="48.%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0000003D"/>
    <w:multiLevelType w:val="multilevel"/>
    <w:tmpl w:val="2BE6845A"/>
    <w:lvl w:ilvl="0">
      <w:start w:val="1"/>
      <w:numFmt w:val="decimal"/>
      <w:lvlText w:val="54.%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00000042"/>
    <w:multiLevelType w:val="multilevel"/>
    <w:tmpl w:val="00000042"/>
    <w:lvl w:ilvl="0">
      <w:start w:val="1"/>
      <w:numFmt w:val="lowerLetter"/>
      <w:lvlText w:val="%1."/>
      <w:lvlJc w:val="left"/>
      <w:pPr>
        <w:ind w:left="1866" w:hanging="360"/>
      </w:pPr>
      <w:rPr>
        <w:rFonts w:hint="default"/>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00000043"/>
    <w:multiLevelType w:val="multilevel"/>
    <w:tmpl w:val="FF5644F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65.%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1">
    <w:nsid w:val="00000048"/>
    <w:multiLevelType w:val="multilevel"/>
    <w:tmpl w:val="A882119C"/>
    <w:lvl w:ilvl="0">
      <w:start w:val="1"/>
      <w:numFmt w:val="decimal"/>
      <w:lvlText w:val="37.%1"/>
      <w:lvlJc w:val="left"/>
      <w:pPr>
        <w:ind w:left="2310" w:hanging="510"/>
      </w:pPr>
      <w:rPr>
        <w:rFonts w:hint="default"/>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00000050"/>
    <w:multiLevelType w:val="multilevel"/>
    <w:tmpl w:val="0000005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3">
    <w:nsid w:val="00000051"/>
    <w:multiLevelType w:val="multilevel"/>
    <w:tmpl w:val="7A94EC80"/>
    <w:lvl w:ilvl="0">
      <w:start w:val="1"/>
      <w:numFmt w:val="decimal"/>
      <w:lvlText w:val="66.%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00000052"/>
    <w:multiLevelType w:val="multilevel"/>
    <w:tmpl w:val="4B3A4E50"/>
    <w:lvl w:ilvl="0">
      <w:start w:val="1"/>
      <w:numFmt w:val="decimal"/>
      <w:lvlText w:val="62.%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00000057"/>
    <w:multiLevelType w:val="multilevel"/>
    <w:tmpl w:val="5A5CF79C"/>
    <w:lvl w:ilvl="0">
      <w:start w:val="1"/>
      <w:numFmt w:val="decimal"/>
      <w:lvlText w:val="15.%1"/>
      <w:lvlJc w:val="left"/>
      <w:pPr>
        <w:ind w:left="720" w:hanging="360"/>
      </w:pPr>
      <w:rPr>
        <w:rFonts w:cs="Times New Roman"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0000005C"/>
    <w:multiLevelType w:val="multilevel"/>
    <w:tmpl w:val="6CAC6CEE"/>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4"/>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decimal"/>
      <w:lvlText w:val="18.%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7">
    <w:nsid w:val="0000005F"/>
    <w:multiLevelType w:val="multilevel"/>
    <w:tmpl w:val="0000005F"/>
    <w:lvl w:ilvl="0">
      <w:start w:val="1"/>
      <w:numFmt w:val="decimal"/>
      <w:lvlText w:val="33.%1"/>
      <w:lvlJc w:val="left"/>
      <w:pPr>
        <w:ind w:left="720" w:hanging="360"/>
      </w:pPr>
      <w:rPr>
        <w:rFonts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00000061"/>
    <w:multiLevelType w:val="multilevel"/>
    <w:tmpl w:val="00000061"/>
    <w:lvl w:ilvl="0">
      <w:start w:val="1"/>
      <w:numFmt w:val="lowerLetter"/>
      <w:lvlText w:val="%1."/>
      <w:lvlJc w:val="left"/>
      <w:pPr>
        <w:ind w:left="36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nsid w:val="00000069"/>
    <w:multiLevelType w:val="multilevel"/>
    <w:tmpl w:val="51DA907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9.%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0">
    <w:nsid w:val="0000006A"/>
    <w:multiLevelType w:val="multilevel"/>
    <w:tmpl w:val="0000006A"/>
    <w:lvl w:ilvl="0">
      <w:start w:val="1"/>
      <w:numFmt w:val="decimal"/>
      <w:lvlText w:val="5.%1"/>
      <w:lvlJc w:val="left"/>
      <w:pPr>
        <w:ind w:left="720" w:hanging="360"/>
      </w:pPr>
      <w:rPr>
        <w:rFonts w:hint="default"/>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0000006E"/>
    <w:multiLevelType w:val="multilevel"/>
    <w:tmpl w:val="C332D1AA"/>
    <w:lvl w:ilvl="0">
      <w:start w:val="1"/>
      <w:numFmt w:val="upperLetter"/>
      <w:lvlText w:val="%1."/>
      <w:lvlJc w:val="left"/>
      <w:pPr>
        <w:ind w:left="360" w:hanging="360"/>
      </w:pPr>
      <w:rPr>
        <w:rFonts w:cs="Times New Roman"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2">
    <w:nsid w:val="00000072"/>
    <w:multiLevelType w:val="multilevel"/>
    <w:tmpl w:val="9B662CCE"/>
    <w:lvl w:ilvl="0">
      <w:start w:val="1"/>
      <w:numFmt w:val="decimal"/>
      <w:lvlText w:val="69.%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00000074"/>
    <w:multiLevelType w:val="multilevel"/>
    <w:tmpl w:val="0000007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4">
    <w:nsid w:val="0000007F"/>
    <w:multiLevelType w:val="multilevel"/>
    <w:tmpl w:val="E3D639D2"/>
    <w:lvl w:ilvl="0">
      <w:start w:val="1"/>
      <w:numFmt w:val="decimal"/>
      <w:lvlText w:val="21.%1"/>
      <w:lvlJc w:val="left"/>
      <w:pPr>
        <w:ind w:left="720" w:hanging="360"/>
      </w:pPr>
      <w:rPr>
        <w:rFonts w:cs="Times New Roman" w:hint="default"/>
        <w:b w:val="0"/>
        <w:i w:val="0"/>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00000080"/>
    <w:multiLevelType w:val="multilevel"/>
    <w:tmpl w:val="00000080"/>
    <w:lvl w:ilvl="0">
      <w:start w:val="1"/>
      <w:numFmt w:val="lowerLetter"/>
      <w:lvlText w:val="%1."/>
      <w:lvlJc w:val="left"/>
      <w:pPr>
        <w:ind w:left="-842" w:hanging="360"/>
      </w:pPr>
    </w:lvl>
    <w:lvl w:ilvl="1">
      <w:start w:val="1"/>
      <w:numFmt w:val="lowerLetter"/>
      <w:lvlText w:val="%2."/>
      <w:lvlJc w:val="left"/>
      <w:pPr>
        <w:ind w:left="4558" w:hanging="360"/>
      </w:pPr>
    </w:lvl>
    <w:lvl w:ilvl="2">
      <w:start w:val="1"/>
      <w:numFmt w:val="lowerRoman"/>
      <w:lvlText w:val="%3."/>
      <w:lvlJc w:val="right"/>
      <w:pPr>
        <w:ind w:left="5278" w:hanging="180"/>
      </w:pPr>
    </w:lvl>
    <w:lvl w:ilvl="3">
      <w:start w:val="1"/>
      <w:numFmt w:val="decimal"/>
      <w:lvlText w:val="%4."/>
      <w:lvlJc w:val="left"/>
      <w:pPr>
        <w:ind w:left="5998" w:hanging="360"/>
      </w:pPr>
    </w:lvl>
    <w:lvl w:ilvl="4">
      <w:start w:val="1"/>
      <w:numFmt w:val="lowerLetter"/>
      <w:lvlText w:val="%5."/>
      <w:lvlJc w:val="left"/>
      <w:pPr>
        <w:ind w:left="6718" w:hanging="360"/>
      </w:pPr>
    </w:lvl>
    <w:lvl w:ilvl="5">
      <w:start w:val="1"/>
      <w:numFmt w:val="lowerRoman"/>
      <w:lvlText w:val="%6."/>
      <w:lvlJc w:val="right"/>
      <w:pPr>
        <w:ind w:left="7438" w:hanging="180"/>
      </w:pPr>
    </w:lvl>
    <w:lvl w:ilvl="6">
      <w:start w:val="1"/>
      <w:numFmt w:val="decimal"/>
      <w:lvlText w:val="%7."/>
      <w:lvlJc w:val="left"/>
      <w:pPr>
        <w:ind w:left="8158" w:hanging="360"/>
      </w:pPr>
    </w:lvl>
    <w:lvl w:ilvl="7">
      <w:start w:val="1"/>
      <w:numFmt w:val="lowerLetter"/>
      <w:lvlText w:val="%8."/>
      <w:lvlJc w:val="left"/>
      <w:pPr>
        <w:ind w:left="8878" w:hanging="360"/>
      </w:pPr>
    </w:lvl>
    <w:lvl w:ilvl="8">
      <w:start w:val="1"/>
      <w:numFmt w:val="lowerRoman"/>
      <w:lvlText w:val="%9."/>
      <w:lvlJc w:val="right"/>
      <w:pPr>
        <w:ind w:left="9598" w:hanging="180"/>
      </w:pPr>
    </w:lvl>
  </w:abstractNum>
  <w:abstractNum w:abstractNumId="36">
    <w:nsid w:val="00000087"/>
    <w:multiLevelType w:val="multilevel"/>
    <w:tmpl w:val="56F8BA08"/>
    <w:lvl w:ilvl="0">
      <w:start w:val="1"/>
      <w:numFmt w:val="decimal"/>
      <w:lvlText w:val="74.%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0000008B"/>
    <w:multiLevelType w:val="multilevel"/>
    <w:tmpl w:val="A41AE57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0.%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8">
    <w:nsid w:val="0000008D"/>
    <w:multiLevelType w:val="multilevel"/>
    <w:tmpl w:val="0000008D"/>
    <w:lvl w:ilvl="0">
      <w:start w:val="1"/>
      <w:numFmt w:val="decimal"/>
      <w:lvlText w:val="36.%1"/>
      <w:lvlJc w:val="left"/>
      <w:pPr>
        <w:ind w:left="720" w:hanging="360"/>
      </w:pPr>
      <w:rPr>
        <w:rFonts w:hint="default"/>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00000097"/>
    <w:multiLevelType w:val="multilevel"/>
    <w:tmpl w:val="00000097"/>
    <w:lvl w:ilvl="0">
      <w:start w:val="1"/>
      <w:numFmt w:val="decimal"/>
      <w:lvlText w:val="26.%1"/>
      <w:lvlJc w:val="left"/>
      <w:pPr>
        <w:ind w:left="720" w:hanging="360"/>
      </w:pPr>
      <w:rPr>
        <w:rFonts w:hint="default"/>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0000009A"/>
    <w:multiLevelType w:val="multilevel"/>
    <w:tmpl w:val="0000009A"/>
    <w:lvl w:ilvl="0">
      <w:start w:val="1"/>
      <w:numFmt w:val="decimal"/>
      <w:lvlText w:val="30.%1"/>
      <w:lvlJc w:val="left"/>
      <w:pPr>
        <w:ind w:left="720" w:hanging="360"/>
      </w:pPr>
      <w:rPr>
        <w:rFonts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0000009D"/>
    <w:multiLevelType w:val="multilevel"/>
    <w:tmpl w:val="0000009D"/>
    <w:lvl w:ilvl="0">
      <w:start w:val="1"/>
      <w:numFmt w:val="lowerLetter"/>
      <w:lvlText w:val="%1."/>
      <w:lvlJc w:val="left"/>
      <w:pPr>
        <w:ind w:left="2490" w:hanging="360"/>
      </w:pPr>
    </w:lvl>
    <w:lvl w:ilvl="1">
      <w:start w:val="1"/>
      <w:numFmt w:val="lowerLetter"/>
      <w:lvlText w:val="%2."/>
      <w:lvlJc w:val="left"/>
      <w:pPr>
        <w:ind w:left="1928" w:hanging="360"/>
      </w:pPr>
    </w:lvl>
    <w:lvl w:ilvl="2">
      <w:start w:val="1"/>
      <w:numFmt w:val="lowerRoman"/>
      <w:lvlText w:val="%3."/>
      <w:lvlJc w:val="right"/>
      <w:pPr>
        <w:ind w:left="2648" w:hanging="180"/>
      </w:pPr>
    </w:lvl>
    <w:lvl w:ilvl="3">
      <w:start w:val="1"/>
      <w:numFmt w:val="decimal"/>
      <w:lvlText w:val="%4."/>
      <w:lvlJc w:val="left"/>
      <w:pPr>
        <w:ind w:left="3368" w:hanging="360"/>
      </w:pPr>
    </w:lvl>
    <w:lvl w:ilvl="4">
      <w:start w:val="1"/>
      <w:numFmt w:val="lowerLetter"/>
      <w:lvlText w:val="%5."/>
      <w:lvlJc w:val="left"/>
      <w:pPr>
        <w:ind w:left="4088" w:hanging="360"/>
      </w:pPr>
    </w:lvl>
    <w:lvl w:ilvl="5">
      <w:start w:val="1"/>
      <w:numFmt w:val="lowerRoman"/>
      <w:lvlText w:val="%6."/>
      <w:lvlJc w:val="right"/>
      <w:pPr>
        <w:ind w:left="4808" w:hanging="180"/>
      </w:pPr>
    </w:lvl>
    <w:lvl w:ilvl="6">
      <w:start w:val="1"/>
      <w:numFmt w:val="decimal"/>
      <w:lvlText w:val="%7."/>
      <w:lvlJc w:val="left"/>
      <w:pPr>
        <w:ind w:left="5528" w:hanging="360"/>
      </w:pPr>
    </w:lvl>
    <w:lvl w:ilvl="7">
      <w:start w:val="1"/>
      <w:numFmt w:val="lowerLetter"/>
      <w:lvlText w:val="%8."/>
      <w:lvlJc w:val="left"/>
      <w:pPr>
        <w:ind w:left="6248" w:hanging="360"/>
      </w:pPr>
    </w:lvl>
    <w:lvl w:ilvl="8">
      <w:start w:val="1"/>
      <w:numFmt w:val="lowerRoman"/>
      <w:lvlText w:val="%9."/>
      <w:lvlJc w:val="right"/>
      <w:pPr>
        <w:ind w:left="6968" w:hanging="180"/>
      </w:pPr>
    </w:lvl>
  </w:abstractNum>
  <w:abstractNum w:abstractNumId="42">
    <w:nsid w:val="000000A2"/>
    <w:multiLevelType w:val="multilevel"/>
    <w:tmpl w:val="000000A2"/>
    <w:lvl w:ilvl="0">
      <w:start w:val="1"/>
      <w:numFmt w:val="lowerLetter"/>
      <w:lvlText w:val="%1."/>
      <w:lvlJc w:val="left"/>
      <w:pPr>
        <w:ind w:left="360" w:hanging="360"/>
      </w:pPr>
    </w:lvl>
    <w:lvl w:ilvl="1">
      <w:start w:val="1"/>
      <w:numFmt w:val="lowerLetter"/>
      <w:lvlText w:val="%2."/>
      <w:lvlJc w:val="left"/>
      <w:pPr>
        <w:ind w:left="305" w:hanging="360"/>
      </w:pPr>
    </w:lvl>
    <w:lvl w:ilvl="2">
      <w:start w:val="1"/>
      <w:numFmt w:val="lowerRoman"/>
      <w:lvlText w:val="%3."/>
      <w:lvlJc w:val="right"/>
      <w:pPr>
        <w:ind w:left="1025" w:hanging="180"/>
      </w:pPr>
    </w:lvl>
    <w:lvl w:ilvl="3">
      <w:start w:val="1"/>
      <w:numFmt w:val="decimal"/>
      <w:lvlText w:val="%4."/>
      <w:lvlJc w:val="left"/>
      <w:pPr>
        <w:ind w:left="1745" w:hanging="360"/>
      </w:pPr>
    </w:lvl>
    <w:lvl w:ilvl="4">
      <w:start w:val="1"/>
      <w:numFmt w:val="lowerLetter"/>
      <w:lvlText w:val="%5."/>
      <w:lvlJc w:val="left"/>
      <w:pPr>
        <w:ind w:left="2465" w:hanging="360"/>
      </w:pPr>
    </w:lvl>
    <w:lvl w:ilvl="5">
      <w:start w:val="1"/>
      <w:numFmt w:val="lowerRoman"/>
      <w:lvlText w:val="%6."/>
      <w:lvlJc w:val="right"/>
      <w:pPr>
        <w:ind w:left="3185" w:hanging="180"/>
      </w:pPr>
    </w:lvl>
    <w:lvl w:ilvl="6">
      <w:start w:val="1"/>
      <w:numFmt w:val="decimal"/>
      <w:lvlText w:val="%7."/>
      <w:lvlJc w:val="left"/>
      <w:pPr>
        <w:ind w:left="3905" w:hanging="360"/>
      </w:pPr>
    </w:lvl>
    <w:lvl w:ilvl="7">
      <w:start w:val="1"/>
      <w:numFmt w:val="lowerLetter"/>
      <w:lvlText w:val="%8."/>
      <w:lvlJc w:val="left"/>
      <w:pPr>
        <w:ind w:left="4625" w:hanging="360"/>
      </w:pPr>
    </w:lvl>
    <w:lvl w:ilvl="8">
      <w:start w:val="1"/>
      <w:numFmt w:val="lowerRoman"/>
      <w:lvlText w:val="%9."/>
      <w:lvlJc w:val="right"/>
      <w:pPr>
        <w:ind w:left="5345" w:hanging="180"/>
      </w:pPr>
    </w:lvl>
  </w:abstractNum>
  <w:abstractNum w:abstractNumId="43">
    <w:nsid w:val="000000A9"/>
    <w:multiLevelType w:val="multilevel"/>
    <w:tmpl w:val="BC5CAF44"/>
    <w:lvl w:ilvl="0">
      <w:start w:val="1"/>
      <w:numFmt w:val="decimal"/>
      <w:lvlText w:val="63.%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000000AC"/>
    <w:multiLevelType w:val="multilevel"/>
    <w:tmpl w:val="A5462086"/>
    <w:lvl w:ilvl="0">
      <w:start w:val="1"/>
      <w:numFmt w:val="decimal"/>
      <w:lvlText w:val="16.%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nsid w:val="000000BA"/>
    <w:multiLevelType w:val="multilevel"/>
    <w:tmpl w:val="000000B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360"/>
        </w:tabs>
        <w:ind w:left="340"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6">
    <w:nsid w:val="000000BB"/>
    <w:multiLevelType w:val="multilevel"/>
    <w:tmpl w:val="7E9EF2BC"/>
    <w:lvl w:ilvl="0">
      <w:start w:val="1"/>
      <w:numFmt w:val="decimal"/>
      <w:lvlText w:val="75.%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000000BC"/>
    <w:multiLevelType w:val="multilevel"/>
    <w:tmpl w:val="000000BC"/>
    <w:lvl w:ilvl="0">
      <w:start w:val="5"/>
      <w:numFmt w:val="decimal"/>
      <w:lvlText w:val="%1"/>
      <w:lvlJc w:val="left"/>
      <w:pPr>
        <w:ind w:left="360" w:hanging="360"/>
      </w:pPr>
      <w:rPr>
        <w:rFonts w:ascii="Times New Roman" w:hAnsi="Times New Roman" w:hint="default"/>
        <w:sz w:val="22"/>
      </w:rPr>
    </w:lvl>
    <w:lvl w:ilvl="1">
      <w:start w:val="1"/>
      <w:numFmt w:val="decimal"/>
      <w:lvlText w:val="4.%2"/>
      <w:lvlJc w:val="left"/>
      <w:pPr>
        <w:ind w:left="1440" w:hanging="720"/>
      </w:pPr>
      <w:rPr>
        <w:rFonts w:hint="default"/>
        <w:color w:val="auto"/>
        <w:sz w:val="24"/>
        <w:szCs w:val="24"/>
      </w:rPr>
    </w:lvl>
    <w:lvl w:ilvl="2">
      <w:start w:val="1"/>
      <w:numFmt w:val="decimal"/>
      <w:lvlText w:val="%1.%2.%3"/>
      <w:lvlJc w:val="left"/>
      <w:pPr>
        <w:ind w:left="2160" w:hanging="720"/>
      </w:pPr>
      <w:rPr>
        <w:rFonts w:ascii="Times New Roman" w:hAnsi="Times New Roman" w:hint="default"/>
        <w:sz w:val="22"/>
      </w:rPr>
    </w:lvl>
    <w:lvl w:ilvl="3">
      <w:start w:val="1"/>
      <w:numFmt w:val="decimal"/>
      <w:lvlText w:val="%1.%2.%3.%4"/>
      <w:lvlJc w:val="left"/>
      <w:pPr>
        <w:ind w:left="3240" w:hanging="1080"/>
      </w:pPr>
      <w:rPr>
        <w:rFonts w:ascii="Times New Roman" w:hAnsi="Times New Roman" w:hint="default"/>
        <w:sz w:val="22"/>
      </w:rPr>
    </w:lvl>
    <w:lvl w:ilvl="4">
      <w:start w:val="1"/>
      <w:numFmt w:val="decimal"/>
      <w:lvlText w:val="%1.%2.%3.%4.%5"/>
      <w:lvlJc w:val="left"/>
      <w:pPr>
        <w:ind w:left="3960" w:hanging="1080"/>
      </w:pPr>
      <w:rPr>
        <w:rFonts w:ascii="Times New Roman" w:hAnsi="Times New Roman" w:hint="default"/>
        <w:sz w:val="22"/>
      </w:rPr>
    </w:lvl>
    <w:lvl w:ilvl="5">
      <w:start w:val="1"/>
      <w:numFmt w:val="decimal"/>
      <w:lvlText w:val="%1.%2.%3.%4.%5.%6"/>
      <w:lvlJc w:val="left"/>
      <w:pPr>
        <w:ind w:left="5040" w:hanging="1440"/>
      </w:pPr>
      <w:rPr>
        <w:rFonts w:ascii="Times New Roman" w:hAnsi="Times New Roman" w:hint="default"/>
        <w:sz w:val="22"/>
      </w:rPr>
    </w:lvl>
    <w:lvl w:ilvl="6">
      <w:start w:val="1"/>
      <w:numFmt w:val="decimal"/>
      <w:lvlText w:val="%1.%2.%3.%4.%5.%6.%7"/>
      <w:lvlJc w:val="left"/>
      <w:pPr>
        <w:ind w:left="6120" w:hanging="1800"/>
      </w:pPr>
      <w:rPr>
        <w:rFonts w:ascii="Times New Roman" w:hAnsi="Times New Roman" w:hint="default"/>
        <w:sz w:val="22"/>
      </w:rPr>
    </w:lvl>
    <w:lvl w:ilvl="7">
      <w:start w:val="1"/>
      <w:numFmt w:val="decimal"/>
      <w:lvlText w:val="%1.%2.%3.%4.%5.%6.%7.%8"/>
      <w:lvlJc w:val="left"/>
      <w:pPr>
        <w:ind w:left="6840" w:hanging="1800"/>
      </w:pPr>
      <w:rPr>
        <w:rFonts w:ascii="Times New Roman" w:hAnsi="Times New Roman" w:hint="default"/>
        <w:sz w:val="22"/>
      </w:rPr>
    </w:lvl>
    <w:lvl w:ilvl="8">
      <w:start w:val="1"/>
      <w:numFmt w:val="decimal"/>
      <w:lvlText w:val="%1.%2.%3.%4.%5.%6.%7.%8.%9"/>
      <w:lvlJc w:val="left"/>
      <w:pPr>
        <w:ind w:left="7920" w:hanging="2160"/>
      </w:pPr>
      <w:rPr>
        <w:rFonts w:ascii="Times New Roman" w:hAnsi="Times New Roman" w:hint="default"/>
        <w:sz w:val="22"/>
      </w:rPr>
    </w:lvl>
  </w:abstractNum>
  <w:abstractNum w:abstractNumId="48">
    <w:nsid w:val="000000C0"/>
    <w:multiLevelType w:val="multilevel"/>
    <w:tmpl w:val="000000C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360"/>
        </w:tabs>
        <w:ind w:left="340"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9">
    <w:nsid w:val="000000C3"/>
    <w:multiLevelType w:val="multilevel"/>
    <w:tmpl w:val="000000C3"/>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decimal"/>
      <w:lvlText w:val="%7)"/>
      <w:lvlJc w:val="left"/>
      <w:pPr>
        <w:tabs>
          <w:tab w:val="num" w:pos="396"/>
        </w:tabs>
        <w:ind w:left="396"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0">
    <w:nsid w:val="000000C5"/>
    <w:multiLevelType w:val="multilevel"/>
    <w:tmpl w:val="C6C29ABA"/>
    <w:lvl w:ilvl="0">
      <w:start w:val="1"/>
      <w:numFmt w:val="decimal"/>
      <w:lvlText w:val="76.%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nsid w:val="000000CD"/>
    <w:multiLevelType w:val="multilevel"/>
    <w:tmpl w:val="6058AD56"/>
    <w:lvl w:ilvl="0">
      <w:start w:val="1"/>
      <w:numFmt w:val="decimal"/>
      <w:lvlText w:val="20.%1"/>
      <w:lvlJc w:val="left"/>
      <w:pPr>
        <w:ind w:left="720" w:hanging="360"/>
      </w:pPr>
      <w:rPr>
        <w:rFonts w:cs="Times New Roman" w:hint="default"/>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000000D1"/>
    <w:multiLevelType w:val="multilevel"/>
    <w:tmpl w:val="000000D1"/>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decimal"/>
      <w:lvlText w:val="3.%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3">
    <w:nsid w:val="000000D2"/>
    <w:multiLevelType w:val="multilevel"/>
    <w:tmpl w:val="000000D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decimal"/>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4">
    <w:nsid w:val="000000D3"/>
    <w:multiLevelType w:val="multilevel"/>
    <w:tmpl w:val="91F8597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67.%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5">
    <w:nsid w:val="000000D6"/>
    <w:multiLevelType w:val="multilevel"/>
    <w:tmpl w:val="000000D6"/>
    <w:lvl w:ilvl="0">
      <w:start w:val="1"/>
      <w:numFmt w:val="decimal"/>
      <w:lvlText w:val="27.%1"/>
      <w:lvlJc w:val="left"/>
      <w:pPr>
        <w:ind w:left="720" w:hanging="360"/>
      </w:pPr>
      <w:rPr>
        <w:rFonts w:hint="default"/>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nsid w:val="000000E5"/>
    <w:multiLevelType w:val="multilevel"/>
    <w:tmpl w:val="000000E5"/>
    <w:lvl w:ilvl="0">
      <w:start w:val="1"/>
      <w:numFmt w:val="lowerLetter"/>
      <w:lvlText w:val="%1."/>
      <w:lvlJc w:val="left"/>
      <w:pPr>
        <w:ind w:left="360" w:hanging="360"/>
      </w:pPr>
    </w:lvl>
    <w:lvl w:ilvl="1">
      <w:start w:val="1"/>
      <w:numFmt w:val="lowerLetter"/>
      <w:lvlText w:val="%2."/>
      <w:lvlJc w:val="left"/>
      <w:pPr>
        <w:ind w:left="5760" w:hanging="360"/>
      </w:pPr>
    </w:lvl>
    <w:lvl w:ilvl="2">
      <w:start w:val="1"/>
      <w:numFmt w:val="lowerRoman"/>
      <w:lvlText w:val="%3."/>
      <w:lvlJc w:val="right"/>
      <w:pPr>
        <w:ind w:left="6480" w:hanging="180"/>
      </w:pPr>
    </w:lvl>
    <w:lvl w:ilvl="3">
      <w:start w:val="1"/>
      <w:numFmt w:val="decimal"/>
      <w:lvlText w:val="%4."/>
      <w:lvlJc w:val="left"/>
      <w:pPr>
        <w:ind w:left="7200" w:hanging="360"/>
      </w:pPr>
    </w:lvl>
    <w:lvl w:ilvl="4">
      <w:start w:val="1"/>
      <w:numFmt w:val="lowerLetter"/>
      <w:lvlText w:val="%5."/>
      <w:lvlJc w:val="left"/>
      <w:pPr>
        <w:ind w:left="7920" w:hanging="360"/>
      </w:pPr>
    </w:lvl>
    <w:lvl w:ilvl="5">
      <w:start w:val="1"/>
      <w:numFmt w:val="lowerRoman"/>
      <w:lvlText w:val="%6."/>
      <w:lvlJc w:val="right"/>
      <w:pPr>
        <w:ind w:left="8640" w:hanging="180"/>
      </w:pPr>
    </w:lvl>
    <w:lvl w:ilvl="6">
      <w:start w:val="1"/>
      <w:numFmt w:val="decimal"/>
      <w:lvlText w:val="%7."/>
      <w:lvlJc w:val="left"/>
      <w:pPr>
        <w:ind w:left="9360" w:hanging="360"/>
      </w:pPr>
    </w:lvl>
    <w:lvl w:ilvl="7">
      <w:start w:val="1"/>
      <w:numFmt w:val="lowerLetter"/>
      <w:lvlText w:val="%8."/>
      <w:lvlJc w:val="left"/>
      <w:pPr>
        <w:ind w:left="10080" w:hanging="360"/>
      </w:pPr>
    </w:lvl>
    <w:lvl w:ilvl="8">
      <w:start w:val="1"/>
      <w:numFmt w:val="lowerRoman"/>
      <w:lvlText w:val="%9."/>
      <w:lvlJc w:val="right"/>
      <w:pPr>
        <w:ind w:left="10800" w:hanging="180"/>
      </w:pPr>
    </w:lvl>
  </w:abstractNum>
  <w:abstractNum w:abstractNumId="57">
    <w:nsid w:val="000000E6"/>
    <w:multiLevelType w:val="multilevel"/>
    <w:tmpl w:val="000000E6"/>
    <w:lvl w:ilvl="0">
      <w:start w:val="1"/>
      <w:numFmt w:val="decimal"/>
      <w:lvlText w:val="34.%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nsid w:val="000000EA"/>
    <w:multiLevelType w:val="multilevel"/>
    <w:tmpl w:val="000000EA"/>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nsid w:val="000000EF"/>
    <w:multiLevelType w:val="multilevel"/>
    <w:tmpl w:val="A86491E8"/>
    <w:lvl w:ilvl="0">
      <w:start w:val="1"/>
      <w:numFmt w:val="decimal"/>
      <w:lvlText w:val="17.%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nsid w:val="000000F0"/>
    <w:multiLevelType w:val="multilevel"/>
    <w:tmpl w:val="000000F0"/>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nsid w:val="000000F1"/>
    <w:multiLevelType w:val="multilevel"/>
    <w:tmpl w:val="4E14D42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64.%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2">
    <w:nsid w:val="000000F6"/>
    <w:multiLevelType w:val="multilevel"/>
    <w:tmpl w:val="5380C642"/>
    <w:lvl w:ilvl="0">
      <w:start w:val="1"/>
      <w:numFmt w:val="decimal"/>
      <w:lvlText w:val="47.%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nsid w:val="000000F8"/>
    <w:multiLevelType w:val="multilevel"/>
    <w:tmpl w:val="000000F8"/>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nsid w:val="000000FA"/>
    <w:multiLevelType w:val="multilevel"/>
    <w:tmpl w:val="000000FA"/>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Arial" w:hAnsi="Arial" w:cs="Arial" w:hint="default"/>
        <w:b/>
        <w:i w:val="0"/>
        <w:sz w:val="22"/>
        <w:szCs w:val="22"/>
      </w:rPr>
    </w:lvl>
    <w:lvl w:ilvl="3">
      <w:start w:val="1"/>
      <w:numFmt w:val="decimal"/>
      <w:lvlText w:val="%3.%4."/>
      <w:lvlJc w:val="left"/>
      <w:pPr>
        <w:tabs>
          <w:tab w:val="num" w:pos="454"/>
        </w:tabs>
        <w:ind w:left="454" w:hanging="454"/>
      </w:pPr>
      <w:rPr>
        <w:rFonts w:ascii="Arial" w:hAnsi="Arial" w:cs="Arial" w:hint="default"/>
        <w:b w:val="0"/>
        <w:i w:val="0"/>
        <w:caps w:val="0"/>
        <w:strike w:val="0"/>
        <w:dstrike w:val="0"/>
        <w:vanish w:val="0"/>
        <w:color w:val="auto"/>
        <w:sz w:val="22"/>
        <w:szCs w:val="22"/>
        <w:vertAlign w:val="baseline"/>
      </w:rPr>
    </w:lvl>
    <w:lvl w:ilvl="4">
      <w:start w:val="1"/>
      <w:numFmt w:val="decimal"/>
      <w:lvlText w:val="1.%5"/>
      <w:lvlJc w:val="left"/>
      <w:pPr>
        <w:tabs>
          <w:tab w:val="num" w:pos="340"/>
        </w:tabs>
        <w:ind w:left="340"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5">
    <w:nsid w:val="000000FD"/>
    <w:multiLevelType w:val="multilevel"/>
    <w:tmpl w:val="000000FD"/>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360"/>
        </w:tabs>
        <w:ind w:left="340"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6">
    <w:nsid w:val="000000FE"/>
    <w:multiLevelType w:val="multilevel"/>
    <w:tmpl w:val="FE7C5E8E"/>
    <w:lvl w:ilvl="0">
      <w:start w:val="1"/>
      <w:numFmt w:val="decimal"/>
      <w:lvlText w:val="7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nsid w:val="00000105"/>
    <w:multiLevelType w:val="multilevel"/>
    <w:tmpl w:val="00000105"/>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360"/>
        </w:tabs>
        <w:ind w:left="340"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8">
    <w:nsid w:val="00000106"/>
    <w:multiLevelType w:val="multilevel"/>
    <w:tmpl w:val="00000106"/>
    <w:lvl w:ilvl="0">
      <w:start w:val="1"/>
      <w:numFmt w:val="decimal"/>
      <w:lvlText w:val="35.%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nsid w:val="00000107"/>
    <w:multiLevelType w:val="multilevel"/>
    <w:tmpl w:val="00000107"/>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0">
    <w:nsid w:val="00000108"/>
    <w:multiLevelType w:val="multilevel"/>
    <w:tmpl w:val="2BE2C8B2"/>
    <w:lvl w:ilvl="0">
      <w:start w:val="1"/>
      <w:numFmt w:val="decimal"/>
      <w:lvlText w:val="24.%1"/>
      <w:lvlJc w:val="left"/>
      <w:pPr>
        <w:ind w:left="360" w:hanging="360"/>
      </w:pPr>
      <w:rPr>
        <w:rFonts w:cs="Times New Roman" w:hint="default"/>
        <w:b w:val="0"/>
        <w:i w:val="0"/>
        <w:color w:val="auto"/>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nsid w:val="00000110"/>
    <w:multiLevelType w:val="multilevel"/>
    <w:tmpl w:val="EA382A2C"/>
    <w:lvl w:ilvl="0">
      <w:start w:val="1"/>
      <w:numFmt w:val="lowerLetter"/>
      <w:lvlText w:val="%1."/>
      <w:lvlJc w:val="left"/>
      <w:pPr>
        <w:ind w:left="1440" w:hanging="360"/>
      </w:pPr>
    </w:lvl>
    <w:lvl w:ilvl="1">
      <w:start w:val="1"/>
      <w:numFmt w:val="decimal"/>
      <w:lvlText w:val="52.%2"/>
      <w:lvlJc w:val="left"/>
      <w:pPr>
        <w:ind w:left="2310" w:hanging="510"/>
      </w:pPr>
      <w:rPr>
        <w:rFonts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2">
    <w:nsid w:val="00000113"/>
    <w:multiLevelType w:val="multilevel"/>
    <w:tmpl w:val="CFF81CC2"/>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5"/>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decimal"/>
      <w:lvlText w:val="19.%5"/>
      <w:lvlJc w:val="left"/>
      <w:pPr>
        <w:tabs>
          <w:tab w:val="num" w:pos="794"/>
        </w:tabs>
        <w:ind w:left="794" w:hanging="340"/>
      </w:pPr>
      <w:rPr>
        <w:rFonts w:cs="Times New Roman"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73">
    <w:nsid w:val="0000011A"/>
    <w:multiLevelType w:val="multilevel"/>
    <w:tmpl w:val="0000011A"/>
    <w:lvl w:ilvl="0">
      <w:start w:val="1"/>
      <w:numFmt w:val="decimal"/>
      <w:lvlText w:val="29.%1"/>
      <w:lvlJc w:val="left"/>
      <w:pPr>
        <w:ind w:left="720" w:hanging="360"/>
      </w:pPr>
      <w:rPr>
        <w:rFonts w:hint="default"/>
        <w:b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nsid w:val="074A435B"/>
    <w:multiLevelType w:val="multilevel"/>
    <w:tmpl w:val="866A0058"/>
    <w:lvl w:ilvl="0">
      <w:start w:val="1"/>
      <w:numFmt w:val="decimal"/>
      <w:lvlText w:val="%1)"/>
      <w:lvlJc w:val="left"/>
      <w:pPr>
        <w:ind w:left="360" w:hanging="360"/>
      </w:pPr>
      <w:rPr>
        <w:rFonts w:cs="Times New Roman" w:hint="default"/>
        <w:i w:val="0"/>
        <w:iCs w:val="0"/>
        <w:strike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nsid w:val="1EA9017D"/>
    <w:multiLevelType w:val="multilevel"/>
    <w:tmpl w:val="70923066"/>
    <w:lvl w:ilvl="0">
      <w:start w:val="1"/>
      <w:numFmt w:val="decimal"/>
      <w:lvlText w:val="4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nsid w:val="1F826B2E"/>
    <w:multiLevelType w:val="hybridMultilevel"/>
    <w:tmpl w:val="07D6F5B6"/>
    <w:lvl w:ilvl="0" w:tplc="04210019">
      <w:start w:val="1"/>
      <w:numFmt w:val="lowerLetter"/>
      <w:lvlText w:val="%1."/>
      <w:lvlJc w:val="left"/>
      <w:pPr>
        <w:ind w:left="612" w:hanging="360"/>
      </w:pPr>
    </w:lvl>
    <w:lvl w:ilvl="1" w:tplc="04210019">
      <w:start w:val="1"/>
      <w:numFmt w:val="lowerLetter"/>
      <w:lvlText w:val="%2."/>
      <w:lvlJc w:val="left"/>
      <w:pPr>
        <w:ind w:left="1332" w:hanging="360"/>
      </w:pPr>
    </w:lvl>
    <w:lvl w:ilvl="2" w:tplc="0421001B" w:tentative="1">
      <w:start w:val="1"/>
      <w:numFmt w:val="lowerRoman"/>
      <w:lvlText w:val="%3."/>
      <w:lvlJc w:val="right"/>
      <w:pPr>
        <w:ind w:left="2052" w:hanging="180"/>
      </w:pPr>
    </w:lvl>
    <w:lvl w:ilvl="3" w:tplc="0421000F" w:tentative="1">
      <w:start w:val="1"/>
      <w:numFmt w:val="decimal"/>
      <w:lvlText w:val="%4."/>
      <w:lvlJc w:val="left"/>
      <w:pPr>
        <w:ind w:left="2772" w:hanging="360"/>
      </w:pPr>
    </w:lvl>
    <w:lvl w:ilvl="4" w:tplc="04210019" w:tentative="1">
      <w:start w:val="1"/>
      <w:numFmt w:val="lowerLetter"/>
      <w:lvlText w:val="%5."/>
      <w:lvlJc w:val="left"/>
      <w:pPr>
        <w:ind w:left="3492" w:hanging="360"/>
      </w:pPr>
    </w:lvl>
    <w:lvl w:ilvl="5" w:tplc="0421001B" w:tentative="1">
      <w:start w:val="1"/>
      <w:numFmt w:val="lowerRoman"/>
      <w:lvlText w:val="%6."/>
      <w:lvlJc w:val="right"/>
      <w:pPr>
        <w:ind w:left="4212" w:hanging="180"/>
      </w:pPr>
    </w:lvl>
    <w:lvl w:ilvl="6" w:tplc="0421000F" w:tentative="1">
      <w:start w:val="1"/>
      <w:numFmt w:val="decimal"/>
      <w:lvlText w:val="%7."/>
      <w:lvlJc w:val="left"/>
      <w:pPr>
        <w:ind w:left="4932" w:hanging="360"/>
      </w:pPr>
    </w:lvl>
    <w:lvl w:ilvl="7" w:tplc="04210019" w:tentative="1">
      <w:start w:val="1"/>
      <w:numFmt w:val="lowerLetter"/>
      <w:lvlText w:val="%8."/>
      <w:lvlJc w:val="left"/>
      <w:pPr>
        <w:ind w:left="5652" w:hanging="360"/>
      </w:pPr>
    </w:lvl>
    <w:lvl w:ilvl="8" w:tplc="0421001B" w:tentative="1">
      <w:start w:val="1"/>
      <w:numFmt w:val="lowerRoman"/>
      <w:lvlText w:val="%9."/>
      <w:lvlJc w:val="right"/>
      <w:pPr>
        <w:ind w:left="6372" w:hanging="180"/>
      </w:pPr>
    </w:lvl>
  </w:abstractNum>
  <w:abstractNum w:abstractNumId="77">
    <w:nsid w:val="33FE4840"/>
    <w:multiLevelType w:val="hybridMultilevel"/>
    <w:tmpl w:val="9D123910"/>
    <w:lvl w:ilvl="0" w:tplc="459CDFBA">
      <w:start w:val="1"/>
      <w:numFmt w:val="decimal"/>
      <w:lvlText w:val="6.%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8">
    <w:nsid w:val="34E32DF8"/>
    <w:multiLevelType w:val="multilevel"/>
    <w:tmpl w:val="FB8E220C"/>
    <w:lvl w:ilvl="0">
      <w:start w:val="1"/>
      <w:numFmt w:val="decimal"/>
      <w:lvlText w:val="40.%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nsid w:val="46601001"/>
    <w:multiLevelType w:val="hybridMultilevel"/>
    <w:tmpl w:val="37BEC584"/>
    <w:lvl w:ilvl="0" w:tplc="1D0825A6">
      <w:start w:val="1"/>
      <w:numFmt w:val="lowerLetter"/>
      <w:lvlText w:val="%1)"/>
      <w:lvlJc w:val="left"/>
      <w:pPr>
        <w:ind w:left="927" w:hanging="360"/>
      </w:pPr>
      <w:rPr>
        <w:rFonts w:cs="Times New Roman" w:hint="default"/>
      </w:rPr>
    </w:lvl>
    <w:lvl w:ilvl="1" w:tplc="2558EE00">
      <w:start w:val="1"/>
      <w:numFmt w:val="lowerLetter"/>
      <w:pStyle w:val="Pen-a4"/>
      <w:lvlText w:val="%2."/>
      <w:lvlJc w:val="left"/>
      <w:pPr>
        <w:ind w:left="1782" w:hanging="495"/>
      </w:pPr>
      <w:rPr>
        <w:rFonts w:ascii="Footlight MT Light" w:eastAsia="Times New Roman" w:hAnsi="Footlight MT Light" w:cs="Arial" w:hint="default"/>
      </w:rPr>
    </w:lvl>
    <w:lvl w:ilvl="2" w:tplc="FA066AB0">
      <w:start w:val="1"/>
      <w:numFmt w:val="decimal"/>
      <w:lvlText w:val="(%3)"/>
      <w:lvlJc w:val="left"/>
      <w:pPr>
        <w:ind w:left="2547" w:hanging="360"/>
      </w:pPr>
      <w:rPr>
        <w:rFonts w:cs="Times New Roman" w:hint="default"/>
      </w:rPr>
    </w:lvl>
    <w:lvl w:ilvl="3" w:tplc="83AA8A06">
      <w:start w:val="1"/>
      <w:numFmt w:val="decimal"/>
      <w:lvlText w:val="%4."/>
      <w:lvlJc w:val="left"/>
      <w:pPr>
        <w:ind w:left="3087" w:hanging="360"/>
      </w:pPr>
      <w:rPr>
        <w:rFonts w:cs="Times New Roman" w:hint="default"/>
      </w:rPr>
    </w:lvl>
    <w:lvl w:ilvl="4" w:tplc="31A4C278">
      <w:start w:val="1"/>
      <w:numFmt w:val="decimal"/>
      <w:lvlText w:val="%5)"/>
      <w:lvlJc w:val="left"/>
      <w:pPr>
        <w:ind w:left="8582" w:hanging="360"/>
      </w:pPr>
      <w:rPr>
        <w:rFonts w:cs="Times New Roman" w:hint="default"/>
        <w:b w:val="0"/>
      </w:rPr>
    </w:lvl>
    <w:lvl w:ilvl="5" w:tplc="04090017">
      <w:start w:val="1"/>
      <w:numFmt w:val="lowerLetter"/>
      <w:lvlText w:val="%6)"/>
      <w:lvlJc w:val="left"/>
      <w:pPr>
        <w:ind w:left="4707" w:hanging="360"/>
      </w:pPr>
      <w:rPr>
        <w:rFonts w:cs="Times New Roman" w:hint="default"/>
      </w:rPr>
    </w:lvl>
    <w:lvl w:ilvl="6" w:tplc="0421000F" w:tentative="1">
      <w:start w:val="1"/>
      <w:numFmt w:val="decimal"/>
      <w:lvlText w:val="%7."/>
      <w:lvlJc w:val="left"/>
      <w:pPr>
        <w:ind w:left="5247" w:hanging="360"/>
      </w:pPr>
      <w:rPr>
        <w:rFonts w:cs="Times New Roman"/>
      </w:rPr>
    </w:lvl>
    <w:lvl w:ilvl="7" w:tplc="04210019" w:tentative="1">
      <w:start w:val="1"/>
      <w:numFmt w:val="lowerLetter"/>
      <w:lvlText w:val="%8."/>
      <w:lvlJc w:val="left"/>
      <w:pPr>
        <w:ind w:left="5967" w:hanging="360"/>
      </w:pPr>
      <w:rPr>
        <w:rFonts w:cs="Times New Roman"/>
      </w:rPr>
    </w:lvl>
    <w:lvl w:ilvl="8" w:tplc="0421001B" w:tentative="1">
      <w:start w:val="1"/>
      <w:numFmt w:val="lowerRoman"/>
      <w:lvlText w:val="%9."/>
      <w:lvlJc w:val="right"/>
      <w:pPr>
        <w:ind w:left="6687" w:hanging="180"/>
      </w:pPr>
      <w:rPr>
        <w:rFonts w:cs="Times New Roman"/>
      </w:rPr>
    </w:lvl>
  </w:abstractNum>
  <w:abstractNum w:abstractNumId="80">
    <w:nsid w:val="70BD46C2"/>
    <w:multiLevelType w:val="multilevel"/>
    <w:tmpl w:val="7FB4801E"/>
    <w:lvl w:ilvl="0">
      <w:start w:val="1"/>
      <w:numFmt w:val="lowerLetter"/>
      <w:lvlText w:val="%1."/>
      <w:lvlJc w:val="left"/>
      <w:pPr>
        <w:ind w:left="961" w:hanging="360"/>
      </w:pPr>
      <w:rPr>
        <w:rFonts w:hint="default"/>
      </w:rPr>
    </w:lvl>
    <w:lvl w:ilvl="1">
      <w:start w:val="1"/>
      <w:numFmt w:val="lowerLetter"/>
      <w:lvlText w:val="%2."/>
      <w:lvlJc w:val="left"/>
      <w:pPr>
        <w:ind w:left="1681" w:hanging="360"/>
      </w:pPr>
    </w:lvl>
    <w:lvl w:ilvl="2">
      <w:start w:val="1"/>
      <w:numFmt w:val="lowerRoman"/>
      <w:lvlText w:val="%3."/>
      <w:lvlJc w:val="right"/>
      <w:pPr>
        <w:ind w:left="2401" w:hanging="180"/>
      </w:pPr>
    </w:lvl>
    <w:lvl w:ilvl="3">
      <w:start w:val="1"/>
      <w:numFmt w:val="decimal"/>
      <w:lvlText w:val="%4."/>
      <w:lvlJc w:val="left"/>
      <w:pPr>
        <w:ind w:left="3121" w:hanging="360"/>
      </w:pPr>
    </w:lvl>
    <w:lvl w:ilvl="4">
      <w:start w:val="1"/>
      <w:numFmt w:val="lowerLetter"/>
      <w:lvlText w:val="%5."/>
      <w:lvlJc w:val="left"/>
      <w:pPr>
        <w:ind w:left="3841" w:hanging="360"/>
      </w:pPr>
    </w:lvl>
    <w:lvl w:ilvl="5">
      <w:start w:val="1"/>
      <w:numFmt w:val="lowerRoman"/>
      <w:lvlText w:val="%6."/>
      <w:lvlJc w:val="right"/>
      <w:pPr>
        <w:ind w:left="4561" w:hanging="180"/>
      </w:pPr>
    </w:lvl>
    <w:lvl w:ilvl="6">
      <w:start w:val="1"/>
      <w:numFmt w:val="decimal"/>
      <w:lvlText w:val="%7."/>
      <w:lvlJc w:val="left"/>
      <w:pPr>
        <w:ind w:left="5281" w:hanging="360"/>
      </w:pPr>
    </w:lvl>
    <w:lvl w:ilvl="7">
      <w:start w:val="1"/>
      <w:numFmt w:val="lowerLetter"/>
      <w:lvlText w:val="%8."/>
      <w:lvlJc w:val="left"/>
      <w:pPr>
        <w:ind w:left="6001" w:hanging="360"/>
      </w:pPr>
    </w:lvl>
    <w:lvl w:ilvl="8">
      <w:start w:val="1"/>
      <w:numFmt w:val="lowerRoman"/>
      <w:lvlText w:val="%9."/>
      <w:lvlJc w:val="right"/>
      <w:pPr>
        <w:ind w:left="6721" w:hanging="180"/>
      </w:pPr>
    </w:lvl>
  </w:abstractNum>
  <w:abstractNum w:abstractNumId="81">
    <w:nsid w:val="73FB45E9"/>
    <w:multiLevelType w:val="multilevel"/>
    <w:tmpl w:val="000000EA"/>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79"/>
  </w:num>
  <w:num w:numId="3">
    <w:abstractNumId w:val="15"/>
  </w:num>
  <w:num w:numId="4">
    <w:abstractNumId w:val="6"/>
  </w:num>
  <w:num w:numId="5">
    <w:abstractNumId w:val="64"/>
  </w:num>
  <w:num w:numId="6">
    <w:abstractNumId w:val="52"/>
  </w:num>
  <w:num w:numId="7">
    <w:abstractNumId w:val="47"/>
  </w:num>
  <w:num w:numId="8">
    <w:abstractNumId w:val="41"/>
  </w:num>
  <w:num w:numId="9">
    <w:abstractNumId w:val="19"/>
  </w:num>
  <w:num w:numId="10">
    <w:abstractNumId w:val="30"/>
  </w:num>
  <w:num w:numId="11">
    <w:abstractNumId w:val="10"/>
  </w:num>
  <w:num w:numId="12">
    <w:abstractNumId w:val="51"/>
  </w:num>
  <w:num w:numId="13">
    <w:abstractNumId w:val="34"/>
  </w:num>
  <w:num w:numId="14">
    <w:abstractNumId w:val="31"/>
  </w:num>
  <w:num w:numId="15">
    <w:abstractNumId w:val="25"/>
  </w:num>
  <w:num w:numId="16">
    <w:abstractNumId w:val="44"/>
  </w:num>
  <w:num w:numId="17">
    <w:abstractNumId w:val="59"/>
  </w:num>
  <w:num w:numId="18">
    <w:abstractNumId w:val="26"/>
  </w:num>
  <w:num w:numId="19">
    <w:abstractNumId w:val="60"/>
  </w:num>
  <w:num w:numId="20">
    <w:abstractNumId w:val="72"/>
  </w:num>
  <w:num w:numId="21">
    <w:abstractNumId w:val="3"/>
  </w:num>
  <w:num w:numId="22">
    <w:abstractNumId w:val="70"/>
  </w:num>
  <w:num w:numId="23">
    <w:abstractNumId w:val="69"/>
  </w:num>
  <w:num w:numId="24">
    <w:abstractNumId w:val="4"/>
  </w:num>
  <w:num w:numId="25">
    <w:abstractNumId w:val="39"/>
  </w:num>
  <w:num w:numId="26">
    <w:abstractNumId w:val="55"/>
  </w:num>
  <w:num w:numId="27">
    <w:abstractNumId w:val="73"/>
  </w:num>
  <w:num w:numId="28">
    <w:abstractNumId w:val="40"/>
  </w:num>
  <w:num w:numId="29">
    <w:abstractNumId w:val="16"/>
  </w:num>
  <w:num w:numId="30">
    <w:abstractNumId w:val="27"/>
  </w:num>
  <w:num w:numId="31">
    <w:abstractNumId w:val="57"/>
  </w:num>
  <w:num w:numId="32">
    <w:abstractNumId w:val="68"/>
  </w:num>
  <w:num w:numId="33">
    <w:abstractNumId w:val="63"/>
  </w:num>
  <w:num w:numId="34">
    <w:abstractNumId w:val="38"/>
  </w:num>
  <w:num w:numId="35">
    <w:abstractNumId w:val="58"/>
  </w:num>
  <w:num w:numId="36">
    <w:abstractNumId w:val="21"/>
  </w:num>
  <w:num w:numId="37">
    <w:abstractNumId w:val="2"/>
  </w:num>
  <w:num w:numId="38">
    <w:abstractNumId w:val="11"/>
  </w:num>
  <w:num w:numId="39">
    <w:abstractNumId w:val="28"/>
  </w:num>
  <w:num w:numId="40">
    <w:abstractNumId w:val="12"/>
  </w:num>
  <w:num w:numId="41">
    <w:abstractNumId w:val="5"/>
  </w:num>
  <w:num w:numId="42">
    <w:abstractNumId w:val="35"/>
  </w:num>
  <w:num w:numId="43">
    <w:abstractNumId w:val="62"/>
  </w:num>
  <w:num w:numId="44">
    <w:abstractNumId w:val="56"/>
  </w:num>
  <w:num w:numId="45">
    <w:abstractNumId w:val="17"/>
  </w:num>
  <w:num w:numId="46">
    <w:abstractNumId w:val="37"/>
  </w:num>
  <w:num w:numId="47">
    <w:abstractNumId w:val="45"/>
  </w:num>
  <w:num w:numId="48">
    <w:abstractNumId w:val="7"/>
  </w:num>
  <w:num w:numId="49">
    <w:abstractNumId w:val="48"/>
  </w:num>
  <w:num w:numId="50">
    <w:abstractNumId w:val="65"/>
  </w:num>
  <w:num w:numId="51">
    <w:abstractNumId w:val="71"/>
  </w:num>
  <w:num w:numId="52">
    <w:abstractNumId w:val="42"/>
  </w:num>
  <w:num w:numId="53">
    <w:abstractNumId w:val="18"/>
  </w:num>
  <w:num w:numId="54">
    <w:abstractNumId w:val="14"/>
  </w:num>
  <w:num w:numId="55">
    <w:abstractNumId w:val="29"/>
  </w:num>
  <w:num w:numId="56">
    <w:abstractNumId w:val="33"/>
  </w:num>
  <w:num w:numId="57">
    <w:abstractNumId w:val="43"/>
  </w:num>
  <w:num w:numId="58">
    <w:abstractNumId w:val="1"/>
  </w:num>
  <w:num w:numId="59">
    <w:abstractNumId w:val="24"/>
  </w:num>
  <w:num w:numId="60">
    <w:abstractNumId w:val="13"/>
  </w:num>
  <w:num w:numId="61">
    <w:abstractNumId w:val="61"/>
  </w:num>
  <w:num w:numId="62">
    <w:abstractNumId w:val="20"/>
  </w:num>
  <w:num w:numId="63">
    <w:abstractNumId w:val="67"/>
  </w:num>
  <w:num w:numId="64">
    <w:abstractNumId w:val="22"/>
  </w:num>
  <w:num w:numId="65">
    <w:abstractNumId w:val="53"/>
  </w:num>
  <w:num w:numId="66">
    <w:abstractNumId w:val="9"/>
  </w:num>
  <w:num w:numId="67">
    <w:abstractNumId w:val="49"/>
  </w:num>
  <w:num w:numId="68">
    <w:abstractNumId w:val="23"/>
  </w:num>
  <w:num w:numId="69">
    <w:abstractNumId w:val="54"/>
  </w:num>
  <w:num w:numId="70">
    <w:abstractNumId w:val="8"/>
  </w:num>
  <w:num w:numId="71">
    <w:abstractNumId w:val="32"/>
  </w:num>
  <w:num w:numId="72">
    <w:abstractNumId w:val="66"/>
  </w:num>
  <w:num w:numId="73">
    <w:abstractNumId w:val="36"/>
  </w:num>
  <w:num w:numId="74">
    <w:abstractNumId w:val="46"/>
  </w:num>
  <w:num w:numId="75">
    <w:abstractNumId w:val="50"/>
  </w:num>
  <w:num w:numId="76">
    <w:abstractNumId w:val="78"/>
  </w:num>
  <w:num w:numId="77">
    <w:abstractNumId w:val="80"/>
  </w:num>
  <w:num w:numId="78">
    <w:abstractNumId w:val="75"/>
  </w:num>
  <w:num w:numId="79">
    <w:abstractNumId w:val="76"/>
  </w:num>
  <w:num w:numId="80">
    <w:abstractNumId w:val="74"/>
  </w:num>
  <w:num w:numId="81">
    <w:abstractNumId w:val="81"/>
  </w:num>
  <w:num w:numId="82">
    <w:abstractNumId w:val="7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D1C"/>
    <w:rsid w:val="00040FF5"/>
    <w:rsid w:val="00124A78"/>
    <w:rsid w:val="00155247"/>
    <w:rsid w:val="001C16E8"/>
    <w:rsid w:val="001D4EBD"/>
    <w:rsid w:val="00203A6C"/>
    <w:rsid w:val="002341A4"/>
    <w:rsid w:val="002842F4"/>
    <w:rsid w:val="002F1146"/>
    <w:rsid w:val="003452C7"/>
    <w:rsid w:val="0043416E"/>
    <w:rsid w:val="00446C64"/>
    <w:rsid w:val="00451351"/>
    <w:rsid w:val="00472141"/>
    <w:rsid w:val="004D0BBD"/>
    <w:rsid w:val="00513C9A"/>
    <w:rsid w:val="005752ED"/>
    <w:rsid w:val="00590A19"/>
    <w:rsid w:val="00603D1E"/>
    <w:rsid w:val="006A60DF"/>
    <w:rsid w:val="007979EC"/>
    <w:rsid w:val="00802D9E"/>
    <w:rsid w:val="00836829"/>
    <w:rsid w:val="008B75E0"/>
    <w:rsid w:val="008C5E2E"/>
    <w:rsid w:val="009A32BF"/>
    <w:rsid w:val="00BE2D77"/>
    <w:rsid w:val="00C94B7F"/>
    <w:rsid w:val="00CA1927"/>
    <w:rsid w:val="00CA3A71"/>
    <w:rsid w:val="00CB3F7F"/>
    <w:rsid w:val="00CB49D0"/>
    <w:rsid w:val="00CD648E"/>
    <w:rsid w:val="00D15F69"/>
    <w:rsid w:val="00D70CCF"/>
    <w:rsid w:val="00DA76CA"/>
    <w:rsid w:val="00E737CF"/>
    <w:rsid w:val="00E8312F"/>
    <w:rsid w:val="00E90666"/>
    <w:rsid w:val="00ED1D26"/>
    <w:rsid w:val="00ED3171"/>
    <w:rsid w:val="00EE5BCC"/>
    <w:rsid w:val="00F24DDB"/>
    <w:rsid w:val="00F41006"/>
    <w:rsid w:val="00F52D1C"/>
    <w:rsid w:val="00F77736"/>
    <w:rsid w:val="00FC26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able of authorities"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F52D1C"/>
    <w:rPr>
      <w:rFonts w:ascii="Times New Roman" w:eastAsia="Times New Roman" w:hAnsi="Times New Roman" w:cs="Times New Roman"/>
      <w:sz w:val="20"/>
      <w:szCs w:val="20"/>
    </w:rPr>
  </w:style>
  <w:style w:type="paragraph" w:styleId="Heading1">
    <w:name w:val="heading 1"/>
    <w:basedOn w:val="Normal"/>
    <w:next w:val="Normal"/>
    <w:link w:val="Heading1Char"/>
    <w:qFormat/>
    <w:rsid w:val="00DA76C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 Char,Char"/>
    <w:basedOn w:val="Normal"/>
    <w:next w:val="Normal"/>
    <w:link w:val="Heading2Char"/>
    <w:qFormat/>
    <w:rsid w:val="009A32BF"/>
    <w:pPr>
      <w:suppressAutoHyphens/>
      <w:jc w:val="center"/>
      <w:outlineLvl w:val="1"/>
    </w:pPr>
    <w:rPr>
      <w:b/>
      <w:sz w:val="28"/>
    </w:rPr>
  </w:style>
  <w:style w:type="paragraph" w:styleId="Heading3">
    <w:name w:val="heading 3"/>
    <w:aliases w:val="NormaHeading 3,Sub-Clause Paragraph,Section Header3 + Left:  0 pt,H..."/>
    <w:basedOn w:val="Normal"/>
    <w:next w:val="BankNormal"/>
    <w:link w:val="Heading3Char"/>
    <w:qFormat/>
    <w:rsid w:val="00DA76CA"/>
    <w:pPr>
      <w:keepNext/>
      <w:keepLines/>
      <w:spacing w:after="240"/>
      <w:outlineLvl w:val="2"/>
    </w:pPr>
    <w:rPr>
      <w:b/>
      <w:sz w:val="24"/>
    </w:rPr>
  </w:style>
  <w:style w:type="paragraph" w:styleId="Heading4">
    <w:name w:val="heading 4"/>
    <w:basedOn w:val="Normal"/>
    <w:next w:val="BankNormal"/>
    <w:link w:val="Heading4Char"/>
    <w:qFormat/>
    <w:rsid w:val="00DA76CA"/>
    <w:pPr>
      <w:keepNext/>
      <w:keepLines/>
      <w:spacing w:before="120" w:after="240"/>
      <w:outlineLvl w:val="3"/>
    </w:pPr>
    <w:rPr>
      <w:b/>
      <w:i/>
      <w:sz w:val="24"/>
    </w:rPr>
  </w:style>
  <w:style w:type="paragraph" w:styleId="Heading5">
    <w:name w:val="heading 5"/>
    <w:basedOn w:val="Normal"/>
    <w:next w:val="Normal"/>
    <w:link w:val="Heading5Char"/>
    <w:qFormat/>
    <w:rsid w:val="00DA76CA"/>
    <w:pPr>
      <w:keepNext/>
      <w:ind w:right="-72"/>
      <w:jc w:val="both"/>
      <w:outlineLvl w:val="4"/>
    </w:pPr>
    <w:rPr>
      <w:b/>
    </w:rPr>
  </w:style>
  <w:style w:type="paragraph" w:styleId="Heading6">
    <w:name w:val="heading 6"/>
    <w:basedOn w:val="Normal"/>
    <w:next w:val="Normal"/>
    <w:link w:val="Heading6Char"/>
    <w:qFormat/>
    <w:rsid w:val="00802D9E"/>
    <w:pPr>
      <w:keepNext/>
      <w:tabs>
        <w:tab w:val="left" w:pos="-1440"/>
        <w:tab w:val="left" w:pos="-720"/>
        <w:tab w:val="left" w:pos="0"/>
        <w:tab w:val="left" w:pos="432"/>
        <w:tab w:val="left" w:pos="726"/>
        <w:tab w:val="left" w:pos="1224"/>
        <w:tab w:val="left" w:pos="1569"/>
        <w:tab w:val="left" w:pos="2880"/>
        <w:tab w:val="left" w:pos="3600"/>
        <w:tab w:val="left" w:pos="3888"/>
        <w:tab w:val="num" w:pos="3960"/>
        <w:tab w:val="left" w:pos="4320"/>
      </w:tabs>
      <w:suppressAutoHyphens/>
      <w:spacing w:before="120"/>
      <w:ind w:left="3600"/>
      <w:jc w:val="both"/>
      <w:outlineLvl w:val="5"/>
    </w:pPr>
    <w:rPr>
      <w:rFonts w:ascii="Lucida Sans Unicode" w:hAnsi="Lucida Sans Unicode"/>
      <w:b/>
      <w:spacing w:val="-3"/>
      <w:sz w:val="24"/>
    </w:rPr>
  </w:style>
  <w:style w:type="paragraph" w:styleId="Heading7">
    <w:name w:val="heading 7"/>
    <w:basedOn w:val="Normal"/>
    <w:next w:val="Normal"/>
    <w:link w:val="Heading7Char"/>
    <w:qFormat/>
    <w:rsid w:val="00802D9E"/>
    <w:pPr>
      <w:keepNext/>
      <w:tabs>
        <w:tab w:val="left" w:pos="-1440"/>
        <w:tab w:val="num" w:pos="4680"/>
      </w:tabs>
      <w:suppressAutoHyphens/>
      <w:ind w:left="4320"/>
      <w:jc w:val="both"/>
      <w:outlineLvl w:val="6"/>
    </w:pPr>
    <w:rPr>
      <w:rFonts w:ascii="Lucida Sans Unicode" w:hAnsi="Lucida Sans Unicode"/>
      <w:b/>
      <w:spacing w:val="-3"/>
      <w:sz w:val="24"/>
    </w:rPr>
  </w:style>
  <w:style w:type="paragraph" w:styleId="Heading8">
    <w:name w:val="heading 8"/>
    <w:basedOn w:val="Normal"/>
    <w:next w:val="Normal"/>
    <w:link w:val="Heading8Char"/>
    <w:qFormat/>
    <w:rsid w:val="00802D9E"/>
    <w:pPr>
      <w:keepNext/>
      <w:tabs>
        <w:tab w:val="num" w:pos="5400"/>
      </w:tabs>
      <w:ind w:left="5040"/>
      <w:jc w:val="center"/>
      <w:outlineLvl w:val="7"/>
    </w:pPr>
    <w:rPr>
      <w:rFonts w:ascii="Lucida Sans Unicode" w:hAnsi="Lucida Sans Unicode"/>
      <w:b/>
      <w:bCs/>
      <w:spacing w:val="10"/>
      <w:sz w:val="28"/>
    </w:rPr>
  </w:style>
  <w:style w:type="paragraph" w:styleId="Heading9">
    <w:name w:val="heading 9"/>
    <w:basedOn w:val="Normal"/>
    <w:next w:val="Normal"/>
    <w:link w:val="Heading9Char"/>
    <w:qFormat/>
    <w:rsid w:val="00802D9E"/>
    <w:pPr>
      <w:keepNext/>
      <w:tabs>
        <w:tab w:val="num" w:pos="6120"/>
      </w:tabs>
      <w:ind w:left="5760"/>
      <w:jc w:val="center"/>
      <w:outlineLvl w:val="8"/>
    </w:pPr>
    <w:rPr>
      <w:rFonts w:ascii="Lucida Sans Unicode" w:hAnsi="Lucida Sans Unicode"/>
      <w:b/>
      <w:bCs/>
      <w:spacing w:val="1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Char Char"/>
    <w:basedOn w:val="DefaultParagraphFont"/>
    <w:link w:val="Heading2"/>
    <w:rsid w:val="009A32BF"/>
    <w:rPr>
      <w:rFonts w:ascii="Times New Roman" w:eastAsia="Times New Roman" w:hAnsi="Times New Roman" w:cs="Times New Roman"/>
      <w:b/>
      <w:sz w:val="28"/>
      <w:szCs w:val="20"/>
    </w:rPr>
  </w:style>
  <w:style w:type="paragraph" w:styleId="ListParagraph">
    <w:name w:val="List Paragraph"/>
    <w:basedOn w:val="Normal"/>
    <w:qFormat/>
    <w:rsid w:val="009A32BF"/>
    <w:pPr>
      <w:ind w:left="720"/>
      <w:contextualSpacing/>
    </w:pPr>
    <w:rPr>
      <w:sz w:val="24"/>
      <w:szCs w:val="24"/>
    </w:rPr>
  </w:style>
  <w:style w:type="paragraph" w:styleId="Header">
    <w:name w:val="header"/>
    <w:basedOn w:val="Normal"/>
    <w:link w:val="HeaderChar"/>
    <w:uiPriority w:val="99"/>
    <w:unhideWhenUsed/>
    <w:rsid w:val="009A32BF"/>
    <w:pPr>
      <w:tabs>
        <w:tab w:val="center" w:pos="4680"/>
        <w:tab w:val="right" w:pos="9360"/>
      </w:tabs>
    </w:pPr>
  </w:style>
  <w:style w:type="character" w:customStyle="1" w:styleId="HeaderChar">
    <w:name w:val="Header Char"/>
    <w:basedOn w:val="DefaultParagraphFont"/>
    <w:link w:val="Header"/>
    <w:uiPriority w:val="99"/>
    <w:rsid w:val="009A32BF"/>
    <w:rPr>
      <w:rFonts w:ascii="Times New Roman" w:eastAsia="Times New Roman" w:hAnsi="Times New Roman" w:cs="Times New Roman"/>
      <w:sz w:val="20"/>
      <w:szCs w:val="20"/>
    </w:rPr>
  </w:style>
  <w:style w:type="paragraph" w:styleId="Footer">
    <w:name w:val="footer"/>
    <w:basedOn w:val="Normal"/>
    <w:link w:val="FooterChar"/>
    <w:unhideWhenUsed/>
    <w:rsid w:val="009A32BF"/>
    <w:pPr>
      <w:tabs>
        <w:tab w:val="center" w:pos="4680"/>
        <w:tab w:val="right" w:pos="9360"/>
      </w:tabs>
    </w:pPr>
  </w:style>
  <w:style w:type="character" w:customStyle="1" w:styleId="FooterChar">
    <w:name w:val="Footer Char"/>
    <w:basedOn w:val="DefaultParagraphFont"/>
    <w:link w:val="Footer"/>
    <w:rsid w:val="009A32BF"/>
    <w:rPr>
      <w:rFonts w:ascii="Times New Roman" w:eastAsia="Times New Roman" w:hAnsi="Times New Roman" w:cs="Times New Roman"/>
      <w:sz w:val="20"/>
      <w:szCs w:val="20"/>
    </w:rPr>
  </w:style>
  <w:style w:type="paragraph" w:styleId="BodyText">
    <w:name w:val="Body Text"/>
    <w:basedOn w:val="Normal"/>
    <w:link w:val="BodyTextChar"/>
    <w:rsid w:val="009A32BF"/>
    <w:pPr>
      <w:spacing w:after="120"/>
    </w:pPr>
    <w:rPr>
      <w:sz w:val="24"/>
      <w:szCs w:val="24"/>
    </w:rPr>
  </w:style>
  <w:style w:type="character" w:customStyle="1" w:styleId="BodyTextChar">
    <w:name w:val="Body Text Char"/>
    <w:basedOn w:val="DefaultParagraphFont"/>
    <w:link w:val="BodyText"/>
    <w:rsid w:val="009A32BF"/>
    <w:rPr>
      <w:rFonts w:ascii="Times New Roman" w:eastAsia="Times New Roman" w:hAnsi="Times New Roman" w:cs="Times New Roman"/>
      <w:sz w:val="24"/>
      <w:szCs w:val="24"/>
    </w:rPr>
  </w:style>
  <w:style w:type="paragraph" w:styleId="BalloonText">
    <w:name w:val="Balloon Text"/>
    <w:basedOn w:val="Normal"/>
    <w:link w:val="BalloonTextChar"/>
    <w:unhideWhenUsed/>
    <w:rsid w:val="003452C7"/>
    <w:rPr>
      <w:rFonts w:ascii="Tahoma" w:hAnsi="Tahoma" w:cs="Tahoma"/>
      <w:sz w:val="16"/>
      <w:szCs w:val="16"/>
    </w:rPr>
  </w:style>
  <w:style w:type="character" w:customStyle="1" w:styleId="BalloonTextChar">
    <w:name w:val="Balloon Text Char"/>
    <w:basedOn w:val="DefaultParagraphFont"/>
    <w:link w:val="BalloonText"/>
    <w:rsid w:val="003452C7"/>
    <w:rPr>
      <w:rFonts w:ascii="Tahoma" w:eastAsia="Times New Roman" w:hAnsi="Tahoma" w:cs="Tahoma"/>
      <w:sz w:val="16"/>
      <w:szCs w:val="16"/>
    </w:rPr>
  </w:style>
  <w:style w:type="character" w:styleId="Hyperlink">
    <w:name w:val="Hyperlink"/>
    <w:basedOn w:val="DefaultParagraphFont"/>
    <w:uiPriority w:val="99"/>
    <w:rsid w:val="003452C7"/>
    <w:rPr>
      <w:color w:val="0000FF" w:themeColor="hyperlink"/>
      <w:u w:val="single"/>
    </w:rPr>
  </w:style>
  <w:style w:type="character" w:customStyle="1" w:styleId="Heading1Char">
    <w:name w:val="Heading 1 Char"/>
    <w:basedOn w:val="DefaultParagraphFont"/>
    <w:link w:val="Heading1"/>
    <w:rsid w:val="00DA76CA"/>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aliases w:val="NormaHeading 3 Char,Sub-Clause Paragraph Char,Section Header3 + Left:  0 pt Char,H... Char"/>
    <w:basedOn w:val="DefaultParagraphFont"/>
    <w:link w:val="Heading3"/>
    <w:rsid w:val="00DA76CA"/>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DA76CA"/>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DA76CA"/>
    <w:rPr>
      <w:rFonts w:ascii="Times New Roman" w:eastAsia="Times New Roman" w:hAnsi="Times New Roman" w:cs="Times New Roman"/>
      <w:b/>
      <w:sz w:val="20"/>
      <w:szCs w:val="20"/>
    </w:rPr>
  </w:style>
  <w:style w:type="paragraph" w:customStyle="1" w:styleId="BankNormal">
    <w:name w:val="BankNormal"/>
    <w:basedOn w:val="Normal"/>
    <w:rsid w:val="00DA76CA"/>
    <w:pPr>
      <w:spacing w:after="240"/>
    </w:pPr>
    <w:rPr>
      <w:sz w:val="24"/>
    </w:rPr>
  </w:style>
  <w:style w:type="character" w:styleId="FootnoteReference">
    <w:name w:val="footnote reference"/>
    <w:rsid w:val="00DA76CA"/>
    <w:rPr>
      <w:vertAlign w:val="superscript"/>
    </w:rPr>
  </w:style>
  <w:style w:type="paragraph" w:styleId="TOC1">
    <w:name w:val="toc 1"/>
    <w:basedOn w:val="Normal"/>
    <w:next w:val="Normal"/>
    <w:autoRedefine/>
    <w:uiPriority w:val="39"/>
    <w:qFormat/>
    <w:rsid w:val="00DA76CA"/>
    <w:pPr>
      <w:tabs>
        <w:tab w:val="right" w:leader="dot" w:pos="7938"/>
      </w:tabs>
      <w:spacing w:before="120" w:after="120"/>
      <w:ind w:left="284" w:hanging="284"/>
    </w:pPr>
    <w:rPr>
      <w:b/>
      <w:bCs/>
      <w:caps/>
      <w:noProof/>
      <w:sz w:val="22"/>
      <w:szCs w:val="22"/>
      <w:lang w:val="fi-FI"/>
    </w:rPr>
  </w:style>
  <w:style w:type="paragraph" w:styleId="TOC2">
    <w:name w:val="toc 2"/>
    <w:basedOn w:val="Normal"/>
    <w:next w:val="Normal"/>
    <w:link w:val="TOC2Char"/>
    <w:autoRedefine/>
    <w:uiPriority w:val="39"/>
    <w:qFormat/>
    <w:rsid w:val="00DA76CA"/>
    <w:pPr>
      <w:tabs>
        <w:tab w:val="left" w:pos="709"/>
        <w:tab w:val="right" w:leader="dot" w:pos="7928"/>
      </w:tabs>
      <w:ind w:left="709" w:hanging="509"/>
    </w:pPr>
    <w:rPr>
      <w:smallCaps/>
      <w:noProof/>
      <w:sz w:val="22"/>
      <w:szCs w:val="22"/>
      <w:lang w:val="fi-FI"/>
    </w:rPr>
  </w:style>
  <w:style w:type="paragraph" w:customStyle="1" w:styleId="Head21">
    <w:name w:val="Head 2.1"/>
    <w:basedOn w:val="Normal"/>
    <w:rsid w:val="00DA76CA"/>
    <w:pPr>
      <w:suppressAutoHyphens/>
      <w:jc w:val="center"/>
    </w:pPr>
    <w:rPr>
      <w:b/>
      <w:sz w:val="28"/>
    </w:rPr>
  </w:style>
  <w:style w:type="paragraph" w:customStyle="1" w:styleId="Head22">
    <w:name w:val="Head 2.2"/>
    <w:basedOn w:val="Normal"/>
    <w:rsid w:val="00DA76CA"/>
    <w:pPr>
      <w:tabs>
        <w:tab w:val="left" w:pos="360"/>
      </w:tabs>
      <w:suppressAutoHyphens/>
      <w:ind w:left="360" w:hanging="360"/>
    </w:pPr>
    <w:rPr>
      <w:b/>
      <w:sz w:val="24"/>
    </w:rPr>
  </w:style>
  <w:style w:type="paragraph" w:styleId="FootnoteText">
    <w:name w:val="footnote text"/>
    <w:basedOn w:val="Normal"/>
    <w:link w:val="FootnoteTextChar"/>
    <w:rsid w:val="00DA76CA"/>
    <w:pPr>
      <w:suppressAutoHyphens/>
    </w:pPr>
  </w:style>
  <w:style w:type="character" w:customStyle="1" w:styleId="FootnoteTextChar">
    <w:name w:val="Footnote Text Char"/>
    <w:basedOn w:val="DefaultParagraphFont"/>
    <w:link w:val="FootnoteText"/>
    <w:rsid w:val="00DA76CA"/>
    <w:rPr>
      <w:rFonts w:ascii="Times New Roman" w:eastAsia="Times New Roman" w:hAnsi="Times New Roman" w:cs="Times New Roman"/>
      <w:sz w:val="20"/>
      <w:szCs w:val="20"/>
    </w:rPr>
  </w:style>
  <w:style w:type="character" w:styleId="PageNumber">
    <w:name w:val="page number"/>
    <w:basedOn w:val="DefaultParagraphFont"/>
    <w:rsid w:val="00DA76CA"/>
  </w:style>
  <w:style w:type="paragraph" w:styleId="TOC7">
    <w:name w:val="toc 7"/>
    <w:basedOn w:val="Normal"/>
    <w:next w:val="Normal"/>
    <w:autoRedefine/>
    <w:uiPriority w:val="39"/>
    <w:rsid w:val="00DA76CA"/>
    <w:pPr>
      <w:ind w:left="1200"/>
    </w:pPr>
    <w:rPr>
      <w:sz w:val="18"/>
      <w:szCs w:val="18"/>
    </w:rPr>
  </w:style>
  <w:style w:type="paragraph" w:styleId="TOC8">
    <w:name w:val="toc 8"/>
    <w:basedOn w:val="Normal"/>
    <w:next w:val="Normal"/>
    <w:autoRedefine/>
    <w:uiPriority w:val="39"/>
    <w:rsid w:val="00DA76CA"/>
    <w:pPr>
      <w:ind w:left="1400"/>
    </w:pPr>
    <w:rPr>
      <w:sz w:val="18"/>
      <w:szCs w:val="18"/>
    </w:rPr>
  </w:style>
  <w:style w:type="paragraph" w:styleId="Index1">
    <w:name w:val="index 1"/>
    <w:basedOn w:val="Normal"/>
    <w:next w:val="Normal"/>
    <w:autoRedefine/>
    <w:rsid w:val="00DA76CA"/>
    <w:pPr>
      <w:tabs>
        <w:tab w:val="left" w:leader="dot" w:pos="9000"/>
        <w:tab w:val="right" w:pos="9360"/>
      </w:tabs>
      <w:suppressAutoHyphens/>
      <w:ind w:left="1440" w:right="720" w:hanging="1440"/>
      <w:jc w:val="both"/>
    </w:pPr>
    <w:rPr>
      <w:sz w:val="24"/>
    </w:rPr>
  </w:style>
  <w:style w:type="paragraph" w:styleId="TOC9">
    <w:name w:val="toc 9"/>
    <w:basedOn w:val="Normal"/>
    <w:next w:val="Normal"/>
    <w:autoRedefine/>
    <w:uiPriority w:val="39"/>
    <w:rsid w:val="00DA76CA"/>
    <w:pPr>
      <w:ind w:left="1600"/>
    </w:pPr>
    <w:rPr>
      <w:sz w:val="18"/>
      <w:szCs w:val="18"/>
    </w:rPr>
  </w:style>
  <w:style w:type="paragraph" w:styleId="BlockText">
    <w:name w:val="Block Text"/>
    <w:aliases w:val=" Char1"/>
    <w:basedOn w:val="Normal"/>
    <w:link w:val="BlockTextChar"/>
    <w:rsid w:val="00DA76CA"/>
    <w:pPr>
      <w:tabs>
        <w:tab w:val="left" w:pos="540"/>
      </w:tabs>
      <w:ind w:left="540" w:right="-72"/>
    </w:pPr>
  </w:style>
  <w:style w:type="paragraph" w:styleId="TOC3">
    <w:name w:val="toc 3"/>
    <w:basedOn w:val="Normal"/>
    <w:next w:val="Normal"/>
    <w:autoRedefine/>
    <w:uiPriority w:val="39"/>
    <w:qFormat/>
    <w:rsid w:val="00DA76CA"/>
    <w:pPr>
      <w:tabs>
        <w:tab w:val="left" w:pos="1200"/>
        <w:tab w:val="right" w:leader="dot" w:pos="7928"/>
      </w:tabs>
      <w:ind w:left="400"/>
    </w:pPr>
    <w:rPr>
      <w:rFonts w:ascii="Footlight MT Light" w:hAnsi="Footlight MT Light"/>
      <w:i/>
      <w:iCs/>
      <w:noProof/>
      <w:sz w:val="24"/>
      <w:szCs w:val="24"/>
      <w:lang w:val="id-ID"/>
    </w:rPr>
  </w:style>
  <w:style w:type="paragraph" w:styleId="BodyText2">
    <w:name w:val="Body Text 2"/>
    <w:basedOn w:val="Normal"/>
    <w:link w:val="BodyText2Char"/>
    <w:rsid w:val="00DA76CA"/>
    <w:pPr>
      <w:jc w:val="both"/>
    </w:pPr>
  </w:style>
  <w:style w:type="character" w:customStyle="1" w:styleId="BodyText2Char">
    <w:name w:val="Body Text 2 Char"/>
    <w:basedOn w:val="DefaultParagraphFont"/>
    <w:link w:val="BodyText2"/>
    <w:rsid w:val="00DA76CA"/>
    <w:rPr>
      <w:rFonts w:ascii="Times New Roman" w:eastAsia="Times New Roman" w:hAnsi="Times New Roman" w:cs="Times New Roman"/>
      <w:sz w:val="20"/>
      <w:szCs w:val="20"/>
    </w:rPr>
  </w:style>
  <w:style w:type="paragraph" w:styleId="BodyTextIndent">
    <w:name w:val="Body Text Indent"/>
    <w:basedOn w:val="Normal"/>
    <w:link w:val="BodyTextIndentChar"/>
    <w:rsid w:val="00DA76CA"/>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basedOn w:val="DefaultParagraphFont"/>
    <w:link w:val="BodyTextIndent"/>
    <w:rsid w:val="00DA76CA"/>
    <w:rPr>
      <w:rFonts w:ascii="Times New Roman" w:eastAsia="Times New Roman" w:hAnsi="Times New Roman" w:cs="Times New Roman"/>
      <w:szCs w:val="20"/>
    </w:rPr>
  </w:style>
  <w:style w:type="paragraph" w:styleId="TOC4">
    <w:name w:val="toc 4"/>
    <w:basedOn w:val="Normal"/>
    <w:next w:val="Normal"/>
    <w:autoRedefine/>
    <w:uiPriority w:val="39"/>
    <w:rsid w:val="00DA76CA"/>
    <w:pPr>
      <w:ind w:left="600"/>
    </w:pPr>
    <w:rPr>
      <w:sz w:val="18"/>
      <w:szCs w:val="18"/>
    </w:rPr>
  </w:style>
  <w:style w:type="paragraph" w:styleId="TOC5">
    <w:name w:val="toc 5"/>
    <w:basedOn w:val="Normal"/>
    <w:next w:val="Normal"/>
    <w:autoRedefine/>
    <w:uiPriority w:val="39"/>
    <w:rsid w:val="00DA76CA"/>
    <w:pPr>
      <w:ind w:left="800"/>
    </w:pPr>
    <w:rPr>
      <w:sz w:val="18"/>
      <w:szCs w:val="18"/>
    </w:rPr>
  </w:style>
  <w:style w:type="paragraph" w:styleId="TOC6">
    <w:name w:val="toc 6"/>
    <w:basedOn w:val="Normal"/>
    <w:next w:val="Normal"/>
    <w:autoRedefine/>
    <w:uiPriority w:val="39"/>
    <w:rsid w:val="00DA76CA"/>
    <w:pPr>
      <w:ind w:left="1000"/>
    </w:pPr>
    <w:rPr>
      <w:sz w:val="18"/>
      <w:szCs w:val="18"/>
    </w:rPr>
  </w:style>
  <w:style w:type="paragraph" w:styleId="TableofAuthorities">
    <w:name w:val="table of authorities"/>
    <w:basedOn w:val="Normal"/>
    <w:next w:val="Normal"/>
    <w:rsid w:val="00DA76CA"/>
    <w:pPr>
      <w:ind w:left="240" w:hanging="240"/>
    </w:pPr>
    <w:rPr>
      <w:rFonts w:ascii="Lucida Sans Unicode" w:hAnsi="Lucida Sans Unicode"/>
      <w:spacing w:val="10"/>
      <w:sz w:val="24"/>
    </w:rPr>
  </w:style>
  <w:style w:type="character" w:styleId="CommentReference">
    <w:name w:val="annotation reference"/>
    <w:rsid w:val="00DA76CA"/>
    <w:rPr>
      <w:sz w:val="16"/>
      <w:szCs w:val="16"/>
    </w:rPr>
  </w:style>
  <w:style w:type="paragraph" w:styleId="CommentText">
    <w:name w:val="annotation text"/>
    <w:basedOn w:val="Normal"/>
    <w:link w:val="CommentTextChar"/>
    <w:rsid w:val="00DA76CA"/>
  </w:style>
  <w:style w:type="character" w:customStyle="1" w:styleId="CommentTextChar">
    <w:name w:val="Comment Text Char"/>
    <w:basedOn w:val="DefaultParagraphFont"/>
    <w:link w:val="CommentText"/>
    <w:rsid w:val="00DA76CA"/>
    <w:rPr>
      <w:rFonts w:ascii="Times New Roman" w:eastAsia="Times New Roman" w:hAnsi="Times New Roman" w:cs="Times New Roman"/>
      <w:sz w:val="20"/>
      <w:szCs w:val="20"/>
    </w:rPr>
  </w:style>
  <w:style w:type="paragraph" w:styleId="ListNumber">
    <w:name w:val="List Number"/>
    <w:basedOn w:val="Normal"/>
    <w:rsid w:val="00DA76CA"/>
    <w:pPr>
      <w:numPr>
        <w:numId w:val="1"/>
      </w:numPr>
    </w:pPr>
    <w:rPr>
      <w:rFonts w:ascii="Lucida Sans Unicode" w:hAnsi="Lucida Sans Unicode"/>
      <w:spacing w:val="10"/>
      <w:sz w:val="24"/>
    </w:rPr>
  </w:style>
  <w:style w:type="paragraph" w:styleId="Title">
    <w:name w:val="Title"/>
    <w:basedOn w:val="Normal"/>
    <w:link w:val="TitleChar"/>
    <w:qFormat/>
    <w:rsid w:val="00DA76CA"/>
    <w:pPr>
      <w:spacing w:before="240" w:after="60"/>
      <w:jc w:val="center"/>
    </w:pPr>
    <w:rPr>
      <w:rFonts w:ascii="Arial" w:hAnsi="Arial"/>
      <w:b/>
      <w:kern w:val="28"/>
      <w:sz w:val="32"/>
    </w:rPr>
  </w:style>
  <w:style w:type="character" w:customStyle="1" w:styleId="TitleChar">
    <w:name w:val="Title Char"/>
    <w:basedOn w:val="DefaultParagraphFont"/>
    <w:link w:val="Title"/>
    <w:rsid w:val="00DA76CA"/>
    <w:rPr>
      <w:rFonts w:ascii="Arial" w:eastAsia="Times New Roman" w:hAnsi="Arial" w:cs="Times New Roman"/>
      <w:b/>
      <w:kern w:val="28"/>
      <w:sz w:val="32"/>
      <w:szCs w:val="20"/>
    </w:rPr>
  </w:style>
  <w:style w:type="paragraph" w:styleId="CommentSubject">
    <w:name w:val="annotation subject"/>
    <w:basedOn w:val="CommentText"/>
    <w:next w:val="CommentText"/>
    <w:link w:val="CommentSubjectChar"/>
    <w:rsid w:val="00DA76CA"/>
    <w:rPr>
      <w:b/>
      <w:bCs/>
    </w:rPr>
  </w:style>
  <w:style w:type="character" w:customStyle="1" w:styleId="CommentSubjectChar">
    <w:name w:val="Comment Subject Char"/>
    <w:basedOn w:val="CommentTextChar"/>
    <w:link w:val="CommentSubject"/>
    <w:rsid w:val="00DA76CA"/>
    <w:rPr>
      <w:rFonts w:ascii="Times New Roman" w:eastAsia="Times New Roman" w:hAnsi="Times New Roman" w:cs="Times New Roman"/>
      <w:b/>
      <w:bCs/>
      <w:sz w:val="20"/>
      <w:szCs w:val="20"/>
    </w:rPr>
  </w:style>
  <w:style w:type="paragraph" w:customStyle="1" w:styleId="Heading4NotItalic">
    <w:name w:val="Heading 4 + Not Italic"/>
    <w:aliases w:val="Left:  18 pt,Hanging:  27 pt,Right:  -1,8 pt,Befor..."/>
    <w:basedOn w:val="Normal"/>
    <w:rsid w:val="00DA76CA"/>
    <w:pPr>
      <w:ind w:left="400" w:hanging="400"/>
    </w:pPr>
    <w:rPr>
      <w:lang w:val="nl-NL"/>
    </w:rPr>
  </w:style>
  <w:style w:type="paragraph" w:customStyle="1" w:styleId="ClauseSubPara">
    <w:name w:val="ClauseSub_Para"/>
    <w:rsid w:val="00DA76CA"/>
    <w:pPr>
      <w:spacing w:before="60" w:after="60"/>
      <w:ind w:left="2268"/>
    </w:pPr>
    <w:rPr>
      <w:rFonts w:ascii="Times New Roman" w:eastAsia="Times New Roman" w:hAnsi="Times New Roman" w:cs="Times New Roman"/>
      <w:lang w:val="en-GB"/>
    </w:rPr>
  </w:style>
  <w:style w:type="paragraph" w:customStyle="1" w:styleId="Normal12pt">
    <w:name w:val="Normal + 12 pt"/>
    <w:aliases w:val="Justified,Left:  0 pt,Hanging:  24,6 pt"/>
    <w:basedOn w:val="Normal"/>
    <w:link w:val="Normal12ptChar"/>
    <w:rsid w:val="00DA76CA"/>
    <w:pPr>
      <w:suppressAutoHyphens/>
      <w:spacing w:before="120"/>
    </w:pPr>
    <w:rPr>
      <w:lang w:val="nl-NL"/>
    </w:rPr>
  </w:style>
  <w:style w:type="paragraph" w:styleId="BodyTextIndent2">
    <w:name w:val="Body Text Indent 2"/>
    <w:basedOn w:val="Normal"/>
    <w:link w:val="BodyTextIndent2Char"/>
    <w:rsid w:val="00DA76CA"/>
    <w:pPr>
      <w:spacing w:after="120" w:line="480" w:lineRule="auto"/>
      <w:ind w:left="283"/>
    </w:pPr>
  </w:style>
  <w:style w:type="character" w:customStyle="1" w:styleId="BodyTextIndent2Char">
    <w:name w:val="Body Text Indent 2 Char"/>
    <w:basedOn w:val="DefaultParagraphFont"/>
    <w:link w:val="BodyTextIndent2"/>
    <w:rsid w:val="00DA76CA"/>
    <w:rPr>
      <w:rFonts w:ascii="Times New Roman" w:eastAsia="Times New Roman" w:hAnsi="Times New Roman" w:cs="Times New Roman"/>
      <w:sz w:val="20"/>
      <w:szCs w:val="20"/>
    </w:rPr>
  </w:style>
  <w:style w:type="paragraph" w:customStyle="1" w:styleId="NormalItalic">
    <w:name w:val="Normal + Italic"/>
    <w:basedOn w:val="Normal"/>
    <w:rsid w:val="00DA76CA"/>
    <w:pPr>
      <w:ind w:right="-72"/>
      <w:jc w:val="both"/>
    </w:pPr>
    <w:rPr>
      <w:rFonts w:ascii="Verdana" w:hAnsi="Verdana"/>
    </w:rPr>
  </w:style>
  <w:style w:type="table" w:styleId="TableGrid">
    <w:name w:val="Table Grid"/>
    <w:basedOn w:val="TableNormal"/>
    <w:rsid w:val="00DA76CA"/>
    <w:rPr>
      <w:rFonts w:ascii="Times New Roman" w:eastAsia="Times New Roman" w:hAnsi="Times New Roman"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ockTextChar">
    <w:name w:val="Block Text Char"/>
    <w:aliases w:val=" Char1 Char"/>
    <w:link w:val="BlockText"/>
    <w:rsid w:val="00DA76CA"/>
    <w:rPr>
      <w:rFonts w:ascii="Times New Roman" w:eastAsia="Times New Roman" w:hAnsi="Times New Roman" w:cs="Times New Roman"/>
      <w:sz w:val="20"/>
      <w:szCs w:val="20"/>
    </w:rPr>
  </w:style>
  <w:style w:type="paragraph" w:customStyle="1" w:styleId="Style1">
    <w:name w:val="Style1"/>
    <w:basedOn w:val="TOC1"/>
    <w:rsid w:val="00DA76CA"/>
  </w:style>
  <w:style w:type="paragraph" w:customStyle="1" w:styleId="Style2">
    <w:name w:val="Style2"/>
    <w:basedOn w:val="TOC1"/>
    <w:rsid w:val="00DA76CA"/>
  </w:style>
  <w:style w:type="paragraph" w:customStyle="1" w:styleId="Style3">
    <w:name w:val="Style3"/>
    <w:basedOn w:val="TOC1"/>
    <w:next w:val="Style1"/>
    <w:rsid w:val="00DA76CA"/>
  </w:style>
  <w:style w:type="paragraph" w:customStyle="1" w:styleId="Style4">
    <w:name w:val="Style4"/>
    <w:basedOn w:val="TOC2"/>
    <w:rsid w:val="00DA76CA"/>
    <w:pPr>
      <w:ind w:left="1134"/>
    </w:pPr>
    <w:rPr>
      <w:lang w:val="sv-SE"/>
    </w:rPr>
  </w:style>
  <w:style w:type="paragraph" w:customStyle="1" w:styleId="BlockTextJustified">
    <w:name w:val="Block Text + Justified"/>
    <w:aliases w:val="Left:  0 cm,Hanging:  0.94 cm,Right:  0.24 cm"/>
    <w:basedOn w:val="Normal"/>
    <w:rsid w:val="00DA76CA"/>
    <w:pPr>
      <w:ind w:left="534" w:hanging="534"/>
      <w:jc w:val="both"/>
    </w:pPr>
  </w:style>
  <w:style w:type="paragraph" w:customStyle="1" w:styleId="Heading212pt">
    <w:name w:val="Heading 2 + 12 pt"/>
    <w:basedOn w:val="Normal"/>
    <w:rsid w:val="00DA76CA"/>
    <w:pPr>
      <w:ind w:left="426" w:hanging="426"/>
    </w:pPr>
    <w:rPr>
      <w:b/>
      <w:sz w:val="24"/>
      <w:szCs w:val="24"/>
      <w:lang w:val="nl-NL"/>
    </w:rPr>
  </w:style>
  <w:style w:type="character" w:customStyle="1" w:styleId="Normal12ptChar">
    <w:name w:val="Normal + 12 pt Char"/>
    <w:aliases w:val="Justified Char,Left:  0 pt Char,Hanging:  24 Char,6 pt Char"/>
    <w:link w:val="Normal12pt"/>
    <w:rsid w:val="00DA76CA"/>
    <w:rPr>
      <w:rFonts w:ascii="Times New Roman" w:eastAsia="Times New Roman" w:hAnsi="Times New Roman" w:cs="Times New Roman"/>
      <w:sz w:val="20"/>
      <w:szCs w:val="20"/>
      <w:lang w:val="nl-NL"/>
    </w:rPr>
  </w:style>
  <w:style w:type="character" w:styleId="FollowedHyperlink">
    <w:name w:val="FollowedHyperlink"/>
    <w:rsid w:val="00DA76CA"/>
    <w:rPr>
      <w:color w:val="800080"/>
      <w:u w:val="single"/>
    </w:rPr>
  </w:style>
  <w:style w:type="paragraph" w:customStyle="1" w:styleId="Normal11pt">
    <w:name w:val="Normal + 11 pt"/>
    <w:aliases w:val="Centered"/>
    <w:basedOn w:val="Footer"/>
    <w:rsid w:val="00DA76CA"/>
    <w:pPr>
      <w:tabs>
        <w:tab w:val="clear" w:pos="4680"/>
        <w:tab w:val="clear" w:pos="9360"/>
      </w:tabs>
      <w:jc w:val="center"/>
    </w:pPr>
    <w:rPr>
      <w:sz w:val="22"/>
      <w:szCs w:val="22"/>
      <w:lang w:val="sv-SE"/>
    </w:rPr>
  </w:style>
  <w:style w:type="character" w:customStyle="1" w:styleId="CharChar2">
    <w:name w:val="Char Char2"/>
    <w:rsid w:val="00DA76CA"/>
    <w:rPr>
      <w:b/>
      <w:sz w:val="28"/>
      <w:lang w:val="en-US" w:eastAsia="en-US" w:bidi="ar-SA"/>
    </w:rPr>
  </w:style>
  <w:style w:type="paragraph" w:styleId="EndnoteText">
    <w:name w:val="endnote text"/>
    <w:basedOn w:val="Normal"/>
    <w:link w:val="EndnoteTextChar"/>
    <w:rsid w:val="00DA76CA"/>
  </w:style>
  <w:style w:type="character" w:customStyle="1" w:styleId="EndnoteTextChar">
    <w:name w:val="Endnote Text Char"/>
    <w:basedOn w:val="DefaultParagraphFont"/>
    <w:link w:val="EndnoteText"/>
    <w:rsid w:val="00DA76CA"/>
    <w:rPr>
      <w:rFonts w:ascii="Times New Roman" w:eastAsia="Times New Roman" w:hAnsi="Times New Roman" w:cs="Times New Roman"/>
      <w:sz w:val="20"/>
      <w:szCs w:val="20"/>
    </w:rPr>
  </w:style>
  <w:style w:type="character" w:styleId="EndnoteReference">
    <w:name w:val="endnote reference"/>
    <w:rsid w:val="00DA76CA"/>
    <w:rPr>
      <w:vertAlign w:val="superscript"/>
    </w:rPr>
  </w:style>
  <w:style w:type="paragraph" w:styleId="NormalWeb">
    <w:name w:val="Normal (Web)"/>
    <w:basedOn w:val="Normal"/>
    <w:uiPriority w:val="99"/>
    <w:rsid w:val="00DA76CA"/>
    <w:pPr>
      <w:spacing w:before="100" w:beforeAutospacing="1" w:after="100" w:afterAutospacing="1"/>
    </w:pPr>
    <w:rPr>
      <w:sz w:val="24"/>
      <w:szCs w:val="24"/>
    </w:rPr>
  </w:style>
  <w:style w:type="paragraph" w:styleId="TOCHeading">
    <w:name w:val="TOC Heading"/>
    <w:basedOn w:val="Heading1"/>
    <w:next w:val="Normal"/>
    <w:unhideWhenUsed/>
    <w:qFormat/>
    <w:rsid w:val="00DA76CA"/>
    <w:pPr>
      <w:spacing w:line="276" w:lineRule="auto"/>
      <w:outlineLvl w:val="9"/>
    </w:pPr>
    <w:rPr>
      <w:rFonts w:ascii="Cambria" w:eastAsia="MS Gothic" w:hAnsi="Cambria" w:cs="Times New Roman"/>
      <w:color w:val="365F91"/>
      <w:lang w:eastAsia="ja-JP"/>
    </w:rPr>
  </w:style>
  <w:style w:type="character" w:customStyle="1" w:styleId="Heading2Char1">
    <w:name w:val="Heading 2 Char1"/>
    <w:aliases w:val="Char Char1"/>
    <w:rsid w:val="00DA76CA"/>
    <w:rPr>
      <w:rFonts w:ascii="Cambria" w:eastAsia="Times New Roman" w:hAnsi="Cambria" w:cs="Times New Roman"/>
      <w:b/>
      <w:bCs/>
      <w:color w:val="4F81BD"/>
      <w:sz w:val="26"/>
      <w:szCs w:val="26"/>
      <w:lang w:val="en-US" w:eastAsia="en-US"/>
    </w:rPr>
  </w:style>
  <w:style w:type="character" w:customStyle="1" w:styleId="Heading3Char1">
    <w:name w:val="Heading 3 Char1"/>
    <w:aliases w:val="NormaHeading 3 Char1,Sub-Clause Paragraph Char1,Section Header3 + Left:  0 pt Char1,H... Char1"/>
    <w:semiHidden/>
    <w:rsid w:val="00DA76CA"/>
    <w:rPr>
      <w:rFonts w:ascii="Cambria" w:eastAsia="Times New Roman" w:hAnsi="Cambria" w:cs="Times New Roman"/>
      <w:b/>
      <w:bCs/>
      <w:color w:val="4F81BD"/>
      <w:lang w:val="en-US" w:eastAsia="en-US"/>
    </w:rPr>
  </w:style>
  <w:style w:type="character" w:customStyle="1" w:styleId="CharChar21">
    <w:name w:val="Char Char21"/>
    <w:rsid w:val="00DA76CA"/>
    <w:rPr>
      <w:b/>
      <w:bCs w:val="0"/>
      <w:sz w:val="28"/>
      <w:lang w:val="en-US" w:eastAsia="en-US" w:bidi="ar-SA"/>
    </w:rPr>
  </w:style>
  <w:style w:type="paragraph" w:styleId="Revision">
    <w:name w:val="Revision"/>
    <w:hidden/>
    <w:uiPriority w:val="99"/>
    <w:semiHidden/>
    <w:rsid w:val="00DA76CA"/>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802D9E"/>
    <w:rPr>
      <w:rFonts w:ascii="Lucida Sans Unicode" w:eastAsia="Times New Roman" w:hAnsi="Lucida Sans Unicode" w:cs="Times New Roman"/>
      <w:b/>
      <w:spacing w:val="-3"/>
      <w:sz w:val="24"/>
      <w:szCs w:val="20"/>
    </w:rPr>
  </w:style>
  <w:style w:type="character" w:customStyle="1" w:styleId="Heading7Char">
    <w:name w:val="Heading 7 Char"/>
    <w:basedOn w:val="DefaultParagraphFont"/>
    <w:link w:val="Heading7"/>
    <w:rsid w:val="00802D9E"/>
    <w:rPr>
      <w:rFonts w:ascii="Lucida Sans Unicode" w:eastAsia="Times New Roman" w:hAnsi="Lucida Sans Unicode" w:cs="Times New Roman"/>
      <w:b/>
      <w:spacing w:val="-3"/>
      <w:sz w:val="24"/>
      <w:szCs w:val="20"/>
    </w:rPr>
  </w:style>
  <w:style w:type="character" w:customStyle="1" w:styleId="Heading8Char">
    <w:name w:val="Heading 8 Char"/>
    <w:basedOn w:val="DefaultParagraphFont"/>
    <w:link w:val="Heading8"/>
    <w:rsid w:val="00802D9E"/>
    <w:rPr>
      <w:rFonts w:ascii="Lucida Sans Unicode" w:eastAsia="Times New Roman" w:hAnsi="Lucida Sans Unicode" w:cs="Times New Roman"/>
      <w:b/>
      <w:bCs/>
      <w:spacing w:val="10"/>
      <w:sz w:val="28"/>
      <w:szCs w:val="20"/>
    </w:rPr>
  </w:style>
  <w:style w:type="character" w:customStyle="1" w:styleId="Heading9Char">
    <w:name w:val="Heading 9 Char"/>
    <w:basedOn w:val="DefaultParagraphFont"/>
    <w:link w:val="Heading9"/>
    <w:rsid w:val="00802D9E"/>
    <w:rPr>
      <w:rFonts w:ascii="Lucida Sans Unicode" w:eastAsia="Times New Roman" w:hAnsi="Lucida Sans Unicode" w:cs="Times New Roman"/>
      <w:b/>
      <w:bCs/>
      <w:spacing w:val="10"/>
      <w:sz w:val="24"/>
      <w:szCs w:val="20"/>
    </w:rPr>
  </w:style>
  <w:style w:type="character" w:customStyle="1" w:styleId="Normal12pt1">
    <w:name w:val="Normal + 12 pt1"/>
    <w:aliases w:val="Justified1,Left:  0 pt1,Hanging:  241,6 pt Char1,Normal + 12 pt Char1,Justified Char1,Left:  0 pt Char1,Hanging:  24 Char Char"/>
    <w:rsid w:val="00802D9E"/>
    <w:rPr>
      <w:lang w:val="nl-NL" w:eastAsia="en-US" w:bidi="ar-SA"/>
    </w:rPr>
  </w:style>
  <w:style w:type="paragraph" w:customStyle="1" w:styleId="Pen-a4">
    <w:name w:val="Pen-a. 4"/>
    <w:basedOn w:val="Normal"/>
    <w:autoRedefine/>
    <w:rsid w:val="00802D9E"/>
    <w:pPr>
      <w:numPr>
        <w:ilvl w:val="1"/>
        <w:numId w:val="2"/>
      </w:numPr>
      <w:tabs>
        <w:tab w:val="left" w:pos="1843"/>
      </w:tabs>
      <w:spacing w:line="360" w:lineRule="auto"/>
      <w:contextualSpacing/>
      <w:jc w:val="both"/>
    </w:pPr>
    <w:rPr>
      <w:rFonts w:ascii="Footlight MT Light" w:hAnsi="Footlight MT Light" w:cs="Arial"/>
      <w:b/>
      <w:bCs/>
      <w:sz w:val="26"/>
      <w:szCs w:val="26"/>
      <w:lang w:val="sv-SE"/>
    </w:rPr>
  </w:style>
  <w:style w:type="character" w:customStyle="1" w:styleId="JudulChar">
    <w:name w:val="Judul Char"/>
    <w:link w:val="Judul"/>
    <w:rsid w:val="00590A19"/>
    <w:rPr>
      <w:rFonts w:ascii="Footlight MT Light" w:eastAsia="Times New Roman" w:hAnsi="Footlight MT Light" w:cs="Times New Roman"/>
      <w:b/>
      <w:sz w:val="32"/>
      <w:szCs w:val="32"/>
    </w:rPr>
  </w:style>
  <w:style w:type="character" w:customStyle="1" w:styleId="TOC2Char">
    <w:name w:val="TOC 2 Char"/>
    <w:link w:val="TOC2"/>
    <w:uiPriority w:val="39"/>
    <w:rsid w:val="00590A19"/>
    <w:rPr>
      <w:rFonts w:ascii="Times New Roman" w:eastAsia="Times New Roman" w:hAnsi="Times New Roman" w:cs="Times New Roman"/>
      <w:smallCaps/>
      <w:noProof/>
      <w:lang w:val="fi-FI"/>
    </w:rPr>
  </w:style>
  <w:style w:type="character" w:customStyle="1" w:styleId="DocumentMapChar">
    <w:name w:val="Document Map Char"/>
    <w:link w:val="DocumentMap"/>
    <w:rsid w:val="00590A19"/>
    <w:rPr>
      <w:rFonts w:ascii="Tahoma" w:eastAsia="Times New Roman" w:hAnsi="Tahoma" w:cs="Tahoma"/>
      <w:sz w:val="16"/>
      <w:szCs w:val="16"/>
    </w:rPr>
  </w:style>
  <w:style w:type="character" w:customStyle="1" w:styleId="IsiSubJudulChar">
    <w:name w:val="Isi Sub Judul Char"/>
    <w:link w:val="IsiSubJudul"/>
    <w:rsid w:val="00590A19"/>
    <w:rPr>
      <w:rFonts w:ascii="Footlight MT Light" w:eastAsia="Times New Roman" w:hAnsi="Footlight MT Light" w:cs="Times New Roman"/>
      <w:b/>
      <w:bCs/>
      <w:color w:val="4F81BD"/>
      <w:sz w:val="24"/>
      <w:szCs w:val="24"/>
    </w:rPr>
  </w:style>
  <w:style w:type="character" w:customStyle="1" w:styleId="SubSubChar">
    <w:name w:val="Sub Sub Char"/>
    <w:basedOn w:val="IsiSubJudulChar"/>
    <w:link w:val="SubSub"/>
    <w:rsid w:val="00590A19"/>
    <w:rPr>
      <w:rFonts w:ascii="Footlight MT Light" w:eastAsia="Times New Roman" w:hAnsi="Footlight MT Light" w:cs="Times New Roman"/>
      <w:b/>
      <w:bCs/>
      <w:color w:val="4F81BD"/>
      <w:sz w:val="24"/>
      <w:szCs w:val="24"/>
    </w:rPr>
  </w:style>
  <w:style w:type="character" w:customStyle="1" w:styleId="Pen-13Char">
    <w:name w:val="Pen-1. 3 Char"/>
    <w:link w:val="Pen-13"/>
    <w:rsid w:val="00590A19"/>
    <w:rPr>
      <w:rFonts w:ascii="Arial" w:eastAsia="Times New Roman" w:hAnsi="Arial" w:cs="Arial"/>
      <w:bCs/>
      <w:sz w:val="16"/>
      <w:szCs w:val="16"/>
      <w:lang w:val="id-ID"/>
    </w:rPr>
  </w:style>
  <w:style w:type="character" w:customStyle="1" w:styleId="SubJudulChar">
    <w:name w:val="Sub Judul Char"/>
    <w:link w:val="SubJudul"/>
    <w:rsid w:val="00590A19"/>
    <w:rPr>
      <w:rFonts w:ascii="Footlight MT Light" w:eastAsia="Times New Roman" w:hAnsi="Footlight MT Light" w:cs="Times New Roman"/>
      <w:b/>
      <w:bCs/>
      <w:color w:val="000000"/>
      <w:sz w:val="24"/>
      <w:szCs w:val="24"/>
    </w:rPr>
  </w:style>
  <w:style w:type="paragraph" w:styleId="DocumentMap">
    <w:name w:val="Document Map"/>
    <w:basedOn w:val="Normal"/>
    <w:link w:val="DocumentMapChar"/>
    <w:rsid w:val="00590A19"/>
    <w:pPr>
      <w:ind w:left="425" w:hanging="425"/>
    </w:pPr>
    <w:rPr>
      <w:rFonts w:ascii="Tahoma" w:hAnsi="Tahoma" w:cs="Tahoma"/>
      <w:sz w:val="16"/>
      <w:szCs w:val="16"/>
    </w:rPr>
  </w:style>
  <w:style w:type="character" w:customStyle="1" w:styleId="DocumentMapChar1">
    <w:name w:val="Document Map Char1"/>
    <w:basedOn w:val="DefaultParagraphFont"/>
    <w:uiPriority w:val="99"/>
    <w:semiHidden/>
    <w:rsid w:val="00590A19"/>
    <w:rPr>
      <w:rFonts w:ascii="Tahoma" w:eastAsia="Times New Roman" w:hAnsi="Tahoma" w:cs="Tahoma"/>
      <w:sz w:val="16"/>
      <w:szCs w:val="16"/>
    </w:rPr>
  </w:style>
  <w:style w:type="paragraph" w:customStyle="1" w:styleId="Judul">
    <w:name w:val="Judul"/>
    <w:basedOn w:val="Normal"/>
    <w:link w:val="JudulChar"/>
    <w:rsid w:val="00590A19"/>
    <w:pPr>
      <w:tabs>
        <w:tab w:val="right" w:leader="dot" w:pos="7938"/>
      </w:tabs>
      <w:ind w:left="425" w:hanging="425"/>
      <w:jc w:val="center"/>
    </w:pPr>
    <w:rPr>
      <w:rFonts w:ascii="Footlight MT Light" w:hAnsi="Footlight MT Light"/>
      <w:b/>
      <w:sz w:val="32"/>
      <w:szCs w:val="32"/>
    </w:rPr>
  </w:style>
  <w:style w:type="paragraph" w:customStyle="1" w:styleId="SubSub">
    <w:name w:val="Sub Sub"/>
    <w:basedOn w:val="IsiSubJudul"/>
    <w:link w:val="SubSubChar"/>
    <w:rsid w:val="00590A19"/>
  </w:style>
  <w:style w:type="paragraph" w:customStyle="1" w:styleId="IsiSubJudul">
    <w:name w:val="Isi Sub Judul"/>
    <w:basedOn w:val="Heading2"/>
    <w:link w:val="IsiSubJudulChar"/>
    <w:rsid w:val="00590A19"/>
    <w:pPr>
      <w:ind w:left="426" w:hanging="426"/>
      <w:jc w:val="left"/>
    </w:pPr>
    <w:rPr>
      <w:rFonts w:ascii="Footlight MT Light" w:hAnsi="Footlight MT Light"/>
      <w:bCs/>
      <w:color w:val="4F81BD"/>
      <w:sz w:val="24"/>
      <w:szCs w:val="24"/>
    </w:rPr>
  </w:style>
  <w:style w:type="paragraph" w:customStyle="1" w:styleId="SubJudul">
    <w:name w:val="Sub Judul"/>
    <w:basedOn w:val="Heading2"/>
    <w:link w:val="SubJudulChar"/>
    <w:rsid w:val="00590A19"/>
    <w:pPr>
      <w:keepNext/>
      <w:keepLines/>
      <w:suppressAutoHyphens w:val="0"/>
      <w:spacing w:before="200"/>
      <w:ind w:left="426" w:hanging="426"/>
      <w:jc w:val="left"/>
    </w:pPr>
    <w:rPr>
      <w:rFonts w:ascii="Footlight MT Light" w:hAnsi="Footlight MT Light"/>
      <w:bCs/>
      <w:color w:val="000000"/>
      <w:sz w:val="24"/>
      <w:szCs w:val="24"/>
    </w:rPr>
  </w:style>
  <w:style w:type="paragraph" w:customStyle="1" w:styleId="Pen-13">
    <w:name w:val="Pen-1. 3"/>
    <w:basedOn w:val="Normal"/>
    <w:link w:val="Pen-13Char"/>
    <w:rsid w:val="00590A19"/>
    <w:pPr>
      <w:spacing w:after="120"/>
      <w:ind w:left="720" w:hanging="360"/>
      <w:jc w:val="both"/>
    </w:pPr>
    <w:rPr>
      <w:rFonts w:ascii="Arial" w:hAnsi="Arial" w:cs="Arial"/>
      <w:bCs/>
      <w:sz w:val="16"/>
      <w:szCs w:val="16"/>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able of authorities"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F52D1C"/>
    <w:rPr>
      <w:rFonts w:ascii="Times New Roman" w:eastAsia="Times New Roman" w:hAnsi="Times New Roman" w:cs="Times New Roman"/>
      <w:sz w:val="20"/>
      <w:szCs w:val="20"/>
    </w:rPr>
  </w:style>
  <w:style w:type="paragraph" w:styleId="Heading1">
    <w:name w:val="heading 1"/>
    <w:basedOn w:val="Normal"/>
    <w:next w:val="Normal"/>
    <w:link w:val="Heading1Char"/>
    <w:qFormat/>
    <w:rsid w:val="00DA76C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 Char,Char"/>
    <w:basedOn w:val="Normal"/>
    <w:next w:val="Normal"/>
    <w:link w:val="Heading2Char"/>
    <w:qFormat/>
    <w:rsid w:val="009A32BF"/>
    <w:pPr>
      <w:suppressAutoHyphens/>
      <w:jc w:val="center"/>
      <w:outlineLvl w:val="1"/>
    </w:pPr>
    <w:rPr>
      <w:b/>
      <w:sz w:val="28"/>
    </w:rPr>
  </w:style>
  <w:style w:type="paragraph" w:styleId="Heading3">
    <w:name w:val="heading 3"/>
    <w:aliases w:val="NormaHeading 3,Sub-Clause Paragraph,Section Header3 + Left:  0 pt,H..."/>
    <w:basedOn w:val="Normal"/>
    <w:next w:val="BankNormal"/>
    <w:link w:val="Heading3Char"/>
    <w:qFormat/>
    <w:rsid w:val="00DA76CA"/>
    <w:pPr>
      <w:keepNext/>
      <w:keepLines/>
      <w:spacing w:after="240"/>
      <w:outlineLvl w:val="2"/>
    </w:pPr>
    <w:rPr>
      <w:b/>
      <w:sz w:val="24"/>
    </w:rPr>
  </w:style>
  <w:style w:type="paragraph" w:styleId="Heading4">
    <w:name w:val="heading 4"/>
    <w:basedOn w:val="Normal"/>
    <w:next w:val="BankNormal"/>
    <w:link w:val="Heading4Char"/>
    <w:qFormat/>
    <w:rsid w:val="00DA76CA"/>
    <w:pPr>
      <w:keepNext/>
      <w:keepLines/>
      <w:spacing w:before="120" w:after="240"/>
      <w:outlineLvl w:val="3"/>
    </w:pPr>
    <w:rPr>
      <w:b/>
      <w:i/>
      <w:sz w:val="24"/>
    </w:rPr>
  </w:style>
  <w:style w:type="paragraph" w:styleId="Heading5">
    <w:name w:val="heading 5"/>
    <w:basedOn w:val="Normal"/>
    <w:next w:val="Normal"/>
    <w:link w:val="Heading5Char"/>
    <w:qFormat/>
    <w:rsid w:val="00DA76CA"/>
    <w:pPr>
      <w:keepNext/>
      <w:ind w:right="-72"/>
      <w:jc w:val="both"/>
      <w:outlineLvl w:val="4"/>
    </w:pPr>
    <w:rPr>
      <w:b/>
    </w:rPr>
  </w:style>
  <w:style w:type="paragraph" w:styleId="Heading6">
    <w:name w:val="heading 6"/>
    <w:basedOn w:val="Normal"/>
    <w:next w:val="Normal"/>
    <w:link w:val="Heading6Char"/>
    <w:qFormat/>
    <w:rsid w:val="00802D9E"/>
    <w:pPr>
      <w:keepNext/>
      <w:tabs>
        <w:tab w:val="left" w:pos="-1440"/>
        <w:tab w:val="left" w:pos="-720"/>
        <w:tab w:val="left" w:pos="0"/>
        <w:tab w:val="left" w:pos="432"/>
        <w:tab w:val="left" w:pos="726"/>
        <w:tab w:val="left" w:pos="1224"/>
        <w:tab w:val="left" w:pos="1569"/>
        <w:tab w:val="left" w:pos="2880"/>
        <w:tab w:val="left" w:pos="3600"/>
        <w:tab w:val="left" w:pos="3888"/>
        <w:tab w:val="num" w:pos="3960"/>
        <w:tab w:val="left" w:pos="4320"/>
      </w:tabs>
      <w:suppressAutoHyphens/>
      <w:spacing w:before="120"/>
      <w:ind w:left="3600"/>
      <w:jc w:val="both"/>
      <w:outlineLvl w:val="5"/>
    </w:pPr>
    <w:rPr>
      <w:rFonts w:ascii="Lucida Sans Unicode" w:hAnsi="Lucida Sans Unicode"/>
      <w:b/>
      <w:spacing w:val="-3"/>
      <w:sz w:val="24"/>
    </w:rPr>
  </w:style>
  <w:style w:type="paragraph" w:styleId="Heading7">
    <w:name w:val="heading 7"/>
    <w:basedOn w:val="Normal"/>
    <w:next w:val="Normal"/>
    <w:link w:val="Heading7Char"/>
    <w:qFormat/>
    <w:rsid w:val="00802D9E"/>
    <w:pPr>
      <w:keepNext/>
      <w:tabs>
        <w:tab w:val="left" w:pos="-1440"/>
        <w:tab w:val="num" w:pos="4680"/>
      </w:tabs>
      <w:suppressAutoHyphens/>
      <w:ind w:left="4320"/>
      <w:jc w:val="both"/>
      <w:outlineLvl w:val="6"/>
    </w:pPr>
    <w:rPr>
      <w:rFonts w:ascii="Lucida Sans Unicode" w:hAnsi="Lucida Sans Unicode"/>
      <w:b/>
      <w:spacing w:val="-3"/>
      <w:sz w:val="24"/>
    </w:rPr>
  </w:style>
  <w:style w:type="paragraph" w:styleId="Heading8">
    <w:name w:val="heading 8"/>
    <w:basedOn w:val="Normal"/>
    <w:next w:val="Normal"/>
    <w:link w:val="Heading8Char"/>
    <w:qFormat/>
    <w:rsid w:val="00802D9E"/>
    <w:pPr>
      <w:keepNext/>
      <w:tabs>
        <w:tab w:val="num" w:pos="5400"/>
      </w:tabs>
      <w:ind w:left="5040"/>
      <w:jc w:val="center"/>
      <w:outlineLvl w:val="7"/>
    </w:pPr>
    <w:rPr>
      <w:rFonts w:ascii="Lucida Sans Unicode" w:hAnsi="Lucida Sans Unicode"/>
      <w:b/>
      <w:bCs/>
      <w:spacing w:val="10"/>
      <w:sz w:val="28"/>
    </w:rPr>
  </w:style>
  <w:style w:type="paragraph" w:styleId="Heading9">
    <w:name w:val="heading 9"/>
    <w:basedOn w:val="Normal"/>
    <w:next w:val="Normal"/>
    <w:link w:val="Heading9Char"/>
    <w:qFormat/>
    <w:rsid w:val="00802D9E"/>
    <w:pPr>
      <w:keepNext/>
      <w:tabs>
        <w:tab w:val="num" w:pos="6120"/>
      </w:tabs>
      <w:ind w:left="5760"/>
      <w:jc w:val="center"/>
      <w:outlineLvl w:val="8"/>
    </w:pPr>
    <w:rPr>
      <w:rFonts w:ascii="Lucida Sans Unicode" w:hAnsi="Lucida Sans Unicode"/>
      <w:b/>
      <w:bCs/>
      <w:spacing w:val="1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Char Char"/>
    <w:basedOn w:val="DefaultParagraphFont"/>
    <w:link w:val="Heading2"/>
    <w:rsid w:val="009A32BF"/>
    <w:rPr>
      <w:rFonts w:ascii="Times New Roman" w:eastAsia="Times New Roman" w:hAnsi="Times New Roman" w:cs="Times New Roman"/>
      <w:b/>
      <w:sz w:val="28"/>
      <w:szCs w:val="20"/>
    </w:rPr>
  </w:style>
  <w:style w:type="paragraph" w:styleId="ListParagraph">
    <w:name w:val="List Paragraph"/>
    <w:basedOn w:val="Normal"/>
    <w:qFormat/>
    <w:rsid w:val="009A32BF"/>
    <w:pPr>
      <w:ind w:left="720"/>
      <w:contextualSpacing/>
    </w:pPr>
    <w:rPr>
      <w:sz w:val="24"/>
      <w:szCs w:val="24"/>
    </w:rPr>
  </w:style>
  <w:style w:type="paragraph" w:styleId="Header">
    <w:name w:val="header"/>
    <w:basedOn w:val="Normal"/>
    <w:link w:val="HeaderChar"/>
    <w:uiPriority w:val="99"/>
    <w:unhideWhenUsed/>
    <w:rsid w:val="009A32BF"/>
    <w:pPr>
      <w:tabs>
        <w:tab w:val="center" w:pos="4680"/>
        <w:tab w:val="right" w:pos="9360"/>
      </w:tabs>
    </w:pPr>
  </w:style>
  <w:style w:type="character" w:customStyle="1" w:styleId="HeaderChar">
    <w:name w:val="Header Char"/>
    <w:basedOn w:val="DefaultParagraphFont"/>
    <w:link w:val="Header"/>
    <w:uiPriority w:val="99"/>
    <w:rsid w:val="009A32BF"/>
    <w:rPr>
      <w:rFonts w:ascii="Times New Roman" w:eastAsia="Times New Roman" w:hAnsi="Times New Roman" w:cs="Times New Roman"/>
      <w:sz w:val="20"/>
      <w:szCs w:val="20"/>
    </w:rPr>
  </w:style>
  <w:style w:type="paragraph" w:styleId="Footer">
    <w:name w:val="footer"/>
    <w:basedOn w:val="Normal"/>
    <w:link w:val="FooterChar"/>
    <w:unhideWhenUsed/>
    <w:rsid w:val="009A32BF"/>
    <w:pPr>
      <w:tabs>
        <w:tab w:val="center" w:pos="4680"/>
        <w:tab w:val="right" w:pos="9360"/>
      </w:tabs>
    </w:pPr>
  </w:style>
  <w:style w:type="character" w:customStyle="1" w:styleId="FooterChar">
    <w:name w:val="Footer Char"/>
    <w:basedOn w:val="DefaultParagraphFont"/>
    <w:link w:val="Footer"/>
    <w:rsid w:val="009A32BF"/>
    <w:rPr>
      <w:rFonts w:ascii="Times New Roman" w:eastAsia="Times New Roman" w:hAnsi="Times New Roman" w:cs="Times New Roman"/>
      <w:sz w:val="20"/>
      <w:szCs w:val="20"/>
    </w:rPr>
  </w:style>
  <w:style w:type="paragraph" w:styleId="BodyText">
    <w:name w:val="Body Text"/>
    <w:basedOn w:val="Normal"/>
    <w:link w:val="BodyTextChar"/>
    <w:rsid w:val="009A32BF"/>
    <w:pPr>
      <w:spacing w:after="120"/>
    </w:pPr>
    <w:rPr>
      <w:sz w:val="24"/>
      <w:szCs w:val="24"/>
    </w:rPr>
  </w:style>
  <w:style w:type="character" w:customStyle="1" w:styleId="BodyTextChar">
    <w:name w:val="Body Text Char"/>
    <w:basedOn w:val="DefaultParagraphFont"/>
    <w:link w:val="BodyText"/>
    <w:rsid w:val="009A32BF"/>
    <w:rPr>
      <w:rFonts w:ascii="Times New Roman" w:eastAsia="Times New Roman" w:hAnsi="Times New Roman" w:cs="Times New Roman"/>
      <w:sz w:val="24"/>
      <w:szCs w:val="24"/>
    </w:rPr>
  </w:style>
  <w:style w:type="paragraph" w:styleId="BalloonText">
    <w:name w:val="Balloon Text"/>
    <w:basedOn w:val="Normal"/>
    <w:link w:val="BalloonTextChar"/>
    <w:unhideWhenUsed/>
    <w:rsid w:val="003452C7"/>
    <w:rPr>
      <w:rFonts w:ascii="Tahoma" w:hAnsi="Tahoma" w:cs="Tahoma"/>
      <w:sz w:val="16"/>
      <w:szCs w:val="16"/>
    </w:rPr>
  </w:style>
  <w:style w:type="character" w:customStyle="1" w:styleId="BalloonTextChar">
    <w:name w:val="Balloon Text Char"/>
    <w:basedOn w:val="DefaultParagraphFont"/>
    <w:link w:val="BalloonText"/>
    <w:rsid w:val="003452C7"/>
    <w:rPr>
      <w:rFonts w:ascii="Tahoma" w:eastAsia="Times New Roman" w:hAnsi="Tahoma" w:cs="Tahoma"/>
      <w:sz w:val="16"/>
      <w:szCs w:val="16"/>
    </w:rPr>
  </w:style>
  <w:style w:type="character" w:styleId="Hyperlink">
    <w:name w:val="Hyperlink"/>
    <w:basedOn w:val="DefaultParagraphFont"/>
    <w:uiPriority w:val="99"/>
    <w:rsid w:val="003452C7"/>
    <w:rPr>
      <w:color w:val="0000FF" w:themeColor="hyperlink"/>
      <w:u w:val="single"/>
    </w:rPr>
  </w:style>
  <w:style w:type="character" w:customStyle="1" w:styleId="Heading1Char">
    <w:name w:val="Heading 1 Char"/>
    <w:basedOn w:val="DefaultParagraphFont"/>
    <w:link w:val="Heading1"/>
    <w:rsid w:val="00DA76CA"/>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aliases w:val="NormaHeading 3 Char,Sub-Clause Paragraph Char,Section Header3 + Left:  0 pt Char,H... Char"/>
    <w:basedOn w:val="DefaultParagraphFont"/>
    <w:link w:val="Heading3"/>
    <w:rsid w:val="00DA76CA"/>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DA76CA"/>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DA76CA"/>
    <w:rPr>
      <w:rFonts w:ascii="Times New Roman" w:eastAsia="Times New Roman" w:hAnsi="Times New Roman" w:cs="Times New Roman"/>
      <w:b/>
      <w:sz w:val="20"/>
      <w:szCs w:val="20"/>
    </w:rPr>
  </w:style>
  <w:style w:type="paragraph" w:customStyle="1" w:styleId="BankNormal">
    <w:name w:val="BankNormal"/>
    <w:basedOn w:val="Normal"/>
    <w:rsid w:val="00DA76CA"/>
    <w:pPr>
      <w:spacing w:after="240"/>
    </w:pPr>
    <w:rPr>
      <w:sz w:val="24"/>
    </w:rPr>
  </w:style>
  <w:style w:type="character" w:styleId="FootnoteReference">
    <w:name w:val="footnote reference"/>
    <w:rsid w:val="00DA76CA"/>
    <w:rPr>
      <w:vertAlign w:val="superscript"/>
    </w:rPr>
  </w:style>
  <w:style w:type="paragraph" w:styleId="TOC1">
    <w:name w:val="toc 1"/>
    <w:basedOn w:val="Normal"/>
    <w:next w:val="Normal"/>
    <w:autoRedefine/>
    <w:uiPriority w:val="39"/>
    <w:qFormat/>
    <w:rsid w:val="00DA76CA"/>
    <w:pPr>
      <w:tabs>
        <w:tab w:val="right" w:leader="dot" w:pos="7938"/>
      </w:tabs>
      <w:spacing w:before="120" w:after="120"/>
      <w:ind w:left="284" w:hanging="284"/>
    </w:pPr>
    <w:rPr>
      <w:b/>
      <w:bCs/>
      <w:caps/>
      <w:noProof/>
      <w:sz w:val="22"/>
      <w:szCs w:val="22"/>
      <w:lang w:val="fi-FI"/>
    </w:rPr>
  </w:style>
  <w:style w:type="paragraph" w:styleId="TOC2">
    <w:name w:val="toc 2"/>
    <w:basedOn w:val="Normal"/>
    <w:next w:val="Normal"/>
    <w:link w:val="TOC2Char"/>
    <w:autoRedefine/>
    <w:uiPriority w:val="39"/>
    <w:qFormat/>
    <w:rsid w:val="00DA76CA"/>
    <w:pPr>
      <w:tabs>
        <w:tab w:val="left" w:pos="709"/>
        <w:tab w:val="right" w:leader="dot" w:pos="7928"/>
      </w:tabs>
      <w:ind w:left="709" w:hanging="509"/>
    </w:pPr>
    <w:rPr>
      <w:smallCaps/>
      <w:noProof/>
      <w:sz w:val="22"/>
      <w:szCs w:val="22"/>
      <w:lang w:val="fi-FI"/>
    </w:rPr>
  </w:style>
  <w:style w:type="paragraph" w:customStyle="1" w:styleId="Head21">
    <w:name w:val="Head 2.1"/>
    <w:basedOn w:val="Normal"/>
    <w:rsid w:val="00DA76CA"/>
    <w:pPr>
      <w:suppressAutoHyphens/>
      <w:jc w:val="center"/>
    </w:pPr>
    <w:rPr>
      <w:b/>
      <w:sz w:val="28"/>
    </w:rPr>
  </w:style>
  <w:style w:type="paragraph" w:customStyle="1" w:styleId="Head22">
    <w:name w:val="Head 2.2"/>
    <w:basedOn w:val="Normal"/>
    <w:rsid w:val="00DA76CA"/>
    <w:pPr>
      <w:tabs>
        <w:tab w:val="left" w:pos="360"/>
      </w:tabs>
      <w:suppressAutoHyphens/>
      <w:ind w:left="360" w:hanging="360"/>
    </w:pPr>
    <w:rPr>
      <w:b/>
      <w:sz w:val="24"/>
    </w:rPr>
  </w:style>
  <w:style w:type="paragraph" w:styleId="FootnoteText">
    <w:name w:val="footnote text"/>
    <w:basedOn w:val="Normal"/>
    <w:link w:val="FootnoteTextChar"/>
    <w:rsid w:val="00DA76CA"/>
    <w:pPr>
      <w:suppressAutoHyphens/>
    </w:pPr>
  </w:style>
  <w:style w:type="character" w:customStyle="1" w:styleId="FootnoteTextChar">
    <w:name w:val="Footnote Text Char"/>
    <w:basedOn w:val="DefaultParagraphFont"/>
    <w:link w:val="FootnoteText"/>
    <w:rsid w:val="00DA76CA"/>
    <w:rPr>
      <w:rFonts w:ascii="Times New Roman" w:eastAsia="Times New Roman" w:hAnsi="Times New Roman" w:cs="Times New Roman"/>
      <w:sz w:val="20"/>
      <w:szCs w:val="20"/>
    </w:rPr>
  </w:style>
  <w:style w:type="character" w:styleId="PageNumber">
    <w:name w:val="page number"/>
    <w:basedOn w:val="DefaultParagraphFont"/>
    <w:rsid w:val="00DA76CA"/>
  </w:style>
  <w:style w:type="paragraph" w:styleId="TOC7">
    <w:name w:val="toc 7"/>
    <w:basedOn w:val="Normal"/>
    <w:next w:val="Normal"/>
    <w:autoRedefine/>
    <w:uiPriority w:val="39"/>
    <w:rsid w:val="00DA76CA"/>
    <w:pPr>
      <w:ind w:left="1200"/>
    </w:pPr>
    <w:rPr>
      <w:sz w:val="18"/>
      <w:szCs w:val="18"/>
    </w:rPr>
  </w:style>
  <w:style w:type="paragraph" w:styleId="TOC8">
    <w:name w:val="toc 8"/>
    <w:basedOn w:val="Normal"/>
    <w:next w:val="Normal"/>
    <w:autoRedefine/>
    <w:uiPriority w:val="39"/>
    <w:rsid w:val="00DA76CA"/>
    <w:pPr>
      <w:ind w:left="1400"/>
    </w:pPr>
    <w:rPr>
      <w:sz w:val="18"/>
      <w:szCs w:val="18"/>
    </w:rPr>
  </w:style>
  <w:style w:type="paragraph" w:styleId="Index1">
    <w:name w:val="index 1"/>
    <w:basedOn w:val="Normal"/>
    <w:next w:val="Normal"/>
    <w:autoRedefine/>
    <w:rsid w:val="00DA76CA"/>
    <w:pPr>
      <w:tabs>
        <w:tab w:val="left" w:leader="dot" w:pos="9000"/>
        <w:tab w:val="right" w:pos="9360"/>
      </w:tabs>
      <w:suppressAutoHyphens/>
      <w:ind w:left="1440" w:right="720" w:hanging="1440"/>
      <w:jc w:val="both"/>
    </w:pPr>
    <w:rPr>
      <w:sz w:val="24"/>
    </w:rPr>
  </w:style>
  <w:style w:type="paragraph" w:styleId="TOC9">
    <w:name w:val="toc 9"/>
    <w:basedOn w:val="Normal"/>
    <w:next w:val="Normal"/>
    <w:autoRedefine/>
    <w:uiPriority w:val="39"/>
    <w:rsid w:val="00DA76CA"/>
    <w:pPr>
      <w:ind w:left="1600"/>
    </w:pPr>
    <w:rPr>
      <w:sz w:val="18"/>
      <w:szCs w:val="18"/>
    </w:rPr>
  </w:style>
  <w:style w:type="paragraph" w:styleId="BlockText">
    <w:name w:val="Block Text"/>
    <w:aliases w:val=" Char1"/>
    <w:basedOn w:val="Normal"/>
    <w:link w:val="BlockTextChar"/>
    <w:rsid w:val="00DA76CA"/>
    <w:pPr>
      <w:tabs>
        <w:tab w:val="left" w:pos="540"/>
      </w:tabs>
      <w:ind w:left="540" w:right="-72"/>
    </w:pPr>
  </w:style>
  <w:style w:type="paragraph" w:styleId="TOC3">
    <w:name w:val="toc 3"/>
    <w:basedOn w:val="Normal"/>
    <w:next w:val="Normal"/>
    <w:autoRedefine/>
    <w:uiPriority w:val="39"/>
    <w:qFormat/>
    <w:rsid w:val="00DA76CA"/>
    <w:pPr>
      <w:tabs>
        <w:tab w:val="left" w:pos="1200"/>
        <w:tab w:val="right" w:leader="dot" w:pos="7928"/>
      </w:tabs>
      <w:ind w:left="400"/>
    </w:pPr>
    <w:rPr>
      <w:rFonts w:ascii="Footlight MT Light" w:hAnsi="Footlight MT Light"/>
      <w:i/>
      <w:iCs/>
      <w:noProof/>
      <w:sz w:val="24"/>
      <w:szCs w:val="24"/>
      <w:lang w:val="id-ID"/>
    </w:rPr>
  </w:style>
  <w:style w:type="paragraph" w:styleId="BodyText2">
    <w:name w:val="Body Text 2"/>
    <w:basedOn w:val="Normal"/>
    <w:link w:val="BodyText2Char"/>
    <w:rsid w:val="00DA76CA"/>
    <w:pPr>
      <w:jc w:val="both"/>
    </w:pPr>
  </w:style>
  <w:style w:type="character" w:customStyle="1" w:styleId="BodyText2Char">
    <w:name w:val="Body Text 2 Char"/>
    <w:basedOn w:val="DefaultParagraphFont"/>
    <w:link w:val="BodyText2"/>
    <w:rsid w:val="00DA76CA"/>
    <w:rPr>
      <w:rFonts w:ascii="Times New Roman" w:eastAsia="Times New Roman" w:hAnsi="Times New Roman" w:cs="Times New Roman"/>
      <w:sz w:val="20"/>
      <w:szCs w:val="20"/>
    </w:rPr>
  </w:style>
  <w:style w:type="paragraph" w:styleId="BodyTextIndent">
    <w:name w:val="Body Text Indent"/>
    <w:basedOn w:val="Normal"/>
    <w:link w:val="BodyTextIndentChar"/>
    <w:rsid w:val="00DA76CA"/>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basedOn w:val="DefaultParagraphFont"/>
    <w:link w:val="BodyTextIndent"/>
    <w:rsid w:val="00DA76CA"/>
    <w:rPr>
      <w:rFonts w:ascii="Times New Roman" w:eastAsia="Times New Roman" w:hAnsi="Times New Roman" w:cs="Times New Roman"/>
      <w:szCs w:val="20"/>
    </w:rPr>
  </w:style>
  <w:style w:type="paragraph" w:styleId="TOC4">
    <w:name w:val="toc 4"/>
    <w:basedOn w:val="Normal"/>
    <w:next w:val="Normal"/>
    <w:autoRedefine/>
    <w:uiPriority w:val="39"/>
    <w:rsid w:val="00DA76CA"/>
    <w:pPr>
      <w:ind w:left="600"/>
    </w:pPr>
    <w:rPr>
      <w:sz w:val="18"/>
      <w:szCs w:val="18"/>
    </w:rPr>
  </w:style>
  <w:style w:type="paragraph" w:styleId="TOC5">
    <w:name w:val="toc 5"/>
    <w:basedOn w:val="Normal"/>
    <w:next w:val="Normal"/>
    <w:autoRedefine/>
    <w:uiPriority w:val="39"/>
    <w:rsid w:val="00DA76CA"/>
    <w:pPr>
      <w:ind w:left="800"/>
    </w:pPr>
    <w:rPr>
      <w:sz w:val="18"/>
      <w:szCs w:val="18"/>
    </w:rPr>
  </w:style>
  <w:style w:type="paragraph" w:styleId="TOC6">
    <w:name w:val="toc 6"/>
    <w:basedOn w:val="Normal"/>
    <w:next w:val="Normal"/>
    <w:autoRedefine/>
    <w:uiPriority w:val="39"/>
    <w:rsid w:val="00DA76CA"/>
    <w:pPr>
      <w:ind w:left="1000"/>
    </w:pPr>
    <w:rPr>
      <w:sz w:val="18"/>
      <w:szCs w:val="18"/>
    </w:rPr>
  </w:style>
  <w:style w:type="paragraph" w:styleId="TableofAuthorities">
    <w:name w:val="table of authorities"/>
    <w:basedOn w:val="Normal"/>
    <w:next w:val="Normal"/>
    <w:rsid w:val="00DA76CA"/>
    <w:pPr>
      <w:ind w:left="240" w:hanging="240"/>
    </w:pPr>
    <w:rPr>
      <w:rFonts w:ascii="Lucida Sans Unicode" w:hAnsi="Lucida Sans Unicode"/>
      <w:spacing w:val="10"/>
      <w:sz w:val="24"/>
    </w:rPr>
  </w:style>
  <w:style w:type="character" w:styleId="CommentReference">
    <w:name w:val="annotation reference"/>
    <w:rsid w:val="00DA76CA"/>
    <w:rPr>
      <w:sz w:val="16"/>
      <w:szCs w:val="16"/>
    </w:rPr>
  </w:style>
  <w:style w:type="paragraph" w:styleId="CommentText">
    <w:name w:val="annotation text"/>
    <w:basedOn w:val="Normal"/>
    <w:link w:val="CommentTextChar"/>
    <w:rsid w:val="00DA76CA"/>
  </w:style>
  <w:style w:type="character" w:customStyle="1" w:styleId="CommentTextChar">
    <w:name w:val="Comment Text Char"/>
    <w:basedOn w:val="DefaultParagraphFont"/>
    <w:link w:val="CommentText"/>
    <w:rsid w:val="00DA76CA"/>
    <w:rPr>
      <w:rFonts w:ascii="Times New Roman" w:eastAsia="Times New Roman" w:hAnsi="Times New Roman" w:cs="Times New Roman"/>
      <w:sz w:val="20"/>
      <w:szCs w:val="20"/>
    </w:rPr>
  </w:style>
  <w:style w:type="paragraph" w:styleId="ListNumber">
    <w:name w:val="List Number"/>
    <w:basedOn w:val="Normal"/>
    <w:rsid w:val="00DA76CA"/>
    <w:pPr>
      <w:numPr>
        <w:numId w:val="1"/>
      </w:numPr>
    </w:pPr>
    <w:rPr>
      <w:rFonts w:ascii="Lucida Sans Unicode" w:hAnsi="Lucida Sans Unicode"/>
      <w:spacing w:val="10"/>
      <w:sz w:val="24"/>
    </w:rPr>
  </w:style>
  <w:style w:type="paragraph" w:styleId="Title">
    <w:name w:val="Title"/>
    <w:basedOn w:val="Normal"/>
    <w:link w:val="TitleChar"/>
    <w:qFormat/>
    <w:rsid w:val="00DA76CA"/>
    <w:pPr>
      <w:spacing w:before="240" w:after="60"/>
      <w:jc w:val="center"/>
    </w:pPr>
    <w:rPr>
      <w:rFonts w:ascii="Arial" w:hAnsi="Arial"/>
      <w:b/>
      <w:kern w:val="28"/>
      <w:sz w:val="32"/>
    </w:rPr>
  </w:style>
  <w:style w:type="character" w:customStyle="1" w:styleId="TitleChar">
    <w:name w:val="Title Char"/>
    <w:basedOn w:val="DefaultParagraphFont"/>
    <w:link w:val="Title"/>
    <w:rsid w:val="00DA76CA"/>
    <w:rPr>
      <w:rFonts w:ascii="Arial" w:eastAsia="Times New Roman" w:hAnsi="Arial" w:cs="Times New Roman"/>
      <w:b/>
      <w:kern w:val="28"/>
      <w:sz w:val="32"/>
      <w:szCs w:val="20"/>
    </w:rPr>
  </w:style>
  <w:style w:type="paragraph" w:styleId="CommentSubject">
    <w:name w:val="annotation subject"/>
    <w:basedOn w:val="CommentText"/>
    <w:next w:val="CommentText"/>
    <w:link w:val="CommentSubjectChar"/>
    <w:rsid w:val="00DA76CA"/>
    <w:rPr>
      <w:b/>
      <w:bCs/>
    </w:rPr>
  </w:style>
  <w:style w:type="character" w:customStyle="1" w:styleId="CommentSubjectChar">
    <w:name w:val="Comment Subject Char"/>
    <w:basedOn w:val="CommentTextChar"/>
    <w:link w:val="CommentSubject"/>
    <w:rsid w:val="00DA76CA"/>
    <w:rPr>
      <w:rFonts w:ascii="Times New Roman" w:eastAsia="Times New Roman" w:hAnsi="Times New Roman" w:cs="Times New Roman"/>
      <w:b/>
      <w:bCs/>
      <w:sz w:val="20"/>
      <w:szCs w:val="20"/>
    </w:rPr>
  </w:style>
  <w:style w:type="paragraph" w:customStyle="1" w:styleId="Heading4NotItalic">
    <w:name w:val="Heading 4 + Not Italic"/>
    <w:aliases w:val="Left:  18 pt,Hanging:  27 pt,Right:  -1,8 pt,Befor..."/>
    <w:basedOn w:val="Normal"/>
    <w:rsid w:val="00DA76CA"/>
    <w:pPr>
      <w:ind w:left="400" w:hanging="400"/>
    </w:pPr>
    <w:rPr>
      <w:lang w:val="nl-NL"/>
    </w:rPr>
  </w:style>
  <w:style w:type="paragraph" w:customStyle="1" w:styleId="ClauseSubPara">
    <w:name w:val="ClauseSub_Para"/>
    <w:rsid w:val="00DA76CA"/>
    <w:pPr>
      <w:spacing w:before="60" w:after="60"/>
      <w:ind w:left="2268"/>
    </w:pPr>
    <w:rPr>
      <w:rFonts w:ascii="Times New Roman" w:eastAsia="Times New Roman" w:hAnsi="Times New Roman" w:cs="Times New Roman"/>
      <w:lang w:val="en-GB"/>
    </w:rPr>
  </w:style>
  <w:style w:type="paragraph" w:customStyle="1" w:styleId="Normal12pt">
    <w:name w:val="Normal + 12 pt"/>
    <w:aliases w:val="Justified,Left:  0 pt,Hanging:  24,6 pt"/>
    <w:basedOn w:val="Normal"/>
    <w:link w:val="Normal12ptChar"/>
    <w:rsid w:val="00DA76CA"/>
    <w:pPr>
      <w:suppressAutoHyphens/>
      <w:spacing w:before="120"/>
    </w:pPr>
    <w:rPr>
      <w:lang w:val="nl-NL"/>
    </w:rPr>
  </w:style>
  <w:style w:type="paragraph" w:styleId="BodyTextIndent2">
    <w:name w:val="Body Text Indent 2"/>
    <w:basedOn w:val="Normal"/>
    <w:link w:val="BodyTextIndent2Char"/>
    <w:rsid w:val="00DA76CA"/>
    <w:pPr>
      <w:spacing w:after="120" w:line="480" w:lineRule="auto"/>
      <w:ind w:left="283"/>
    </w:pPr>
  </w:style>
  <w:style w:type="character" w:customStyle="1" w:styleId="BodyTextIndent2Char">
    <w:name w:val="Body Text Indent 2 Char"/>
    <w:basedOn w:val="DefaultParagraphFont"/>
    <w:link w:val="BodyTextIndent2"/>
    <w:rsid w:val="00DA76CA"/>
    <w:rPr>
      <w:rFonts w:ascii="Times New Roman" w:eastAsia="Times New Roman" w:hAnsi="Times New Roman" w:cs="Times New Roman"/>
      <w:sz w:val="20"/>
      <w:szCs w:val="20"/>
    </w:rPr>
  </w:style>
  <w:style w:type="paragraph" w:customStyle="1" w:styleId="NormalItalic">
    <w:name w:val="Normal + Italic"/>
    <w:basedOn w:val="Normal"/>
    <w:rsid w:val="00DA76CA"/>
    <w:pPr>
      <w:ind w:right="-72"/>
      <w:jc w:val="both"/>
    </w:pPr>
    <w:rPr>
      <w:rFonts w:ascii="Verdana" w:hAnsi="Verdana"/>
    </w:rPr>
  </w:style>
  <w:style w:type="table" w:styleId="TableGrid">
    <w:name w:val="Table Grid"/>
    <w:basedOn w:val="TableNormal"/>
    <w:rsid w:val="00DA76CA"/>
    <w:rPr>
      <w:rFonts w:ascii="Times New Roman" w:eastAsia="Times New Roman" w:hAnsi="Times New Roman"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ockTextChar">
    <w:name w:val="Block Text Char"/>
    <w:aliases w:val=" Char1 Char"/>
    <w:link w:val="BlockText"/>
    <w:rsid w:val="00DA76CA"/>
    <w:rPr>
      <w:rFonts w:ascii="Times New Roman" w:eastAsia="Times New Roman" w:hAnsi="Times New Roman" w:cs="Times New Roman"/>
      <w:sz w:val="20"/>
      <w:szCs w:val="20"/>
    </w:rPr>
  </w:style>
  <w:style w:type="paragraph" w:customStyle="1" w:styleId="Style1">
    <w:name w:val="Style1"/>
    <w:basedOn w:val="TOC1"/>
    <w:rsid w:val="00DA76CA"/>
  </w:style>
  <w:style w:type="paragraph" w:customStyle="1" w:styleId="Style2">
    <w:name w:val="Style2"/>
    <w:basedOn w:val="TOC1"/>
    <w:rsid w:val="00DA76CA"/>
  </w:style>
  <w:style w:type="paragraph" w:customStyle="1" w:styleId="Style3">
    <w:name w:val="Style3"/>
    <w:basedOn w:val="TOC1"/>
    <w:next w:val="Style1"/>
    <w:rsid w:val="00DA76CA"/>
  </w:style>
  <w:style w:type="paragraph" w:customStyle="1" w:styleId="Style4">
    <w:name w:val="Style4"/>
    <w:basedOn w:val="TOC2"/>
    <w:rsid w:val="00DA76CA"/>
    <w:pPr>
      <w:ind w:left="1134"/>
    </w:pPr>
    <w:rPr>
      <w:lang w:val="sv-SE"/>
    </w:rPr>
  </w:style>
  <w:style w:type="paragraph" w:customStyle="1" w:styleId="BlockTextJustified">
    <w:name w:val="Block Text + Justified"/>
    <w:aliases w:val="Left:  0 cm,Hanging:  0.94 cm,Right:  0.24 cm"/>
    <w:basedOn w:val="Normal"/>
    <w:rsid w:val="00DA76CA"/>
    <w:pPr>
      <w:ind w:left="534" w:hanging="534"/>
      <w:jc w:val="both"/>
    </w:pPr>
  </w:style>
  <w:style w:type="paragraph" w:customStyle="1" w:styleId="Heading212pt">
    <w:name w:val="Heading 2 + 12 pt"/>
    <w:basedOn w:val="Normal"/>
    <w:rsid w:val="00DA76CA"/>
    <w:pPr>
      <w:ind w:left="426" w:hanging="426"/>
    </w:pPr>
    <w:rPr>
      <w:b/>
      <w:sz w:val="24"/>
      <w:szCs w:val="24"/>
      <w:lang w:val="nl-NL"/>
    </w:rPr>
  </w:style>
  <w:style w:type="character" w:customStyle="1" w:styleId="Normal12ptChar">
    <w:name w:val="Normal + 12 pt Char"/>
    <w:aliases w:val="Justified Char,Left:  0 pt Char,Hanging:  24 Char,6 pt Char"/>
    <w:link w:val="Normal12pt"/>
    <w:rsid w:val="00DA76CA"/>
    <w:rPr>
      <w:rFonts w:ascii="Times New Roman" w:eastAsia="Times New Roman" w:hAnsi="Times New Roman" w:cs="Times New Roman"/>
      <w:sz w:val="20"/>
      <w:szCs w:val="20"/>
      <w:lang w:val="nl-NL"/>
    </w:rPr>
  </w:style>
  <w:style w:type="character" w:styleId="FollowedHyperlink">
    <w:name w:val="FollowedHyperlink"/>
    <w:rsid w:val="00DA76CA"/>
    <w:rPr>
      <w:color w:val="800080"/>
      <w:u w:val="single"/>
    </w:rPr>
  </w:style>
  <w:style w:type="paragraph" w:customStyle="1" w:styleId="Normal11pt">
    <w:name w:val="Normal + 11 pt"/>
    <w:aliases w:val="Centered"/>
    <w:basedOn w:val="Footer"/>
    <w:rsid w:val="00DA76CA"/>
    <w:pPr>
      <w:tabs>
        <w:tab w:val="clear" w:pos="4680"/>
        <w:tab w:val="clear" w:pos="9360"/>
      </w:tabs>
      <w:jc w:val="center"/>
    </w:pPr>
    <w:rPr>
      <w:sz w:val="22"/>
      <w:szCs w:val="22"/>
      <w:lang w:val="sv-SE"/>
    </w:rPr>
  </w:style>
  <w:style w:type="character" w:customStyle="1" w:styleId="CharChar2">
    <w:name w:val="Char Char2"/>
    <w:rsid w:val="00DA76CA"/>
    <w:rPr>
      <w:b/>
      <w:sz w:val="28"/>
      <w:lang w:val="en-US" w:eastAsia="en-US" w:bidi="ar-SA"/>
    </w:rPr>
  </w:style>
  <w:style w:type="paragraph" w:styleId="EndnoteText">
    <w:name w:val="endnote text"/>
    <w:basedOn w:val="Normal"/>
    <w:link w:val="EndnoteTextChar"/>
    <w:rsid w:val="00DA76CA"/>
  </w:style>
  <w:style w:type="character" w:customStyle="1" w:styleId="EndnoteTextChar">
    <w:name w:val="Endnote Text Char"/>
    <w:basedOn w:val="DefaultParagraphFont"/>
    <w:link w:val="EndnoteText"/>
    <w:rsid w:val="00DA76CA"/>
    <w:rPr>
      <w:rFonts w:ascii="Times New Roman" w:eastAsia="Times New Roman" w:hAnsi="Times New Roman" w:cs="Times New Roman"/>
      <w:sz w:val="20"/>
      <w:szCs w:val="20"/>
    </w:rPr>
  </w:style>
  <w:style w:type="character" w:styleId="EndnoteReference">
    <w:name w:val="endnote reference"/>
    <w:rsid w:val="00DA76CA"/>
    <w:rPr>
      <w:vertAlign w:val="superscript"/>
    </w:rPr>
  </w:style>
  <w:style w:type="paragraph" w:styleId="NormalWeb">
    <w:name w:val="Normal (Web)"/>
    <w:basedOn w:val="Normal"/>
    <w:uiPriority w:val="99"/>
    <w:rsid w:val="00DA76CA"/>
    <w:pPr>
      <w:spacing w:before="100" w:beforeAutospacing="1" w:after="100" w:afterAutospacing="1"/>
    </w:pPr>
    <w:rPr>
      <w:sz w:val="24"/>
      <w:szCs w:val="24"/>
    </w:rPr>
  </w:style>
  <w:style w:type="paragraph" w:styleId="TOCHeading">
    <w:name w:val="TOC Heading"/>
    <w:basedOn w:val="Heading1"/>
    <w:next w:val="Normal"/>
    <w:unhideWhenUsed/>
    <w:qFormat/>
    <w:rsid w:val="00DA76CA"/>
    <w:pPr>
      <w:spacing w:line="276" w:lineRule="auto"/>
      <w:outlineLvl w:val="9"/>
    </w:pPr>
    <w:rPr>
      <w:rFonts w:ascii="Cambria" w:eastAsia="MS Gothic" w:hAnsi="Cambria" w:cs="Times New Roman"/>
      <w:color w:val="365F91"/>
      <w:lang w:eastAsia="ja-JP"/>
    </w:rPr>
  </w:style>
  <w:style w:type="character" w:customStyle="1" w:styleId="Heading2Char1">
    <w:name w:val="Heading 2 Char1"/>
    <w:aliases w:val="Char Char1"/>
    <w:rsid w:val="00DA76CA"/>
    <w:rPr>
      <w:rFonts w:ascii="Cambria" w:eastAsia="Times New Roman" w:hAnsi="Cambria" w:cs="Times New Roman"/>
      <w:b/>
      <w:bCs/>
      <w:color w:val="4F81BD"/>
      <w:sz w:val="26"/>
      <w:szCs w:val="26"/>
      <w:lang w:val="en-US" w:eastAsia="en-US"/>
    </w:rPr>
  </w:style>
  <w:style w:type="character" w:customStyle="1" w:styleId="Heading3Char1">
    <w:name w:val="Heading 3 Char1"/>
    <w:aliases w:val="NormaHeading 3 Char1,Sub-Clause Paragraph Char1,Section Header3 + Left:  0 pt Char1,H... Char1"/>
    <w:semiHidden/>
    <w:rsid w:val="00DA76CA"/>
    <w:rPr>
      <w:rFonts w:ascii="Cambria" w:eastAsia="Times New Roman" w:hAnsi="Cambria" w:cs="Times New Roman"/>
      <w:b/>
      <w:bCs/>
      <w:color w:val="4F81BD"/>
      <w:lang w:val="en-US" w:eastAsia="en-US"/>
    </w:rPr>
  </w:style>
  <w:style w:type="character" w:customStyle="1" w:styleId="CharChar21">
    <w:name w:val="Char Char21"/>
    <w:rsid w:val="00DA76CA"/>
    <w:rPr>
      <w:b/>
      <w:bCs w:val="0"/>
      <w:sz w:val="28"/>
      <w:lang w:val="en-US" w:eastAsia="en-US" w:bidi="ar-SA"/>
    </w:rPr>
  </w:style>
  <w:style w:type="paragraph" w:styleId="Revision">
    <w:name w:val="Revision"/>
    <w:hidden/>
    <w:uiPriority w:val="99"/>
    <w:semiHidden/>
    <w:rsid w:val="00DA76CA"/>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802D9E"/>
    <w:rPr>
      <w:rFonts w:ascii="Lucida Sans Unicode" w:eastAsia="Times New Roman" w:hAnsi="Lucida Sans Unicode" w:cs="Times New Roman"/>
      <w:b/>
      <w:spacing w:val="-3"/>
      <w:sz w:val="24"/>
      <w:szCs w:val="20"/>
    </w:rPr>
  </w:style>
  <w:style w:type="character" w:customStyle="1" w:styleId="Heading7Char">
    <w:name w:val="Heading 7 Char"/>
    <w:basedOn w:val="DefaultParagraphFont"/>
    <w:link w:val="Heading7"/>
    <w:rsid w:val="00802D9E"/>
    <w:rPr>
      <w:rFonts w:ascii="Lucida Sans Unicode" w:eastAsia="Times New Roman" w:hAnsi="Lucida Sans Unicode" w:cs="Times New Roman"/>
      <w:b/>
      <w:spacing w:val="-3"/>
      <w:sz w:val="24"/>
      <w:szCs w:val="20"/>
    </w:rPr>
  </w:style>
  <w:style w:type="character" w:customStyle="1" w:styleId="Heading8Char">
    <w:name w:val="Heading 8 Char"/>
    <w:basedOn w:val="DefaultParagraphFont"/>
    <w:link w:val="Heading8"/>
    <w:rsid w:val="00802D9E"/>
    <w:rPr>
      <w:rFonts w:ascii="Lucida Sans Unicode" w:eastAsia="Times New Roman" w:hAnsi="Lucida Sans Unicode" w:cs="Times New Roman"/>
      <w:b/>
      <w:bCs/>
      <w:spacing w:val="10"/>
      <w:sz w:val="28"/>
      <w:szCs w:val="20"/>
    </w:rPr>
  </w:style>
  <w:style w:type="character" w:customStyle="1" w:styleId="Heading9Char">
    <w:name w:val="Heading 9 Char"/>
    <w:basedOn w:val="DefaultParagraphFont"/>
    <w:link w:val="Heading9"/>
    <w:rsid w:val="00802D9E"/>
    <w:rPr>
      <w:rFonts w:ascii="Lucida Sans Unicode" w:eastAsia="Times New Roman" w:hAnsi="Lucida Sans Unicode" w:cs="Times New Roman"/>
      <w:b/>
      <w:bCs/>
      <w:spacing w:val="10"/>
      <w:sz w:val="24"/>
      <w:szCs w:val="20"/>
    </w:rPr>
  </w:style>
  <w:style w:type="character" w:customStyle="1" w:styleId="Normal12pt1">
    <w:name w:val="Normal + 12 pt1"/>
    <w:aliases w:val="Justified1,Left:  0 pt1,Hanging:  241,6 pt Char1,Normal + 12 pt Char1,Justified Char1,Left:  0 pt Char1,Hanging:  24 Char Char"/>
    <w:rsid w:val="00802D9E"/>
    <w:rPr>
      <w:lang w:val="nl-NL" w:eastAsia="en-US" w:bidi="ar-SA"/>
    </w:rPr>
  </w:style>
  <w:style w:type="paragraph" w:customStyle="1" w:styleId="Pen-a4">
    <w:name w:val="Pen-a. 4"/>
    <w:basedOn w:val="Normal"/>
    <w:autoRedefine/>
    <w:rsid w:val="00802D9E"/>
    <w:pPr>
      <w:numPr>
        <w:ilvl w:val="1"/>
        <w:numId w:val="2"/>
      </w:numPr>
      <w:tabs>
        <w:tab w:val="left" w:pos="1843"/>
      </w:tabs>
      <w:spacing w:line="360" w:lineRule="auto"/>
      <w:contextualSpacing/>
      <w:jc w:val="both"/>
    </w:pPr>
    <w:rPr>
      <w:rFonts w:ascii="Footlight MT Light" w:hAnsi="Footlight MT Light" w:cs="Arial"/>
      <w:b/>
      <w:bCs/>
      <w:sz w:val="26"/>
      <w:szCs w:val="26"/>
      <w:lang w:val="sv-SE"/>
    </w:rPr>
  </w:style>
  <w:style w:type="character" w:customStyle="1" w:styleId="JudulChar">
    <w:name w:val="Judul Char"/>
    <w:link w:val="Judul"/>
    <w:rsid w:val="00590A19"/>
    <w:rPr>
      <w:rFonts w:ascii="Footlight MT Light" w:eastAsia="Times New Roman" w:hAnsi="Footlight MT Light" w:cs="Times New Roman"/>
      <w:b/>
      <w:sz w:val="32"/>
      <w:szCs w:val="32"/>
    </w:rPr>
  </w:style>
  <w:style w:type="character" w:customStyle="1" w:styleId="TOC2Char">
    <w:name w:val="TOC 2 Char"/>
    <w:link w:val="TOC2"/>
    <w:uiPriority w:val="39"/>
    <w:rsid w:val="00590A19"/>
    <w:rPr>
      <w:rFonts w:ascii="Times New Roman" w:eastAsia="Times New Roman" w:hAnsi="Times New Roman" w:cs="Times New Roman"/>
      <w:smallCaps/>
      <w:noProof/>
      <w:lang w:val="fi-FI"/>
    </w:rPr>
  </w:style>
  <w:style w:type="character" w:customStyle="1" w:styleId="DocumentMapChar">
    <w:name w:val="Document Map Char"/>
    <w:link w:val="DocumentMap"/>
    <w:rsid w:val="00590A19"/>
    <w:rPr>
      <w:rFonts w:ascii="Tahoma" w:eastAsia="Times New Roman" w:hAnsi="Tahoma" w:cs="Tahoma"/>
      <w:sz w:val="16"/>
      <w:szCs w:val="16"/>
    </w:rPr>
  </w:style>
  <w:style w:type="character" w:customStyle="1" w:styleId="IsiSubJudulChar">
    <w:name w:val="Isi Sub Judul Char"/>
    <w:link w:val="IsiSubJudul"/>
    <w:rsid w:val="00590A19"/>
    <w:rPr>
      <w:rFonts w:ascii="Footlight MT Light" w:eastAsia="Times New Roman" w:hAnsi="Footlight MT Light" w:cs="Times New Roman"/>
      <w:b/>
      <w:bCs/>
      <w:color w:val="4F81BD"/>
      <w:sz w:val="24"/>
      <w:szCs w:val="24"/>
    </w:rPr>
  </w:style>
  <w:style w:type="character" w:customStyle="1" w:styleId="SubSubChar">
    <w:name w:val="Sub Sub Char"/>
    <w:basedOn w:val="IsiSubJudulChar"/>
    <w:link w:val="SubSub"/>
    <w:rsid w:val="00590A19"/>
    <w:rPr>
      <w:rFonts w:ascii="Footlight MT Light" w:eastAsia="Times New Roman" w:hAnsi="Footlight MT Light" w:cs="Times New Roman"/>
      <w:b/>
      <w:bCs/>
      <w:color w:val="4F81BD"/>
      <w:sz w:val="24"/>
      <w:szCs w:val="24"/>
    </w:rPr>
  </w:style>
  <w:style w:type="character" w:customStyle="1" w:styleId="Pen-13Char">
    <w:name w:val="Pen-1. 3 Char"/>
    <w:link w:val="Pen-13"/>
    <w:rsid w:val="00590A19"/>
    <w:rPr>
      <w:rFonts w:ascii="Arial" w:eastAsia="Times New Roman" w:hAnsi="Arial" w:cs="Arial"/>
      <w:bCs/>
      <w:sz w:val="16"/>
      <w:szCs w:val="16"/>
      <w:lang w:val="id-ID"/>
    </w:rPr>
  </w:style>
  <w:style w:type="character" w:customStyle="1" w:styleId="SubJudulChar">
    <w:name w:val="Sub Judul Char"/>
    <w:link w:val="SubJudul"/>
    <w:rsid w:val="00590A19"/>
    <w:rPr>
      <w:rFonts w:ascii="Footlight MT Light" w:eastAsia="Times New Roman" w:hAnsi="Footlight MT Light" w:cs="Times New Roman"/>
      <w:b/>
      <w:bCs/>
      <w:color w:val="000000"/>
      <w:sz w:val="24"/>
      <w:szCs w:val="24"/>
    </w:rPr>
  </w:style>
  <w:style w:type="paragraph" w:styleId="DocumentMap">
    <w:name w:val="Document Map"/>
    <w:basedOn w:val="Normal"/>
    <w:link w:val="DocumentMapChar"/>
    <w:rsid w:val="00590A19"/>
    <w:pPr>
      <w:ind w:left="425" w:hanging="425"/>
    </w:pPr>
    <w:rPr>
      <w:rFonts w:ascii="Tahoma" w:hAnsi="Tahoma" w:cs="Tahoma"/>
      <w:sz w:val="16"/>
      <w:szCs w:val="16"/>
    </w:rPr>
  </w:style>
  <w:style w:type="character" w:customStyle="1" w:styleId="DocumentMapChar1">
    <w:name w:val="Document Map Char1"/>
    <w:basedOn w:val="DefaultParagraphFont"/>
    <w:uiPriority w:val="99"/>
    <w:semiHidden/>
    <w:rsid w:val="00590A19"/>
    <w:rPr>
      <w:rFonts w:ascii="Tahoma" w:eastAsia="Times New Roman" w:hAnsi="Tahoma" w:cs="Tahoma"/>
      <w:sz w:val="16"/>
      <w:szCs w:val="16"/>
    </w:rPr>
  </w:style>
  <w:style w:type="paragraph" w:customStyle="1" w:styleId="Judul">
    <w:name w:val="Judul"/>
    <w:basedOn w:val="Normal"/>
    <w:link w:val="JudulChar"/>
    <w:rsid w:val="00590A19"/>
    <w:pPr>
      <w:tabs>
        <w:tab w:val="right" w:leader="dot" w:pos="7938"/>
      </w:tabs>
      <w:ind w:left="425" w:hanging="425"/>
      <w:jc w:val="center"/>
    </w:pPr>
    <w:rPr>
      <w:rFonts w:ascii="Footlight MT Light" w:hAnsi="Footlight MT Light"/>
      <w:b/>
      <w:sz w:val="32"/>
      <w:szCs w:val="32"/>
    </w:rPr>
  </w:style>
  <w:style w:type="paragraph" w:customStyle="1" w:styleId="SubSub">
    <w:name w:val="Sub Sub"/>
    <w:basedOn w:val="IsiSubJudul"/>
    <w:link w:val="SubSubChar"/>
    <w:rsid w:val="00590A19"/>
  </w:style>
  <w:style w:type="paragraph" w:customStyle="1" w:styleId="IsiSubJudul">
    <w:name w:val="Isi Sub Judul"/>
    <w:basedOn w:val="Heading2"/>
    <w:link w:val="IsiSubJudulChar"/>
    <w:rsid w:val="00590A19"/>
    <w:pPr>
      <w:ind w:left="426" w:hanging="426"/>
      <w:jc w:val="left"/>
    </w:pPr>
    <w:rPr>
      <w:rFonts w:ascii="Footlight MT Light" w:hAnsi="Footlight MT Light"/>
      <w:bCs/>
      <w:color w:val="4F81BD"/>
      <w:sz w:val="24"/>
      <w:szCs w:val="24"/>
    </w:rPr>
  </w:style>
  <w:style w:type="paragraph" w:customStyle="1" w:styleId="SubJudul">
    <w:name w:val="Sub Judul"/>
    <w:basedOn w:val="Heading2"/>
    <w:link w:val="SubJudulChar"/>
    <w:rsid w:val="00590A19"/>
    <w:pPr>
      <w:keepNext/>
      <w:keepLines/>
      <w:suppressAutoHyphens w:val="0"/>
      <w:spacing w:before="200"/>
      <w:ind w:left="426" w:hanging="426"/>
      <w:jc w:val="left"/>
    </w:pPr>
    <w:rPr>
      <w:rFonts w:ascii="Footlight MT Light" w:hAnsi="Footlight MT Light"/>
      <w:bCs/>
      <w:color w:val="000000"/>
      <w:sz w:val="24"/>
      <w:szCs w:val="24"/>
    </w:rPr>
  </w:style>
  <w:style w:type="paragraph" w:customStyle="1" w:styleId="Pen-13">
    <w:name w:val="Pen-1. 3"/>
    <w:basedOn w:val="Normal"/>
    <w:link w:val="Pen-13Char"/>
    <w:rsid w:val="00590A19"/>
    <w:pPr>
      <w:spacing w:after="120"/>
      <w:ind w:left="720" w:hanging="360"/>
      <w:jc w:val="both"/>
    </w:pPr>
    <w:rPr>
      <w:rFonts w:ascii="Arial" w:hAnsi="Arial" w:cs="Arial"/>
      <w:bCs/>
      <w:sz w:val="16"/>
      <w:szCs w:val="16"/>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2153D-840A-448A-B02A-E05E0F18E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8984</Words>
  <Characters>51213</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SSUK</vt:lpstr>
    </vt:vector>
  </TitlesOfParts>
  <Company/>
  <LinksUpToDate>false</LinksUpToDate>
  <CharactersWithSpaces>60077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SSUK</dc:title>
  <dc:creator>"Rahfan Mokoginta" &lt;rahfan@pengadaan.org&gt;</dc:creator>
  <cp:lastModifiedBy>Acer</cp:lastModifiedBy>
  <cp:revision>4</cp:revision>
  <dcterms:created xsi:type="dcterms:W3CDTF">2017-03-07T03:16:00Z</dcterms:created>
  <dcterms:modified xsi:type="dcterms:W3CDTF">2017-03-07T03:20:00Z</dcterms:modified>
</cp:coreProperties>
</file>